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D4560" w14:textId="77777777" w:rsidR="00C14F9F" w:rsidRPr="008E51AE" w:rsidRDefault="00C14F9F" w:rsidP="00C14F9F">
      <w:pPr>
        <w:rPr>
          <w:b/>
        </w:rPr>
      </w:pPr>
      <w:bookmarkStart w:id="0" w:name="_Hlk30673824"/>
    </w:p>
    <w:tbl>
      <w:tblPr>
        <w:tblW w:w="10065" w:type="dxa"/>
        <w:tblInd w:w="-147" w:type="dxa"/>
        <w:tblLayout w:type="fixed"/>
        <w:tblLook w:val="0000" w:firstRow="0" w:lastRow="0" w:firstColumn="0" w:lastColumn="0" w:noHBand="0" w:noVBand="0"/>
      </w:tblPr>
      <w:tblGrid>
        <w:gridCol w:w="10065"/>
      </w:tblGrid>
      <w:tr w:rsidR="008E51AE" w:rsidRPr="001F44EC" w14:paraId="7DFCDC05" w14:textId="77777777" w:rsidTr="007A6BE9">
        <w:tc>
          <w:tcPr>
            <w:tcW w:w="10065" w:type="dxa"/>
            <w:tcBorders>
              <w:top w:val="single" w:sz="4" w:space="0" w:color="000000"/>
              <w:left w:val="single" w:sz="4" w:space="0" w:color="000000"/>
              <w:bottom w:val="single" w:sz="4" w:space="0" w:color="000000"/>
              <w:right w:val="single" w:sz="4" w:space="0" w:color="000000"/>
            </w:tcBorders>
          </w:tcPr>
          <w:p w14:paraId="2DCB4ACB" w14:textId="77777777" w:rsidR="00C14F9F" w:rsidRPr="008E51AE" w:rsidRDefault="00C14F9F" w:rsidP="007A6BE9">
            <w:pPr>
              <w:pStyle w:val="Rientrocorpodeltesto21"/>
              <w:spacing w:after="0" w:line="360" w:lineRule="auto"/>
              <w:ind w:left="1440" w:hanging="1440"/>
              <w:jc w:val="center"/>
              <w:rPr>
                <w:b/>
                <w:bCs/>
                <w:lang w:val="it-IT"/>
              </w:rPr>
            </w:pPr>
            <w:bookmarkStart w:id="1" w:name="_Hlk30673030"/>
            <w:bookmarkStart w:id="2" w:name="_Hlk30674309"/>
            <w:bookmarkStart w:id="3" w:name="_Hlk30674288"/>
          </w:p>
          <w:p w14:paraId="6B011C32" w14:textId="77777777" w:rsidR="00C14F9F" w:rsidRPr="002E6809" w:rsidRDefault="00C14F9F" w:rsidP="007A6BE9">
            <w:pPr>
              <w:pStyle w:val="Rientrocorpodeltesto21"/>
              <w:spacing w:after="0" w:line="360" w:lineRule="auto"/>
              <w:ind w:left="1440" w:hanging="1440"/>
              <w:jc w:val="center"/>
              <w:rPr>
                <w:b/>
                <w:bCs/>
                <w:lang w:val="it-IT"/>
              </w:rPr>
            </w:pPr>
            <w:r w:rsidRPr="002E6809">
              <w:rPr>
                <w:b/>
                <w:bCs/>
                <w:lang w:val="it-IT"/>
              </w:rPr>
              <w:t>Allegato A1-bis</w:t>
            </w:r>
          </w:p>
          <w:p w14:paraId="24A38AD3" w14:textId="77777777" w:rsidR="00D37DD6" w:rsidRPr="002E6809" w:rsidRDefault="00AB202B" w:rsidP="00D37DD6">
            <w:pPr>
              <w:pStyle w:val="Rientrocorpodeltesto21"/>
              <w:spacing w:after="0" w:line="360" w:lineRule="auto"/>
              <w:ind w:left="1440" w:hanging="1440"/>
              <w:jc w:val="center"/>
              <w:rPr>
                <w:b/>
                <w:bCs/>
                <w:lang w:val="it-IT"/>
              </w:rPr>
            </w:pPr>
            <w:r w:rsidRPr="002E6809">
              <w:rPr>
                <w:b/>
                <w:bCs/>
                <w:lang w:val="it-IT"/>
              </w:rPr>
              <w:t>D</w:t>
            </w:r>
            <w:r w:rsidR="00D37DD6" w:rsidRPr="002E6809">
              <w:rPr>
                <w:b/>
                <w:bCs/>
                <w:lang w:val="it-IT"/>
              </w:rPr>
              <w:t>ichiarazioni - Mandante</w:t>
            </w:r>
          </w:p>
          <w:p w14:paraId="3111806B" w14:textId="77777777" w:rsidR="00D37DD6" w:rsidRPr="002E6809" w:rsidRDefault="00D37DD6" w:rsidP="007A6BE9">
            <w:pPr>
              <w:pStyle w:val="Rientrocorpodeltesto21"/>
              <w:spacing w:after="0" w:line="360" w:lineRule="auto"/>
              <w:ind w:left="1440" w:hanging="1440"/>
              <w:jc w:val="center"/>
              <w:rPr>
                <w:b/>
                <w:bCs/>
                <w:lang w:val="it-IT"/>
              </w:rPr>
            </w:pPr>
          </w:p>
          <w:p w14:paraId="07785274" w14:textId="48853E6D" w:rsidR="00D37DD6" w:rsidRPr="004E2463" w:rsidRDefault="00D37DD6" w:rsidP="00F42CB1">
            <w:pPr>
              <w:pStyle w:val="Rientrocorpodeltesto21"/>
              <w:spacing w:line="360" w:lineRule="auto"/>
              <w:ind w:left="30"/>
              <w:jc w:val="both"/>
              <w:rPr>
                <w:b/>
                <w:bCs/>
                <w:i/>
                <w:iCs/>
                <w:sz w:val="18"/>
                <w:szCs w:val="18"/>
                <w:lang w:val="it-IT"/>
              </w:rPr>
            </w:pPr>
            <w:r w:rsidRPr="004E2463">
              <w:rPr>
                <w:b/>
                <w:bCs/>
                <w:i/>
                <w:iCs/>
                <w:sz w:val="18"/>
                <w:szCs w:val="18"/>
                <w:lang w:val="it-IT"/>
              </w:rPr>
              <w:t xml:space="preserve">[N.B. </w:t>
            </w:r>
            <w:r w:rsidRPr="004E2463">
              <w:rPr>
                <w:b/>
                <w:bCs/>
                <w:i/>
                <w:iCs/>
                <w:sz w:val="18"/>
                <w:szCs w:val="18"/>
                <w:u w:val="single"/>
                <w:lang w:val="it-IT"/>
              </w:rPr>
              <w:t xml:space="preserve">Il presente allegato deve essere compilato </w:t>
            </w:r>
            <w:r w:rsidR="002E6809" w:rsidRPr="004E2463">
              <w:rPr>
                <w:b/>
                <w:bCs/>
                <w:i/>
                <w:iCs/>
                <w:sz w:val="18"/>
                <w:szCs w:val="18"/>
                <w:u w:val="single"/>
                <w:lang w:val="it-IT"/>
              </w:rPr>
              <w:t>da</w:t>
            </w:r>
            <w:r w:rsidR="007366CD" w:rsidRPr="004E2463">
              <w:rPr>
                <w:b/>
                <w:bCs/>
                <w:i/>
                <w:iCs/>
                <w:sz w:val="18"/>
                <w:szCs w:val="18"/>
                <w:u w:val="single"/>
                <w:lang w:val="it-IT"/>
              </w:rPr>
              <w:t xml:space="preserve"> tutti i </w:t>
            </w:r>
            <w:r w:rsidR="00AE194A" w:rsidRPr="004E2463">
              <w:rPr>
                <w:b/>
                <w:bCs/>
                <w:i/>
                <w:iCs/>
                <w:sz w:val="18"/>
                <w:szCs w:val="18"/>
                <w:u w:val="single"/>
                <w:lang w:val="it-IT"/>
              </w:rPr>
              <w:t xml:space="preserve">mandanti </w:t>
            </w:r>
            <w:r w:rsidR="00164AC1" w:rsidRPr="004E2463">
              <w:rPr>
                <w:b/>
                <w:bCs/>
                <w:i/>
                <w:iCs/>
                <w:sz w:val="18"/>
                <w:szCs w:val="18"/>
                <w:u w:val="single"/>
                <w:lang w:val="it-IT"/>
              </w:rPr>
              <w:t xml:space="preserve">dell’RTP, consorzio ordinario, aggregazione di rete che partecipano alla presente procedura </w:t>
            </w:r>
            <w:r w:rsidR="00AE194A" w:rsidRPr="004E2463">
              <w:rPr>
                <w:b/>
                <w:bCs/>
                <w:i/>
                <w:iCs/>
                <w:sz w:val="18"/>
                <w:szCs w:val="18"/>
                <w:u w:val="single"/>
                <w:lang w:val="it-IT"/>
              </w:rPr>
              <w:t xml:space="preserve">e da tutti i consorziati </w:t>
            </w:r>
            <w:proofErr w:type="gramStart"/>
            <w:r w:rsidRPr="004E2463">
              <w:rPr>
                <w:b/>
                <w:bCs/>
                <w:i/>
                <w:iCs/>
                <w:sz w:val="18"/>
                <w:szCs w:val="18"/>
                <w:u w:val="single"/>
                <w:lang w:val="it-IT"/>
              </w:rPr>
              <w:t>esecut</w:t>
            </w:r>
            <w:r w:rsidR="00AE194A" w:rsidRPr="004E2463">
              <w:rPr>
                <w:b/>
                <w:bCs/>
                <w:i/>
                <w:iCs/>
                <w:sz w:val="18"/>
                <w:szCs w:val="18"/>
                <w:u w:val="single"/>
                <w:lang w:val="it-IT"/>
              </w:rPr>
              <w:t xml:space="preserve">ori </w:t>
            </w:r>
            <w:r w:rsidRPr="004E2463">
              <w:rPr>
                <w:b/>
                <w:bCs/>
                <w:i/>
                <w:iCs/>
                <w:sz w:val="18"/>
                <w:szCs w:val="18"/>
                <w:u w:val="single"/>
                <w:lang w:val="it-IT"/>
              </w:rPr>
              <w:t xml:space="preserve"> </w:t>
            </w:r>
            <w:r w:rsidR="00164AC1" w:rsidRPr="004E2463">
              <w:rPr>
                <w:b/>
                <w:bCs/>
                <w:i/>
                <w:iCs/>
                <w:sz w:val="18"/>
                <w:szCs w:val="18"/>
                <w:u w:val="single"/>
                <w:lang w:val="it-IT"/>
              </w:rPr>
              <w:t>in</w:t>
            </w:r>
            <w:proofErr w:type="gramEnd"/>
            <w:r w:rsidR="00164AC1" w:rsidRPr="004E2463">
              <w:rPr>
                <w:b/>
                <w:bCs/>
                <w:i/>
                <w:iCs/>
                <w:sz w:val="18"/>
                <w:szCs w:val="18"/>
                <w:u w:val="single"/>
                <w:lang w:val="it-IT"/>
              </w:rPr>
              <w:t xml:space="preserve"> caso di consorzio stabile</w:t>
            </w:r>
            <w:r w:rsidR="00F42CB1" w:rsidRPr="004E2463">
              <w:rPr>
                <w:b/>
                <w:bCs/>
                <w:i/>
                <w:iCs/>
                <w:sz w:val="18"/>
                <w:szCs w:val="18"/>
                <w:lang w:val="it-IT"/>
              </w:rPr>
              <w:t xml:space="preserve">. </w:t>
            </w:r>
            <w:r w:rsidR="00F42CB1" w:rsidRPr="004E2463">
              <w:rPr>
                <w:b/>
                <w:bCs/>
                <w:i/>
                <w:iCs/>
                <w:sz w:val="18"/>
                <w:szCs w:val="18"/>
                <w:u w:val="single"/>
                <w:lang w:val="it-IT"/>
              </w:rPr>
              <w:t>Il</w:t>
            </w:r>
            <w:r w:rsidR="00A02990" w:rsidRPr="004E2463">
              <w:rPr>
                <w:b/>
                <w:bCs/>
                <w:i/>
                <w:iCs/>
                <w:sz w:val="18"/>
                <w:szCs w:val="18"/>
                <w:u w:val="single"/>
                <w:lang w:val="it-IT"/>
              </w:rPr>
              <w:t xml:space="preserve"> concorrente singolo o </w:t>
            </w:r>
            <w:r w:rsidR="00614355" w:rsidRPr="004E2463">
              <w:rPr>
                <w:b/>
                <w:bCs/>
                <w:i/>
                <w:iCs/>
                <w:sz w:val="18"/>
                <w:szCs w:val="18"/>
                <w:u w:val="single"/>
                <w:lang w:val="it-IT"/>
              </w:rPr>
              <w:t xml:space="preserve">il mandatario </w:t>
            </w:r>
            <w:r w:rsidRPr="004E2463">
              <w:rPr>
                <w:b/>
                <w:bCs/>
                <w:i/>
                <w:iCs/>
                <w:sz w:val="18"/>
                <w:szCs w:val="18"/>
                <w:u w:val="single"/>
                <w:lang w:val="it-IT"/>
              </w:rPr>
              <w:t>compilano l’allegato A1]</w:t>
            </w:r>
          </w:p>
          <w:p w14:paraId="4E54A97F" w14:textId="3513A374" w:rsidR="00C14F9F" w:rsidRPr="002E6809" w:rsidRDefault="00C14F9F" w:rsidP="004E2463">
            <w:pPr>
              <w:pStyle w:val="Rientrocorpodeltesto21"/>
              <w:spacing w:after="0" w:line="360" w:lineRule="auto"/>
              <w:ind w:left="0"/>
              <w:rPr>
                <w:b/>
                <w:bCs/>
                <w:strike/>
                <w:lang w:val="it-IT"/>
              </w:rPr>
            </w:pPr>
          </w:p>
          <w:p w14:paraId="20F75D28" w14:textId="77777777" w:rsidR="00C14F9F" w:rsidRPr="002E6809" w:rsidRDefault="00C14F9F" w:rsidP="007A6BE9">
            <w:pPr>
              <w:pStyle w:val="Rientrocorpodeltesto31"/>
              <w:spacing w:after="0" w:line="360" w:lineRule="auto"/>
              <w:jc w:val="both"/>
              <w:rPr>
                <w:sz w:val="18"/>
                <w:szCs w:val="18"/>
                <w:lang w:val="it-IT"/>
              </w:rPr>
            </w:pPr>
            <w:r w:rsidRPr="002E6809">
              <w:rPr>
                <w:b/>
                <w:bCs/>
                <w:sz w:val="18"/>
                <w:szCs w:val="18"/>
                <w:lang w:val="it-IT"/>
              </w:rPr>
              <w:t xml:space="preserve">Codice GARA: </w:t>
            </w:r>
            <w:r w:rsidRPr="002E6809">
              <w:rPr>
                <w:sz w:val="18"/>
                <w:szCs w:val="18"/>
                <w:lang w:val="it-IT"/>
              </w:rPr>
              <w:fldChar w:fldCharType="begin">
                <w:ffData>
                  <w:name w:val="Testo82"/>
                  <w:enabled/>
                  <w:calcOnExit w:val="0"/>
                  <w:textInput/>
                </w:ffData>
              </w:fldChar>
            </w:r>
            <w:bookmarkStart w:id="4" w:name="Testo82"/>
            <w:r w:rsidRPr="002E6809">
              <w:rPr>
                <w:sz w:val="18"/>
                <w:szCs w:val="18"/>
                <w:lang w:val="it-IT"/>
              </w:rPr>
              <w:instrText xml:space="preserve"> FORMTEXT </w:instrText>
            </w:r>
            <w:r w:rsidRPr="002E6809">
              <w:rPr>
                <w:sz w:val="18"/>
                <w:szCs w:val="18"/>
                <w:lang w:val="it-IT"/>
              </w:rPr>
            </w:r>
            <w:r w:rsidRPr="002E6809">
              <w:rPr>
                <w:sz w:val="18"/>
                <w:szCs w:val="18"/>
                <w:lang w:val="it-IT"/>
              </w:rPr>
              <w:fldChar w:fldCharType="separate"/>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fldChar w:fldCharType="end"/>
            </w:r>
            <w:bookmarkEnd w:id="4"/>
          </w:p>
          <w:p w14:paraId="4CBD9036" w14:textId="77777777" w:rsidR="00C14F9F" w:rsidRPr="002E6809" w:rsidRDefault="00C14F9F" w:rsidP="00BB4D62">
            <w:pPr>
              <w:pStyle w:val="Rientrocorpodeltesto31"/>
              <w:spacing w:after="0" w:line="360" w:lineRule="auto"/>
              <w:jc w:val="both"/>
              <w:rPr>
                <w:sz w:val="18"/>
                <w:szCs w:val="18"/>
                <w:lang w:val="it-IT"/>
              </w:rPr>
            </w:pPr>
            <w:r w:rsidRPr="002E6809">
              <w:rPr>
                <w:b/>
                <w:bCs/>
                <w:sz w:val="18"/>
                <w:szCs w:val="18"/>
                <w:lang w:val="it-IT"/>
              </w:rPr>
              <w:t xml:space="preserve">Codice CIG: </w:t>
            </w:r>
            <w:r w:rsidRPr="002E6809">
              <w:rPr>
                <w:sz w:val="18"/>
                <w:szCs w:val="18"/>
                <w:lang w:val="it-IT"/>
              </w:rPr>
              <w:fldChar w:fldCharType="begin">
                <w:ffData>
                  <w:name w:val="Testo83"/>
                  <w:enabled/>
                  <w:calcOnExit w:val="0"/>
                  <w:textInput/>
                </w:ffData>
              </w:fldChar>
            </w:r>
            <w:bookmarkStart w:id="5" w:name="Testo83"/>
            <w:r w:rsidRPr="002E6809">
              <w:rPr>
                <w:sz w:val="18"/>
                <w:szCs w:val="18"/>
                <w:lang w:val="it-IT"/>
              </w:rPr>
              <w:instrText xml:space="preserve"> FORMTEXT </w:instrText>
            </w:r>
            <w:r w:rsidRPr="002E6809">
              <w:rPr>
                <w:sz w:val="18"/>
                <w:szCs w:val="18"/>
                <w:lang w:val="it-IT"/>
              </w:rPr>
            </w:r>
            <w:r w:rsidRPr="002E6809">
              <w:rPr>
                <w:sz w:val="18"/>
                <w:szCs w:val="18"/>
                <w:lang w:val="it-IT"/>
              </w:rPr>
              <w:fldChar w:fldCharType="separate"/>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t> </w:t>
            </w:r>
            <w:r w:rsidRPr="002E6809">
              <w:rPr>
                <w:sz w:val="18"/>
                <w:szCs w:val="18"/>
                <w:lang w:val="it-IT"/>
              </w:rPr>
              <w:fldChar w:fldCharType="end"/>
            </w:r>
            <w:bookmarkEnd w:id="5"/>
          </w:p>
          <w:p w14:paraId="1F5248CD" w14:textId="77777777" w:rsidR="0031199C" w:rsidRPr="00431392" w:rsidRDefault="0031199C" w:rsidP="00BB4D62">
            <w:pPr>
              <w:pStyle w:val="Rientrocorpodeltesto31"/>
              <w:spacing w:after="0" w:line="360" w:lineRule="auto"/>
              <w:jc w:val="both"/>
              <w:rPr>
                <w:sz w:val="18"/>
                <w:szCs w:val="18"/>
                <w:lang w:val="it-IT"/>
              </w:rPr>
            </w:pPr>
            <w:r w:rsidRPr="00431392">
              <w:rPr>
                <w:b/>
                <w:bCs/>
                <w:color w:val="FF0000"/>
                <w:sz w:val="18"/>
                <w:szCs w:val="18"/>
                <w:lang w:val="it-IT"/>
              </w:rPr>
              <w:t>Codice CUP:</w:t>
            </w:r>
            <w:r w:rsidRPr="00431392">
              <w:rPr>
                <w:sz w:val="18"/>
                <w:szCs w:val="18"/>
                <w:lang w:val="it-IT"/>
              </w:rPr>
              <w:t xml:space="preserve"> </w:t>
            </w:r>
            <w:r w:rsidRPr="00431392">
              <w:rPr>
                <w:sz w:val="18"/>
                <w:szCs w:val="18"/>
                <w:lang w:val="it-IT"/>
              </w:rPr>
              <w:fldChar w:fldCharType="begin">
                <w:ffData>
                  <w:name w:val="Testo83"/>
                  <w:enabled/>
                  <w:calcOnExit w:val="0"/>
                  <w:textInput/>
                </w:ffData>
              </w:fldChar>
            </w:r>
            <w:r w:rsidRPr="00431392">
              <w:rPr>
                <w:sz w:val="18"/>
                <w:szCs w:val="18"/>
                <w:lang w:val="it-IT"/>
              </w:rPr>
              <w:instrText xml:space="preserve"> FORMTEXT </w:instrText>
            </w:r>
            <w:r w:rsidRPr="00431392">
              <w:rPr>
                <w:sz w:val="18"/>
                <w:szCs w:val="18"/>
                <w:lang w:val="it-IT"/>
              </w:rPr>
            </w:r>
            <w:r w:rsidRPr="00431392">
              <w:rPr>
                <w:sz w:val="18"/>
                <w:szCs w:val="18"/>
                <w:lang w:val="it-IT"/>
              </w:rPr>
              <w:fldChar w:fldCharType="separate"/>
            </w:r>
            <w:r w:rsidRPr="00431392">
              <w:rPr>
                <w:sz w:val="18"/>
                <w:szCs w:val="18"/>
                <w:lang w:val="it-IT"/>
              </w:rPr>
              <w:t> </w:t>
            </w:r>
            <w:r w:rsidRPr="00431392">
              <w:rPr>
                <w:sz w:val="18"/>
                <w:szCs w:val="18"/>
                <w:lang w:val="it-IT"/>
              </w:rPr>
              <w:t> </w:t>
            </w:r>
            <w:r w:rsidRPr="00431392">
              <w:rPr>
                <w:sz w:val="18"/>
                <w:szCs w:val="18"/>
                <w:lang w:val="it-IT"/>
              </w:rPr>
              <w:t> </w:t>
            </w:r>
            <w:r w:rsidRPr="00431392">
              <w:rPr>
                <w:sz w:val="18"/>
                <w:szCs w:val="18"/>
                <w:lang w:val="it-IT"/>
              </w:rPr>
              <w:t> </w:t>
            </w:r>
            <w:r w:rsidRPr="00431392">
              <w:rPr>
                <w:sz w:val="18"/>
                <w:szCs w:val="18"/>
                <w:lang w:val="it-IT"/>
              </w:rPr>
              <w:t> </w:t>
            </w:r>
            <w:r w:rsidRPr="00431392">
              <w:rPr>
                <w:sz w:val="18"/>
                <w:szCs w:val="18"/>
                <w:lang w:val="it-IT"/>
              </w:rPr>
              <w:fldChar w:fldCharType="end"/>
            </w:r>
          </w:p>
          <w:p w14:paraId="32BFAA81" w14:textId="30E405CF" w:rsidR="00E4027E" w:rsidRPr="00F06A3E" w:rsidRDefault="002E62D4" w:rsidP="00E4027E">
            <w:pPr>
              <w:pStyle w:val="Rientrocorpodeltesto31"/>
              <w:spacing w:after="0" w:line="360" w:lineRule="auto"/>
              <w:jc w:val="right"/>
              <w:rPr>
                <w:i/>
                <w:iCs/>
                <w:sz w:val="18"/>
                <w:szCs w:val="18"/>
                <w:lang w:val="it-IT"/>
              </w:rPr>
            </w:pPr>
            <w:r w:rsidRPr="00522A17">
              <w:rPr>
                <w:color w:val="0000FF"/>
                <w:sz w:val="18"/>
                <w:szCs w:val="18"/>
                <w:highlight w:val="yellow"/>
                <w:lang w:val="it-IT"/>
              </w:rPr>
              <w:t xml:space="preserve">Versione </w:t>
            </w:r>
            <w:r w:rsidR="003F3CE4">
              <w:rPr>
                <w:color w:val="0000FF"/>
                <w:sz w:val="18"/>
                <w:szCs w:val="18"/>
                <w:highlight w:val="yellow"/>
                <w:lang w:val="it-IT"/>
              </w:rPr>
              <w:t>0</w:t>
            </w:r>
            <w:r w:rsidR="00A52D85">
              <w:rPr>
                <w:color w:val="0000FF"/>
                <w:sz w:val="18"/>
                <w:szCs w:val="18"/>
                <w:highlight w:val="yellow"/>
                <w:lang w:val="it-IT"/>
              </w:rPr>
              <w:t>1</w:t>
            </w:r>
            <w:r w:rsidR="00C115B2">
              <w:rPr>
                <w:color w:val="0000FF"/>
                <w:sz w:val="18"/>
                <w:szCs w:val="18"/>
                <w:highlight w:val="yellow"/>
                <w:lang w:val="it-IT"/>
              </w:rPr>
              <w:t xml:space="preserve">.01.2025 </w:t>
            </w:r>
            <w:r w:rsidR="00F27328" w:rsidRPr="00C115B2">
              <w:rPr>
                <w:strike/>
                <w:color w:val="0000FF"/>
                <w:sz w:val="18"/>
                <w:szCs w:val="18"/>
                <w:highlight w:val="yellow"/>
                <w:lang w:val="it-IT"/>
              </w:rPr>
              <w:t>06</w:t>
            </w:r>
            <w:r w:rsidR="00522A17" w:rsidRPr="00C115B2">
              <w:rPr>
                <w:strike/>
                <w:color w:val="0000FF"/>
                <w:sz w:val="18"/>
                <w:szCs w:val="18"/>
                <w:highlight w:val="yellow"/>
                <w:lang w:val="it-IT"/>
              </w:rPr>
              <w:t>.</w:t>
            </w:r>
            <w:r w:rsidR="00F27328" w:rsidRPr="00C115B2">
              <w:rPr>
                <w:strike/>
                <w:color w:val="0000FF"/>
                <w:sz w:val="18"/>
                <w:szCs w:val="18"/>
                <w:highlight w:val="yellow"/>
                <w:lang w:val="it-IT"/>
              </w:rPr>
              <w:t>12</w:t>
            </w:r>
            <w:r w:rsidR="00522A17" w:rsidRPr="00C115B2">
              <w:rPr>
                <w:strike/>
                <w:color w:val="0000FF"/>
                <w:sz w:val="18"/>
                <w:szCs w:val="18"/>
                <w:highlight w:val="yellow"/>
                <w:lang w:val="it-IT"/>
              </w:rPr>
              <w:t>.2024</w:t>
            </w:r>
          </w:p>
        </w:tc>
      </w:tr>
    </w:tbl>
    <w:p w14:paraId="68919EC1" w14:textId="77777777" w:rsidR="0042792D" w:rsidRDefault="0042792D" w:rsidP="00C14F9F">
      <w:pPr>
        <w:pStyle w:val="Stile1"/>
        <w:spacing w:line="360" w:lineRule="auto"/>
        <w:rPr>
          <w:rFonts w:ascii="Arial" w:hAnsi="Arial" w:cs="Arial"/>
          <w:sz w:val="18"/>
          <w:szCs w:val="18"/>
          <w:lang w:val="it-IT"/>
        </w:rPr>
      </w:pPr>
      <w:bookmarkStart w:id="6" w:name="_Hlk30674417"/>
      <w:bookmarkStart w:id="7" w:name="_Hlk30674393"/>
      <w:bookmarkEnd w:id="1"/>
    </w:p>
    <w:p w14:paraId="35844488" w14:textId="77777777" w:rsidR="009B1B71" w:rsidRPr="00227EF6" w:rsidRDefault="009B1B71" w:rsidP="009B1B71">
      <w:pPr>
        <w:pStyle w:val="sche22"/>
        <w:pBdr>
          <w:top w:val="single" w:sz="4" w:space="1" w:color="000000"/>
          <w:left w:val="single" w:sz="4" w:space="4" w:color="000000"/>
          <w:bottom w:val="single" w:sz="4" w:space="1" w:color="000000"/>
          <w:right w:val="single" w:sz="4" w:space="15" w:color="000000"/>
        </w:pBdr>
        <w:shd w:val="clear" w:color="auto" w:fill="E6E6E6"/>
        <w:spacing w:line="360" w:lineRule="auto"/>
        <w:jc w:val="center"/>
        <w:rPr>
          <w:rFonts w:ascii="Arial" w:hAnsi="Arial" w:cs="Arial"/>
          <w:b/>
          <w:bCs/>
          <w:i/>
          <w:iCs/>
          <w:sz w:val="18"/>
          <w:szCs w:val="18"/>
          <w:lang w:val="it-IT"/>
        </w:rPr>
      </w:pPr>
    </w:p>
    <w:p w14:paraId="2E45D6E5" w14:textId="77777777" w:rsidR="009B1B71" w:rsidRPr="00227EF6" w:rsidRDefault="009B1B71" w:rsidP="009B1B71">
      <w:pPr>
        <w:pStyle w:val="sche22"/>
        <w:pBdr>
          <w:top w:val="single" w:sz="4" w:space="1" w:color="000000"/>
          <w:left w:val="single" w:sz="4" w:space="4" w:color="000000"/>
          <w:bottom w:val="single" w:sz="4" w:space="1" w:color="000000"/>
          <w:right w:val="single" w:sz="4" w:space="15" w:color="000000"/>
        </w:pBdr>
        <w:shd w:val="clear" w:color="auto" w:fill="E6E6E6"/>
        <w:spacing w:line="360" w:lineRule="auto"/>
        <w:jc w:val="center"/>
        <w:outlineLvl w:val="0"/>
        <w:rPr>
          <w:rFonts w:ascii="Arial" w:hAnsi="Arial" w:cs="Arial"/>
          <w:b/>
          <w:bCs/>
          <w:i/>
          <w:iCs/>
          <w:sz w:val="18"/>
          <w:szCs w:val="18"/>
          <w:lang w:val="it-IT"/>
        </w:rPr>
      </w:pPr>
      <w:r w:rsidRPr="00227EF6">
        <w:rPr>
          <w:rFonts w:ascii="Arial" w:hAnsi="Arial" w:cs="Arial"/>
          <w:b/>
          <w:bCs/>
          <w:i/>
          <w:iCs/>
          <w:sz w:val="18"/>
          <w:szCs w:val="18"/>
          <w:lang w:val="it-IT"/>
        </w:rPr>
        <w:t>Sez. I</w:t>
      </w:r>
    </w:p>
    <w:p w14:paraId="4851DF97" w14:textId="73E785BD" w:rsidR="009B1B71" w:rsidRDefault="004E2463" w:rsidP="009B1B71">
      <w:pPr>
        <w:pStyle w:val="sche22"/>
        <w:pBdr>
          <w:top w:val="single" w:sz="4" w:space="1" w:color="000000"/>
          <w:left w:val="single" w:sz="4" w:space="4" w:color="000000"/>
          <w:bottom w:val="single" w:sz="4" w:space="1" w:color="000000"/>
          <w:right w:val="single" w:sz="4" w:space="15" w:color="000000"/>
        </w:pBdr>
        <w:shd w:val="clear" w:color="auto" w:fill="E6E6E6"/>
        <w:spacing w:line="360" w:lineRule="auto"/>
        <w:jc w:val="center"/>
        <w:outlineLvl w:val="0"/>
        <w:rPr>
          <w:rFonts w:ascii="Arial" w:hAnsi="Arial" w:cs="Arial"/>
          <w:b/>
          <w:bCs/>
          <w:i/>
          <w:iCs/>
          <w:sz w:val="18"/>
          <w:szCs w:val="18"/>
          <w:shd w:val="clear" w:color="auto" w:fill="FFFF00"/>
          <w:lang w:val="it-IT"/>
        </w:rPr>
      </w:pPr>
      <w:r w:rsidRPr="00227EF6">
        <w:rPr>
          <w:rFonts w:ascii="Arial" w:hAnsi="Arial" w:cs="Arial"/>
          <w:b/>
          <w:bCs/>
          <w:i/>
          <w:iCs/>
          <w:sz w:val="18"/>
          <w:szCs w:val="18"/>
          <w:lang w:val="it-IT"/>
        </w:rPr>
        <w:t>DICHIARAZIONE</w:t>
      </w:r>
      <w:r w:rsidR="009B1B71" w:rsidRPr="00227EF6">
        <w:rPr>
          <w:rFonts w:ascii="Arial" w:hAnsi="Arial" w:cs="Arial"/>
          <w:b/>
          <w:bCs/>
          <w:i/>
          <w:iCs/>
          <w:sz w:val="18"/>
          <w:szCs w:val="18"/>
          <w:lang w:val="it-IT"/>
        </w:rPr>
        <w:t xml:space="preserve"> ai sensi della L.P. 22 ottobre 1993, n. 17</w:t>
      </w:r>
    </w:p>
    <w:p w14:paraId="158743A0" w14:textId="77777777" w:rsidR="004E2463" w:rsidRPr="00227EF6" w:rsidRDefault="004E2463" w:rsidP="009B1B71">
      <w:pPr>
        <w:pStyle w:val="sche22"/>
        <w:pBdr>
          <w:top w:val="single" w:sz="4" w:space="1" w:color="000000"/>
          <w:left w:val="single" w:sz="4" w:space="4" w:color="000000"/>
          <w:bottom w:val="single" w:sz="4" w:space="1" w:color="000000"/>
          <w:right w:val="single" w:sz="4" w:space="15" w:color="000000"/>
        </w:pBdr>
        <w:shd w:val="clear" w:color="auto" w:fill="E6E6E6"/>
        <w:spacing w:line="360" w:lineRule="auto"/>
        <w:jc w:val="center"/>
        <w:outlineLvl w:val="0"/>
        <w:rPr>
          <w:rFonts w:ascii="Arial" w:hAnsi="Arial" w:cs="Arial"/>
          <w:sz w:val="18"/>
          <w:szCs w:val="18"/>
          <w:lang w:val="it-IT"/>
        </w:rPr>
      </w:pPr>
    </w:p>
    <w:p w14:paraId="07FB79E0" w14:textId="77777777" w:rsidR="009B1B71" w:rsidRDefault="009B1B71" w:rsidP="00C14F9F">
      <w:pPr>
        <w:pStyle w:val="Stile1"/>
        <w:spacing w:line="360" w:lineRule="auto"/>
        <w:rPr>
          <w:rFonts w:ascii="Arial" w:hAnsi="Arial" w:cs="Arial"/>
          <w:sz w:val="18"/>
          <w:szCs w:val="18"/>
          <w:lang w:val="it-IT"/>
        </w:rPr>
      </w:pPr>
    </w:p>
    <w:p w14:paraId="557F4DEE" w14:textId="77777777" w:rsidR="00D37DD6" w:rsidRPr="004E2463" w:rsidRDefault="00D37DD6" w:rsidP="00D37DD6">
      <w:pPr>
        <w:pStyle w:val="Rientrocorpodeltesto31"/>
        <w:spacing w:after="0" w:line="360" w:lineRule="auto"/>
        <w:ind w:left="0"/>
        <w:jc w:val="both"/>
        <w:outlineLvl w:val="0"/>
        <w:rPr>
          <w:b/>
          <w:bCs/>
          <w:i/>
          <w:iCs/>
          <w:sz w:val="18"/>
          <w:szCs w:val="18"/>
          <w:lang w:val="it-IT"/>
        </w:rPr>
      </w:pPr>
      <w:bookmarkStart w:id="8" w:name="_Hlk30674497"/>
      <w:bookmarkStart w:id="9" w:name="_Hlk30675891"/>
      <w:bookmarkStart w:id="10" w:name="_Hlk30674459"/>
      <w:bookmarkStart w:id="11" w:name="_Hlk30673007"/>
      <w:bookmarkEnd w:id="2"/>
      <w:bookmarkEnd w:id="6"/>
      <w:r w:rsidRPr="004E2463">
        <w:rPr>
          <w:b/>
          <w:bCs/>
          <w:i/>
          <w:iCs/>
          <w:sz w:val="18"/>
          <w:szCs w:val="18"/>
          <w:lang w:val="it-IT"/>
        </w:rPr>
        <w:t>ATTENZIONE: La persona che compila l'allegato A1</w:t>
      </w:r>
      <w:r w:rsidR="00E4027E" w:rsidRPr="004E2463">
        <w:rPr>
          <w:b/>
          <w:bCs/>
          <w:i/>
          <w:iCs/>
          <w:sz w:val="18"/>
          <w:szCs w:val="18"/>
          <w:lang w:val="it-IT"/>
        </w:rPr>
        <w:t>-</w:t>
      </w:r>
      <w:r w:rsidR="00F42CB1" w:rsidRPr="004E2463">
        <w:rPr>
          <w:b/>
          <w:bCs/>
          <w:i/>
          <w:iCs/>
          <w:sz w:val="18"/>
          <w:szCs w:val="18"/>
          <w:lang w:val="it-IT"/>
        </w:rPr>
        <w:t>bis</w:t>
      </w:r>
      <w:r w:rsidRPr="004E2463">
        <w:rPr>
          <w:b/>
          <w:bCs/>
          <w:i/>
          <w:iCs/>
          <w:sz w:val="18"/>
          <w:szCs w:val="18"/>
          <w:lang w:val="it-IT"/>
        </w:rPr>
        <w:t xml:space="preserve"> </w:t>
      </w:r>
      <w:r w:rsidRPr="004E2463">
        <w:rPr>
          <w:b/>
          <w:bCs/>
          <w:i/>
          <w:iCs/>
          <w:sz w:val="18"/>
          <w:szCs w:val="18"/>
          <w:u w:val="single"/>
          <w:lang w:val="it-IT"/>
        </w:rPr>
        <w:t>DEVE</w:t>
      </w:r>
      <w:r w:rsidRPr="004E2463">
        <w:rPr>
          <w:b/>
          <w:bCs/>
          <w:i/>
          <w:iCs/>
          <w:sz w:val="18"/>
          <w:szCs w:val="18"/>
          <w:lang w:val="it-IT"/>
        </w:rPr>
        <w:t xml:space="preserve"> essere la stessa che appone la firma digitale.</w:t>
      </w:r>
    </w:p>
    <w:p w14:paraId="0FDD8F36" w14:textId="77777777" w:rsidR="00D37DD6" w:rsidRPr="0072234D" w:rsidRDefault="00D37DD6" w:rsidP="00D37DD6">
      <w:pPr>
        <w:pStyle w:val="Stile1"/>
        <w:spacing w:line="360" w:lineRule="auto"/>
        <w:rPr>
          <w:rFonts w:ascii="Arial" w:hAnsi="Arial" w:cs="Arial"/>
          <w:sz w:val="18"/>
          <w:szCs w:val="18"/>
          <w:lang w:val="it-IT"/>
        </w:rPr>
      </w:pPr>
    </w:p>
    <w:p w14:paraId="41CBC5BC" w14:textId="77777777" w:rsidR="00F42CB1" w:rsidRPr="0072234D" w:rsidRDefault="00F42CB1" w:rsidP="00F42CB1">
      <w:pPr>
        <w:pStyle w:val="Stile1"/>
        <w:spacing w:line="360" w:lineRule="auto"/>
        <w:rPr>
          <w:rFonts w:ascii="Arial" w:hAnsi="Arial" w:cs="Arial"/>
          <w:sz w:val="18"/>
          <w:szCs w:val="18"/>
          <w:lang w:val="it-IT"/>
        </w:rPr>
      </w:pPr>
      <w:r w:rsidRPr="0072234D">
        <w:rPr>
          <w:rFonts w:ascii="Arial" w:hAnsi="Arial" w:cs="Arial"/>
          <w:sz w:val="18"/>
          <w:szCs w:val="18"/>
          <w:lang w:val="it-IT"/>
        </w:rPr>
        <w:t xml:space="preserve">Il/la sottoscritto/a </w:t>
      </w:r>
      <w:r w:rsidRPr="0072234D">
        <w:rPr>
          <w:rFonts w:ascii="Arial" w:hAnsi="Arial" w:cs="Arial"/>
          <w:sz w:val="18"/>
          <w:szCs w:val="18"/>
          <w:lang w:val="it-IT"/>
        </w:rPr>
        <w:fldChar w:fldCharType="begin">
          <w:ffData>
            <w:name w:val="Testo8"/>
            <w:enabled/>
            <w:calcOnExit w:val="0"/>
            <w:textInput/>
          </w:ffData>
        </w:fldChar>
      </w:r>
      <w:bookmarkStart w:id="12"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12"/>
      <w:r w:rsidRPr="0072234D">
        <w:rPr>
          <w:rFonts w:ascii="Arial" w:hAnsi="Arial" w:cs="Arial"/>
          <w:sz w:val="18"/>
          <w:szCs w:val="18"/>
          <w:lang w:val="it-IT"/>
        </w:rPr>
        <w:t>,</w:t>
      </w:r>
    </w:p>
    <w:p w14:paraId="416DA333" w14:textId="77777777" w:rsidR="00F42CB1" w:rsidRPr="0072234D" w:rsidRDefault="00F42CB1" w:rsidP="00F42CB1">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13"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3"/>
    </w:p>
    <w:p w14:paraId="261AB691" w14:textId="77777777" w:rsidR="00F42CB1" w:rsidRPr="00C04E83" w:rsidRDefault="00F42CB1" w:rsidP="00F42CB1">
      <w:pPr>
        <w:spacing w:line="360" w:lineRule="auto"/>
        <w:jc w:val="both"/>
        <w:rPr>
          <w:strike/>
          <w:sz w:val="18"/>
          <w:szCs w:val="18"/>
          <w:highlight w:val="yellow"/>
          <w:lang w:val="it-IT"/>
        </w:rPr>
      </w:pPr>
      <w:r w:rsidRPr="00C04E83">
        <w:rPr>
          <w:strike/>
          <w:sz w:val="18"/>
          <w:szCs w:val="18"/>
          <w:highlight w:val="yellow"/>
          <w:lang w:val="it-IT"/>
        </w:rPr>
        <w:t xml:space="preserve">nato/a </w:t>
      </w:r>
      <w:proofErr w:type="spellStart"/>
      <w:r w:rsidRPr="00C04E83">
        <w:rPr>
          <w:strike/>
          <w:sz w:val="18"/>
          <w:szCs w:val="18"/>
          <w:highlight w:val="yellow"/>
          <w:lang w:val="it-IT"/>
        </w:rPr>
        <w:t>a</w:t>
      </w:r>
      <w:proofErr w:type="spellEnd"/>
      <w:r w:rsidRPr="00C04E83">
        <w:rPr>
          <w:strike/>
          <w:sz w:val="18"/>
          <w:szCs w:val="18"/>
          <w:highlight w:val="yellow"/>
          <w:lang w:val="it-IT"/>
        </w:rPr>
        <w:t xml:space="preserve">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xml:space="preserve"> (prov.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xml:space="preserve">, Stato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xml:space="preserve">) il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p>
    <w:p w14:paraId="69DAA6C0" w14:textId="77777777" w:rsidR="00F42CB1" w:rsidRPr="00C04E83" w:rsidRDefault="00F42CB1" w:rsidP="00F42CB1">
      <w:pPr>
        <w:spacing w:line="360" w:lineRule="auto"/>
        <w:jc w:val="both"/>
        <w:rPr>
          <w:strike/>
          <w:sz w:val="18"/>
          <w:szCs w:val="18"/>
          <w:highlight w:val="yellow"/>
          <w:lang w:val="it-IT"/>
        </w:rPr>
      </w:pPr>
      <w:r w:rsidRPr="00C04E83">
        <w:rPr>
          <w:strike/>
          <w:sz w:val="18"/>
          <w:szCs w:val="18"/>
          <w:highlight w:val="yellow"/>
          <w:lang w:val="it-IT"/>
        </w:rPr>
        <w:t xml:space="preserve">residente nel Comune di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xml:space="preserve">; CAP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prov.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 xml:space="preserve">); Stato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w:t>
      </w:r>
    </w:p>
    <w:p w14:paraId="043BF7EF" w14:textId="77777777" w:rsidR="00F42CB1" w:rsidRPr="00C04E83" w:rsidRDefault="00F42CB1" w:rsidP="00F42CB1">
      <w:pPr>
        <w:spacing w:line="360" w:lineRule="auto"/>
        <w:jc w:val="both"/>
        <w:rPr>
          <w:strike/>
          <w:sz w:val="18"/>
          <w:szCs w:val="18"/>
          <w:lang w:val="it-IT"/>
        </w:rPr>
      </w:pPr>
      <w:r w:rsidRPr="00C04E83">
        <w:rPr>
          <w:strike/>
          <w:sz w:val="18"/>
          <w:szCs w:val="18"/>
          <w:highlight w:val="yellow"/>
          <w:lang w:val="it-IT"/>
        </w:rPr>
        <w:t xml:space="preserve">via/piazza, ecc. </w:t>
      </w:r>
      <w:r w:rsidRPr="00C04E83">
        <w:rPr>
          <w:strike/>
          <w:sz w:val="18"/>
          <w:szCs w:val="18"/>
          <w:highlight w:val="yellow"/>
          <w:lang w:val="it-IT"/>
        </w:rPr>
        <w:fldChar w:fldCharType="begin">
          <w:ffData>
            <w:name w:val="Testo8"/>
            <w:enabled/>
            <w:calcOnExit w:val="0"/>
            <w:textInput/>
          </w:ffData>
        </w:fldChar>
      </w:r>
      <w:r w:rsidRPr="00C04E83">
        <w:rPr>
          <w:strike/>
          <w:sz w:val="18"/>
          <w:szCs w:val="18"/>
          <w:highlight w:val="yellow"/>
          <w:lang w:val="it-IT"/>
        </w:rPr>
        <w:instrText xml:space="preserve"> FORMTEXT </w:instrText>
      </w:r>
      <w:r w:rsidRPr="00C04E83">
        <w:rPr>
          <w:strike/>
          <w:sz w:val="18"/>
          <w:szCs w:val="18"/>
          <w:highlight w:val="yellow"/>
          <w:lang w:val="it-IT"/>
        </w:rPr>
      </w:r>
      <w:r w:rsidRPr="00C04E83">
        <w:rPr>
          <w:strike/>
          <w:sz w:val="18"/>
          <w:szCs w:val="18"/>
          <w:highlight w:val="yellow"/>
          <w:lang w:val="it-IT"/>
        </w:rPr>
        <w:fldChar w:fldCharType="separate"/>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t> </w:t>
      </w:r>
      <w:r w:rsidRPr="00C04E83">
        <w:rPr>
          <w:strike/>
          <w:sz w:val="18"/>
          <w:szCs w:val="18"/>
          <w:highlight w:val="yellow"/>
          <w:lang w:val="it-IT"/>
        </w:rPr>
        <w:fldChar w:fldCharType="end"/>
      </w:r>
      <w:r w:rsidRPr="00C04E83">
        <w:rPr>
          <w:strike/>
          <w:sz w:val="18"/>
          <w:szCs w:val="18"/>
          <w:highlight w:val="yellow"/>
          <w:lang w:val="it-IT"/>
        </w:rPr>
        <w:t>;</w:t>
      </w:r>
    </w:p>
    <w:p w14:paraId="0BA339AF" w14:textId="77777777" w:rsidR="00F42CB1" w:rsidRDefault="00F42CB1" w:rsidP="00F42CB1">
      <w:pPr>
        <w:spacing w:line="360" w:lineRule="auto"/>
        <w:jc w:val="center"/>
        <w:rPr>
          <w:sz w:val="18"/>
          <w:szCs w:val="18"/>
          <w:lang w:val="it-IT"/>
        </w:rPr>
      </w:pPr>
    </w:p>
    <w:p w14:paraId="0FE8A859" w14:textId="77777777" w:rsidR="00F42CB1" w:rsidRPr="007C532F" w:rsidRDefault="00F42CB1" w:rsidP="00F42CB1">
      <w:pPr>
        <w:spacing w:line="360" w:lineRule="auto"/>
        <w:jc w:val="center"/>
        <w:rPr>
          <w:b/>
          <w:sz w:val="18"/>
          <w:szCs w:val="18"/>
          <w:lang w:val="it-IT"/>
        </w:rPr>
      </w:pPr>
      <w:r w:rsidRPr="007C532F">
        <w:rPr>
          <w:b/>
          <w:sz w:val="18"/>
          <w:szCs w:val="18"/>
          <w:lang w:val="it-IT"/>
        </w:rPr>
        <w:t>in qualità di</w:t>
      </w:r>
    </w:p>
    <w:p w14:paraId="6B8F1387" w14:textId="77777777" w:rsidR="00F42CB1" w:rsidRPr="007C532F" w:rsidRDefault="00F42CB1" w:rsidP="00F42CB1">
      <w:pPr>
        <w:spacing w:line="360" w:lineRule="auto"/>
        <w:jc w:val="center"/>
        <w:rPr>
          <w:bCs/>
          <w:i/>
          <w:iCs/>
          <w:sz w:val="18"/>
          <w:szCs w:val="18"/>
          <w:lang w:val="it-IT"/>
        </w:rPr>
      </w:pPr>
      <w:r w:rsidRPr="007C532F">
        <w:rPr>
          <w:bCs/>
          <w:i/>
          <w:iCs/>
          <w:sz w:val="18"/>
          <w:szCs w:val="18"/>
          <w:lang w:val="it-IT"/>
        </w:rPr>
        <w:t>(barrare la casella pertinente)</w:t>
      </w:r>
    </w:p>
    <w:p w14:paraId="6AED20E5" w14:textId="77777777" w:rsidR="00F42CB1" w:rsidRPr="007C532F" w:rsidRDefault="00F42CB1" w:rsidP="00F42CB1">
      <w:pPr>
        <w:spacing w:line="360" w:lineRule="auto"/>
        <w:jc w:val="both"/>
        <w:rPr>
          <w:b/>
          <w:sz w:val="18"/>
          <w:szCs w:val="18"/>
          <w:lang w:val="it-IT"/>
        </w:rPr>
      </w:pPr>
    </w:p>
    <w:p w14:paraId="2613DEF7" w14:textId="77777777" w:rsidR="00F42CB1" w:rsidRPr="007C532F" w:rsidRDefault="00F42CB1" w:rsidP="00F42CB1">
      <w:pPr>
        <w:spacing w:line="360" w:lineRule="auto"/>
        <w:jc w:val="both"/>
        <w:rPr>
          <w:bCs/>
          <w:sz w:val="18"/>
          <w:szCs w:val="18"/>
          <w:lang w:val="it-IT"/>
        </w:rPr>
      </w:pPr>
      <w:r w:rsidRPr="007C532F">
        <w:rPr>
          <w:bCs/>
          <w:sz w:val="18"/>
          <w:szCs w:val="18"/>
          <w:lang w:val="it-IT"/>
        </w:rPr>
        <w:fldChar w:fldCharType="begin">
          <w:ffData>
            <w:name w:val="Controllo62"/>
            <w:enabled/>
            <w:calcOnExit w:val="0"/>
            <w:checkBox>
              <w:sizeAuto/>
              <w:default w:val="0"/>
            </w:checkBox>
          </w:ffData>
        </w:fldChar>
      </w:r>
      <w:r w:rsidRPr="007C532F">
        <w:rPr>
          <w:bCs/>
          <w:sz w:val="18"/>
          <w:szCs w:val="18"/>
          <w:lang w:val="it-IT"/>
        </w:rPr>
        <w:instrText xml:space="preserve"> FORMCHECKBOX </w:instrText>
      </w:r>
      <w:r w:rsidR="003F3CE4">
        <w:rPr>
          <w:bCs/>
          <w:sz w:val="18"/>
          <w:szCs w:val="18"/>
          <w:lang w:val="it-IT"/>
        </w:rPr>
      </w:r>
      <w:r w:rsidR="003F3CE4">
        <w:rPr>
          <w:bCs/>
          <w:sz w:val="18"/>
          <w:szCs w:val="18"/>
          <w:lang w:val="it-IT"/>
        </w:rPr>
        <w:fldChar w:fldCharType="separate"/>
      </w:r>
      <w:r w:rsidRPr="007C532F">
        <w:rPr>
          <w:bCs/>
          <w:sz w:val="18"/>
          <w:szCs w:val="18"/>
          <w:lang w:val="it-IT"/>
        </w:rPr>
        <w:fldChar w:fldCharType="end"/>
      </w:r>
      <w:r w:rsidRPr="007C532F">
        <w:rPr>
          <w:bCs/>
          <w:sz w:val="18"/>
          <w:szCs w:val="18"/>
          <w:lang w:val="it-IT"/>
        </w:rPr>
        <w:t xml:space="preserve"> libero</w:t>
      </w:r>
      <w:r>
        <w:rPr>
          <w:bCs/>
          <w:sz w:val="18"/>
          <w:szCs w:val="18"/>
          <w:lang w:val="it-IT"/>
        </w:rPr>
        <w:t>/a</w:t>
      </w:r>
      <w:r w:rsidRPr="007C532F">
        <w:rPr>
          <w:bCs/>
          <w:sz w:val="18"/>
          <w:szCs w:val="18"/>
          <w:lang w:val="it-IT"/>
        </w:rPr>
        <w:t xml:space="preserve"> professionista singolo</w:t>
      </w:r>
      <w:r>
        <w:rPr>
          <w:bCs/>
          <w:sz w:val="18"/>
          <w:szCs w:val="18"/>
          <w:lang w:val="it-IT"/>
        </w:rPr>
        <w:t>/a</w:t>
      </w:r>
    </w:p>
    <w:p w14:paraId="635D6140" w14:textId="77777777" w:rsidR="00F42CB1" w:rsidRPr="007C532F" w:rsidRDefault="00F42CB1" w:rsidP="00F42CB1">
      <w:pPr>
        <w:spacing w:line="360" w:lineRule="auto"/>
        <w:jc w:val="both"/>
        <w:rPr>
          <w:bCs/>
          <w:sz w:val="18"/>
          <w:szCs w:val="18"/>
          <w:lang w:val="it-IT"/>
        </w:rPr>
      </w:pPr>
    </w:p>
    <w:p w14:paraId="1E583296" w14:textId="64FD1ADC" w:rsidR="00F42CB1" w:rsidRPr="007C532F" w:rsidRDefault="00F42CB1" w:rsidP="00F42CB1">
      <w:pPr>
        <w:spacing w:line="360" w:lineRule="auto"/>
        <w:jc w:val="both"/>
        <w:rPr>
          <w:bCs/>
          <w:sz w:val="18"/>
          <w:szCs w:val="18"/>
          <w:lang w:val="it-IT"/>
        </w:rPr>
      </w:pPr>
      <w:r w:rsidRPr="007C532F">
        <w:rPr>
          <w:bCs/>
          <w:sz w:val="18"/>
          <w:szCs w:val="18"/>
          <w:lang w:val="it-IT"/>
        </w:rPr>
        <w:fldChar w:fldCharType="begin">
          <w:ffData>
            <w:name w:val="Controllo63"/>
            <w:enabled/>
            <w:calcOnExit w:val="0"/>
            <w:checkBox>
              <w:sizeAuto/>
              <w:default w:val="0"/>
            </w:checkBox>
          </w:ffData>
        </w:fldChar>
      </w:r>
      <w:r w:rsidRPr="007C532F">
        <w:rPr>
          <w:bCs/>
          <w:sz w:val="18"/>
          <w:szCs w:val="18"/>
          <w:lang w:val="it-IT"/>
        </w:rPr>
        <w:instrText xml:space="preserve"> FORMCHECKBOX </w:instrText>
      </w:r>
      <w:r w:rsidR="003F3CE4">
        <w:rPr>
          <w:bCs/>
          <w:sz w:val="18"/>
          <w:szCs w:val="18"/>
          <w:lang w:val="it-IT"/>
        </w:rPr>
      </w:r>
      <w:r w:rsidR="003F3CE4">
        <w:rPr>
          <w:bCs/>
          <w:sz w:val="18"/>
          <w:szCs w:val="18"/>
          <w:lang w:val="it-IT"/>
        </w:rPr>
        <w:fldChar w:fldCharType="separate"/>
      </w:r>
      <w:r w:rsidRPr="007C532F">
        <w:rPr>
          <w:bCs/>
          <w:sz w:val="18"/>
          <w:szCs w:val="18"/>
          <w:lang w:val="it-IT"/>
        </w:rPr>
        <w:fldChar w:fldCharType="end"/>
      </w:r>
      <w:r w:rsidRPr="007C532F">
        <w:rPr>
          <w:bCs/>
          <w:sz w:val="18"/>
          <w:szCs w:val="18"/>
          <w:lang w:val="it-IT"/>
        </w:rPr>
        <w:t xml:space="preserve"> prestatore di servizi di ingegneria </w:t>
      </w:r>
      <w:proofErr w:type="spellStart"/>
      <w:r w:rsidRPr="007C532F">
        <w:rPr>
          <w:bCs/>
          <w:sz w:val="18"/>
          <w:szCs w:val="18"/>
          <w:lang w:val="it-IT"/>
        </w:rPr>
        <w:t>ed</w:t>
      </w:r>
      <w:proofErr w:type="spellEnd"/>
      <w:r w:rsidRPr="007C532F">
        <w:rPr>
          <w:bCs/>
          <w:sz w:val="18"/>
          <w:szCs w:val="18"/>
          <w:lang w:val="it-IT"/>
        </w:rPr>
        <w:t xml:space="preserve"> architettura di cui </w:t>
      </w:r>
      <w:r w:rsidR="00950A4C" w:rsidRPr="00E57AB3">
        <w:rPr>
          <w:bCs/>
          <w:sz w:val="18"/>
          <w:szCs w:val="18"/>
          <w:lang w:val="it-IT"/>
        </w:rPr>
        <w:t xml:space="preserve">all’art. 66, c. 1, lett. d), d. lgs. 36/2023 </w:t>
      </w:r>
      <w:r w:rsidRPr="00E57AB3">
        <w:rPr>
          <w:bCs/>
          <w:sz w:val="18"/>
          <w:szCs w:val="18"/>
          <w:lang w:val="it-IT"/>
        </w:rPr>
        <w:t>stabilito</w:t>
      </w:r>
      <w:r w:rsidRPr="007C532F">
        <w:rPr>
          <w:bCs/>
          <w:sz w:val="18"/>
          <w:szCs w:val="18"/>
          <w:lang w:val="it-IT"/>
        </w:rPr>
        <w:t xml:space="preserve"> in altri</w:t>
      </w:r>
      <w:r w:rsidR="004E2463">
        <w:rPr>
          <w:bCs/>
          <w:sz w:val="18"/>
          <w:szCs w:val="18"/>
          <w:lang w:val="it-IT"/>
        </w:rPr>
        <w:t xml:space="preserve"> </w:t>
      </w:r>
      <w:r w:rsidRPr="007C532F">
        <w:rPr>
          <w:bCs/>
          <w:sz w:val="18"/>
          <w:szCs w:val="18"/>
          <w:lang w:val="it-IT"/>
        </w:rPr>
        <w:t>Stati membri</w:t>
      </w:r>
    </w:p>
    <w:p w14:paraId="38996096" w14:textId="77777777" w:rsidR="00F42CB1" w:rsidRPr="007C532F" w:rsidRDefault="00F42CB1" w:rsidP="00F42CB1">
      <w:pPr>
        <w:spacing w:line="360" w:lineRule="auto"/>
        <w:jc w:val="both"/>
        <w:rPr>
          <w:sz w:val="18"/>
          <w:szCs w:val="18"/>
          <w:lang w:val="it-IT"/>
        </w:rPr>
      </w:pPr>
    </w:p>
    <w:p w14:paraId="11B39BDE" w14:textId="77777777" w:rsidR="004E2463" w:rsidRDefault="004E2463" w:rsidP="00F42CB1">
      <w:pPr>
        <w:spacing w:line="360" w:lineRule="auto"/>
        <w:jc w:val="center"/>
        <w:rPr>
          <w:b/>
          <w:sz w:val="18"/>
          <w:szCs w:val="18"/>
          <w:lang w:val="it-IT"/>
        </w:rPr>
      </w:pPr>
    </w:p>
    <w:p w14:paraId="72A3A14F" w14:textId="6CBB8D9E" w:rsidR="004E2463" w:rsidRPr="007C532F" w:rsidRDefault="004E2463" w:rsidP="004E2463">
      <w:pPr>
        <w:spacing w:line="360" w:lineRule="auto"/>
        <w:jc w:val="center"/>
        <w:rPr>
          <w:b/>
          <w:sz w:val="18"/>
          <w:szCs w:val="18"/>
          <w:lang w:val="it-IT"/>
        </w:rPr>
      </w:pPr>
      <w:r>
        <w:rPr>
          <w:b/>
          <w:sz w:val="18"/>
          <w:szCs w:val="18"/>
          <w:lang w:val="it-IT"/>
        </w:rPr>
        <w:t>o</w:t>
      </w:r>
      <w:r w:rsidR="00F42CB1" w:rsidRPr="007C532F">
        <w:rPr>
          <w:b/>
          <w:sz w:val="18"/>
          <w:szCs w:val="18"/>
          <w:lang w:val="it-IT"/>
        </w:rPr>
        <w:t xml:space="preserve">vvero in </w:t>
      </w:r>
      <w:proofErr w:type="spellStart"/>
      <w:r w:rsidR="00F42CB1" w:rsidRPr="007C532F">
        <w:rPr>
          <w:b/>
          <w:sz w:val="18"/>
          <w:szCs w:val="18"/>
          <w:lang w:val="it-IT"/>
        </w:rPr>
        <w:t>qualitá</w:t>
      </w:r>
      <w:proofErr w:type="spellEnd"/>
      <w:r w:rsidR="00F42CB1" w:rsidRPr="007C532F">
        <w:rPr>
          <w:b/>
          <w:sz w:val="18"/>
          <w:szCs w:val="18"/>
          <w:lang w:val="it-IT"/>
        </w:rPr>
        <w:t xml:space="preserve"> di</w:t>
      </w:r>
    </w:p>
    <w:p w14:paraId="7FD64804" w14:textId="77777777" w:rsidR="00F42CB1" w:rsidRPr="007C532F" w:rsidRDefault="00F42CB1" w:rsidP="00F42CB1">
      <w:pPr>
        <w:spacing w:line="360" w:lineRule="auto"/>
        <w:jc w:val="both"/>
        <w:rPr>
          <w:sz w:val="18"/>
          <w:szCs w:val="18"/>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F42CB1" w:rsidRPr="007C532F" w14:paraId="286F73B6" w14:textId="77777777" w:rsidTr="00F42CB1">
        <w:tc>
          <w:tcPr>
            <w:tcW w:w="4814" w:type="dxa"/>
          </w:tcPr>
          <w:p w14:paraId="5A95BAC3" w14:textId="77777777" w:rsidR="00F42CB1" w:rsidRPr="007C532F" w:rsidRDefault="00F42CB1" w:rsidP="00F42CB1">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legale rappresentante / titolare</w:t>
            </w:r>
          </w:p>
        </w:tc>
        <w:tc>
          <w:tcPr>
            <w:tcW w:w="4814" w:type="dxa"/>
          </w:tcPr>
          <w:p w14:paraId="3D2AA7AD" w14:textId="77777777" w:rsidR="00F42CB1" w:rsidRPr="007C532F" w:rsidRDefault="00F42CB1" w:rsidP="00F42CB1">
            <w:pPr>
              <w:spacing w:line="360" w:lineRule="auto"/>
              <w:jc w:val="both"/>
              <w:rPr>
                <w:sz w:val="18"/>
                <w:szCs w:val="18"/>
                <w:lang w:val="it-IT"/>
              </w:rPr>
            </w:pPr>
            <w:r w:rsidRPr="007C532F">
              <w:rPr>
                <w:sz w:val="18"/>
                <w:szCs w:val="18"/>
                <w:lang w:val="it-IT"/>
              </w:rPr>
              <w:fldChar w:fldCharType="begin">
                <w:ffData>
                  <w:name w:val="Controllo61"/>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procuratore generale/speciale</w:t>
            </w:r>
          </w:p>
        </w:tc>
      </w:tr>
    </w:tbl>
    <w:p w14:paraId="56B6DB1E" w14:textId="77777777" w:rsidR="00F42CB1" w:rsidRPr="007C532F" w:rsidRDefault="00F42CB1" w:rsidP="00F42CB1">
      <w:pPr>
        <w:spacing w:line="360" w:lineRule="auto"/>
        <w:jc w:val="both"/>
        <w:rPr>
          <w:b/>
          <w:sz w:val="18"/>
          <w:szCs w:val="18"/>
          <w:lang w:val="it-IT"/>
        </w:rPr>
      </w:pPr>
    </w:p>
    <w:p w14:paraId="4000EB1C" w14:textId="77777777" w:rsidR="00F42CB1" w:rsidRPr="007C532F" w:rsidRDefault="00F42CB1" w:rsidP="00F42CB1">
      <w:pPr>
        <w:spacing w:line="360" w:lineRule="auto"/>
        <w:jc w:val="both"/>
        <w:rPr>
          <w:sz w:val="18"/>
          <w:szCs w:val="18"/>
          <w:lang w:val="it-IT"/>
        </w:rPr>
      </w:pPr>
      <w:r w:rsidRPr="007C532F">
        <w:rPr>
          <w:sz w:val="18"/>
          <w:szCs w:val="18"/>
          <w:lang w:val="it-IT"/>
        </w:rPr>
        <w:lastRenderedPageBreak/>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dell’associazione professionale – dello studio associato</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7E486982" w14:textId="77777777" w:rsidR="00F42CB1" w:rsidRPr="007C532F" w:rsidRDefault="00F42CB1" w:rsidP="00F42CB1">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della società di professionisti</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3B04A659" w14:textId="77777777" w:rsidR="00F42CB1" w:rsidRPr="007C532F" w:rsidRDefault="00F42CB1" w:rsidP="00F42CB1">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della società di ingegneria</w:t>
      </w:r>
      <w:r w:rsidRPr="007C532F">
        <w:rPr>
          <w:b/>
          <w:bCs/>
          <w:sz w:val="18"/>
          <w:szCs w:val="18"/>
          <w:lang w:val="it-IT"/>
        </w:rPr>
        <w:t xml:space="preserve"> </w:t>
      </w:r>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p w14:paraId="3C6E8391" w14:textId="77777777" w:rsidR="00F42CB1" w:rsidRDefault="00F42CB1" w:rsidP="00F42CB1">
      <w:pPr>
        <w:spacing w:line="360" w:lineRule="auto"/>
        <w:jc w:val="both"/>
        <w:rPr>
          <w:sz w:val="18"/>
          <w:szCs w:val="18"/>
          <w:lang w:val="it-IT"/>
        </w:rPr>
      </w:pPr>
      <w:r w:rsidRPr="007C532F">
        <w:rPr>
          <w:sz w:val="18"/>
          <w:szCs w:val="18"/>
          <w:lang w:val="it-IT"/>
        </w:rPr>
        <w:fldChar w:fldCharType="begin">
          <w:ffData>
            <w:name w:val="Controllo60"/>
            <w:enabled/>
            <w:calcOnExit w:val="0"/>
            <w:checkBox>
              <w:sizeAuto/>
              <w:default w:val="0"/>
            </w:checkBox>
          </w:ffData>
        </w:fldChar>
      </w:r>
      <w:r w:rsidRPr="007C532F">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7C532F">
        <w:rPr>
          <w:sz w:val="18"/>
          <w:szCs w:val="18"/>
          <w:lang w:val="it-IT"/>
        </w:rPr>
        <w:fldChar w:fldCharType="end"/>
      </w:r>
      <w:r w:rsidRPr="007C532F">
        <w:rPr>
          <w:sz w:val="18"/>
          <w:szCs w:val="18"/>
          <w:lang w:val="it-IT"/>
        </w:rPr>
        <w:t xml:space="preserve"> del consorzio </w:t>
      </w:r>
      <w:proofErr w:type="gramStart"/>
      <w:r w:rsidRPr="007C532F">
        <w:rPr>
          <w:sz w:val="18"/>
          <w:szCs w:val="18"/>
          <w:lang w:val="it-IT"/>
        </w:rPr>
        <w:t xml:space="preserve">stabile </w:t>
      </w:r>
      <w:r w:rsidRPr="007C532F">
        <w:rPr>
          <w:b/>
          <w:bCs/>
          <w:sz w:val="18"/>
          <w:szCs w:val="18"/>
          <w:lang w:val="it-IT"/>
        </w:rPr>
        <w:t xml:space="preserve"> </w:t>
      </w:r>
      <w:r w:rsidRPr="00A06D25">
        <w:rPr>
          <w:bCs/>
          <w:sz w:val="18"/>
          <w:szCs w:val="18"/>
          <w:lang w:val="it-IT"/>
        </w:rPr>
        <w:t>di</w:t>
      </w:r>
      <w:proofErr w:type="gramEnd"/>
      <w:r w:rsidRPr="00A06D25">
        <w:rPr>
          <w:bCs/>
          <w:sz w:val="18"/>
          <w:szCs w:val="18"/>
          <w:lang w:val="it-IT"/>
        </w:rPr>
        <w:t xml:space="preserve"> società di professionisti, di società di ingegneria,</w:t>
      </w:r>
      <w:r w:rsidRPr="00A06D25">
        <w:rPr>
          <w:sz w:val="18"/>
          <w:szCs w:val="18"/>
          <w:lang w:val="it-IT"/>
        </w:rPr>
        <w:t xml:space="preserve"> anche in forma mista </w:t>
      </w:r>
      <w:bookmarkStart w:id="14" w:name="_Hlk39587186"/>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p>
    <w:bookmarkEnd w:id="14"/>
    <w:p w14:paraId="76BA2657" w14:textId="40FF926B" w:rsidR="00F42CB1" w:rsidRPr="00A06D25" w:rsidRDefault="00F42CB1" w:rsidP="00F42CB1">
      <w:pPr>
        <w:spacing w:line="360" w:lineRule="auto"/>
        <w:jc w:val="both"/>
        <w:rPr>
          <w:sz w:val="18"/>
          <w:szCs w:val="18"/>
          <w:lang w:val="it-IT"/>
        </w:rPr>
      </w:pPr>
      <w:r w:rsidRPr="00A06D25">
        <w:rPr>
          <w:sz w:val="18"/>
          <w:szCs w:val="18"/>
          <w:lang w:val="it-IT"/>
        </w:rPr>
        <w:fldChar w:fldCharType="begin">
          <w:ffData>
            <w:name w:val="Controllo3"/>
            <w:enabled/>
            <w:calcOnExit w:val="0"/>
            <w:checkBox>
              <w:sizeAuto/>
              <w:default w:val="0"/>
              <w:checked w:val="0"/>
            </w:checkBox>
          </w:ffData>
        </w:fldChar>
      </w:r>
      <w:r w:rsidRPr="00A06D25">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A06D25">
        <w:rPr>
          <w:sz w:val="18"/>
          <w:szCs w:val="18"/>
          <w:lang w:val="it-IT"/>
        </w:rPr>
        <w:fldChar w:fldCharType="end"/>
      </w:r>
      <w:r w:rsidRPr="00A06D25">
        <w:rPr>
          <w:sz w:val="18"/>
          <w:szCs w:val="18"/>
          <w:lang w:val="it-IT"/>
        </w:rPr>
        <w:t xml:space="preserve"> </w:t>
      </w:r>
      <w:r>
        <w:rPr>
          <w:sz w:val="18"/>
          <w:szCs w:val="18"/>
          <w:lang w:val="it-IT"/>
        </w:rPr>
        <w:t>del</w:t>
      </w:r>
      <w:r w:rsidRPr="00A06D25">
        <w:rPr>
          <w:sz w:val="18"/>
          <w:szCs w:val="18"/>
          <w:lang w:val="it-IT"/>
        </w:rPr>
        <w:t xml:space="preserve"> consorzio stabile professionale ai sensi dell’art. 12 della L. 81/2017 </w:t>
      </w:r>
      <w:bookmarkStart w:id="15" w:name="_Hlk42180766"/>
      <w:r w:rsidRPr="007C532F">
        <w:rPr>
          <w:sz w:val="18"/>
          <w:szCs w:val="18"/>
          <w:lang w:val="it-IT"/>
        </w:rPr>
        <w:fldChar w:fldCharType="begin">
          <w:ffData>
            <w:name w:val="Testo33"/>
            <w:enabled/>
            <w:calcOnExit w:val="0"/>
            <w:textInput/>
          </w:ffData>
        </w:fldChar>
      </w:r>
      <w:r w:rsidRPr="007C532F">
        <w:rPr>
          <w:sz w:val="18"/>
          <w:szCs w:val="18"/>
          <w:lang w:val="it-IT"/>
        </w:rPr>
        <w:instrText xml:space="preserve"> FORMTEXT </w:instrText>
      </w:r>
      <w:r w:rsidRPr="007C532F">
        <w:rPr>
          <w:sz w:val="18"/>
          <w:szCs w:val="18"/>
          <w:lang w:val="it-IT"/>
        </w:rPr>
      </w:r>
      <w:r w:rsidRPr="007C532F">
        <w:rPr>
          <w:sz w:val="18"/>
          <w:szCs w:val="18"/>
          <w:lang w:val="it-IT"/>
        </w:rPr>
        <w:fldChar w:fldCharType="separate"/>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t> </w:t>
      </w:r>
      <w:r w:rsidRPr="007C532F">
        <w:rPr>
          <w:sz w:val="18"/>
          <w:szCs w:val="18"/>
          <w:lang w:val="it-IT"/>
        </w:rPr>
        <w:fldChar w:fldCharType="end"/>
      </w:r>
      <w:bookmarkEnd w:id="15"/>
    </w:p>
    <w:p w14:paraId="5E5DE18C" w14:textId="77777777" w:rsidR="00F42CB1" w:rsidRPr="00A06D25" w:rsidRDefault="00F42CB1" w:rsidP="00F42CB1">
      <w:pPr>
        <w:spacing w:line="360" w:lineRule="auto"/>
        <w:jc w:val="both"/>
        <w:rPr>
          <w:sz w:val="18"/>
          <w:szCs w:val="18"/>
          <w:lang w:val="it-IT"/>
        </w:rPr>
      </w:pPr>
    </w:p>
    <w:p w14:paraId="52A2A122" w14:textId="77777777" w:rsidR="00F42CB1" w:rsidRDefault="00F42CB1" w:rsidP="00F42CB1">
      <w:pPr>
        <w:pStyle w:val="NormaleWeb"/>
        <w:spacing w:before="0" w:beforeAutospacing="0" w:after="0" w:line="360" w:lineRule="auto"/>
        <w:jc w:val="both"/>
        <w:rPr>
          <w:rFonts w:ascii="Arial" w:hAnsi="Arial" w:cs="Arial"/>
          <w:sz w:val="18"/>
          <w:szCs w:val="18"/>
        </w:rPr>
      </w:pPr>
    </w:p>
    <w:p w14:paraId="440C770F" w14:textId="60CE6C51" w:rsidR="00F42CB1" w:rsidRPr="0072234D" w:rsidRDefault="00F42CB1" w:rsidP="00F42CB1">
      <w:pPr>
        <w:pStyle w:val="NormaleWeb"/>
        <w:spacing w:before="0" w:beforeAutospacing="0" w:after="0" w:line="360" w:lineRule="auto"/>
        <w:jc w:val="both"/>
        <w:rPr>
          <w:rFonts w:ascii="Arial" w:hAnsi="Arial" w:cs="Arial"/>
          <w:sz w:val="18"/>
          <w:szCs w:val="18"/>
        </w:rPr>
      </w:pPr>
      <w:r>
        <w:rPr>
          <w:rFonts w:ascii="Arial" w:hAnsi="Arial" w:cs="Arial"/>
          <w:sz w:val="18"/>
          <w:szCs w:val="18"/>
        </w:rPr>
        <w:t>a</w:t>
      </w:r>
      <w:r w:rsidRPr="0072234D">
        <w:rPr>
          <w:rFonts w:ascii="Arial" w:hAnsi="Arial" w:cs="Arial"/>
          <w:sz w:val="18"/>
          <w:szCs w:val="18"/>
        </w:rPr>
        <w:t>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w:t>
      </w:r>
      <w:r w:rsidRPr="00E57AB3">
        <w:rPr>
          <w:rFonts w:ascii="Arial" w:hAnsi="Arial" w:cs="Arial"/>
          <w:sz w:val="18"/>
          <w:szCs w:val="18"/>
        </w:rPr>
        <w:t xml:space="preserve">. </w:t>
      </w:r>
      <w:r w:rsidR="00BC3415" w:rsidRPr="00E57AB3">
        <w:rPr>
          <w:rFonts w:ascii="Arial" w:hAnsi="Arial" w:cs="Arial"/>
          <w:sz w:val="18"/>
          <w:szCs w:val="18"/>
        </w:rPr>
        <w:t>36/2023</w:t>
      </w:r>
      <w:r w:rsidR="00BC3415" w:rsidRPr="00BC3415">
        <w:rPr>
          <w:rFonts w:ascii="Arial" w:hAnsi="Arial" w:cs="Arial"/>
          <w:sz w:val="18"/>
          <w:szCs w:val="18"/>
        </w:rPr>
        <w:t xml:space="preserve"> </w:t>
      </w:r>
      <w:r w:rsidRPr="00BC3415">
        <w:rPr>
          <w:rFonts w:ascii="Arial" w:hAnsi="Arial" w:cs="Arial"/>
          <w:sz w:val="18"/>
          <w:szCs w:val="18"/>
        </w:rPr>
        <w:t>e</w:t>
      </w:r>
      <w:r w:rsidRPr="0072234D">
        <w:rPr>
          <w:rFonts w:ascii="Arial" w:hAnsi="Arial" w:cs="Arial"/>
          <w:sz w:val="18"/>
          <w:szCs w:val="18"/>
        </w:rPr>
        <w:t xml:space="preserve"> della normativa vigente in materia, con la presente</w:t>
      </w:r>
    </w:p>
    <w:p w14:paraId="2D404EE5" w14:textId="77777777" w:rsidR="00F42CB1" w:rsidRPr="0072234D" w:rsidRDefault="00F42CB1" w:rsidP="00F42CB1">
      <w:pPr>
        <w:pStyle w:val="sche22"/>
        <w:spacing w:line="360" w:lineRule="auto"/>
        <w:jc w:val="both"/>
        <w:rPr>
          <w:rFonts w:ascii="Arial" w:hAnsi="Arial" w:cs="Arial"/>
          <w:sz w:val="18"/>
          <w:szCs w:val="18"/>
          <w:lang w:val="it-IT"/>
        </w:rPr>
      </w:pPr>
    </w:p>
    <w:p w14:paraId="171F75DE" w14:textId="77777777" w:rsidR="00F42CB1" w:rsidRPr="0072234D" w:rsidRDefault="00F42CB1" w:rsidP="00F42CB1">
      <w:pPr>
        <w:pStyle w:val="sche3"/>
        <w:spacing w:line="360" w:lineRule="auto"/>
        <w:jc w:val="center"/>
        <w:outlineLvl w:val="0"/>
        <w:rPr>
          <w:b/>
          <w:bCs/>
          <w:sz w:val="18"/>
          <w:szCs w:val="18"/>
          <w:lang w:val="it-IT"/>
        </w:rPr>
      </w:pPr>
      <w:bookmarkStart w:id="16" w:name="_Hlk35593082"/>
      <w:r w:rsidRPr="0072234D">
        <w:rPr>
          <w:b/>
          <w:bCs/>
          <w:sz w:val="18"/>
          <w:szCs w:val="18"/>
          <w:lang w:val="it-IT"/>
        </w:rPr>
        <w:t>DICHIARA</w:t>
      </w:r>
    </w:p>
    <w:bookmarkEnd w:id="16"/>
    <w:p w14:paraId="2CF994D9" w14:textId="77777777" w:rsidR="00F42CB1" w:rsidRPr="0072234D" w:rsidRDefault="00F42CB1" w:rsidP="00F42CB1">
      <w:pPr>
        <w:pStyle w:val="sche3"/>
        <w:spacing w:line="360" w:lineRule="auto"/>
        <w:jc w:val="center"/>
        <w:rPr>
          <w:b/>
          <w:bCs/>
          <w:sz w:val="18"/>
          <w:szCs w:val="18"/>
          <w:lang w:val="it-IT"/>
        </w:rPr>
      </w:pPr>
    </w:p>
    <w:p w14:paraId="7DD02271" w14:textId="43E49697" w:rsidR="00F42CB1" w:rsidRPr="0072234D" w:rsidRDefault="00F42CB1" w:rsidP="00F42CB1">
      <w:pPr>
        <w:spacing w:line="360" w:lineRule="auto"/>
        <w:jc w:val="both"/>
        <w:rPr>
          <w:sz w:val="18"/>
          <w:szCs w:val="18"/>
          <w:lang w:val="it-IT"/>
        </w:rPr>
      </w:pPr>
      <w:r w:rsidRPr="0072234D">
        <w:rPr>
          <w:sz w:val="18"/>
          <w:szCs w:val="18"/>
          <w:lang w:val="it-IT"/>
        </w:rPr>
        <w:t xml:space="preserve">che l’indirizzo di posta elettronica certificata a cui ricevere le comunicazioni relative alla gara e in particolare quelle di cui all’art. </w:t>
      </w:r>
      <w:r w:rsidR="00950A4C" w:rsidRPr="00E57AB3">
        <w:rPr>
          <w:sz w:val="18"/>
          <w:szCs w:val="18"/>
          <w:lang w:val="it-IT"/>
        </w:rPr>
        <w:t>90 d. lgs. n. 36/2023</w:t>
      </w:r>
      <w:r w:rsidRPr="00E57AB3">
        <w:rPr>
          <w:sz w:val="18"/>
          <w:szCs w:val="18"/>
          <w:lang w:val="it-IT"/>
        </w:rPr>
        <w:t>, ovvero</w:t>
      </w:r>
      <w:r w:rsidRPr="0072234D">
        <w:rPr>
          <w:sz w:val="18"/>
          <w:szCs w:val="18"/>
          <w:lang w:val="it-IT"/>
        </w:rPr>
        <w:t xml:space="preserve"> altro strumento analogo nel caso di operatore economico stabilito in un altro Stato membro, è</w:t>
      </w:r>
    </w:p>
    <w:p w14:paraId="34C6528C" w14:textId="77777777" w:rsidR="00F42CB1" w:rsidRPr="0072234D" w:rsidRDefault="00F42CB1" w:rsidP="00F42CB1">
      <w:pPr>
        <w:spacing w:line="360" w:lineRule="auto"/>
        <w:jc w:val="both"/>
        <w:rPr>
          <w:strike/>
          <w:sz w:val="18"/>
          <w:szCs w:val="18"/>
          <w:lang w:val="it-IT"/>
        </w:rPr>
      </w:pPr>
    </w:p>
    <w:p w14:paraId="37598453" w14:textId="77777777" w:rsidR="00F42CB1" w:rsidRPr="0072234D" w:rsidRDefault="00F42CB1" w:rsidP="00F42CB1">
      <w:pPr>
        <w:pBdr>
          <w:top w:val="single" w:sz="4" w:space="1" w:color="auto"/>
          <w:left w:val="single" w:sz="4" w:space="4" w:color="auto"/>
          <w:bottom w:val="single" w:sz="4" w:space="1" w:color="auto"/>
          <w:right w:val="single" w:sz="4" w:space="4" w:color="auto"/>
        </w:pBdr>
        <w:spacing w:line="360" w:lineRule="auto"/>
        <w:jc w:val="both"/>
        <w:rPr>
          <w:sz w:val="18"/>
          <w:szCs w:val="18"/>
          <w:lang w:val="it-IT"/>
        </w:rPr>
      </w:pPr>
    </w:p>
    <w:p w14:paraId="0036383A" w14:textId="77777777" w:rsidR="00F42CB1" w:rsidRPr="0072234D" w:rsidRDefault="00F42CB1" w:rsidP="00F42CB1">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3B17B4E7" w14:textId="77777777" w:rsidR="00F42CB1" w:rsidRPr="0072234D" w:rsidRDefault="00F42CB1" w:rsidP="00F42CB1">
      <w:pPr>
        <w:pBdr>
          <w:top w:val="single" w:sz="4" w:space="1" w:color="auto"/>
          <w:left w:val="single" w:sz="4" w:space="4" w:color="auto"/>
          <w:bottom w:val="single" w:sz="4" w:space="1" w:color="auto"/>
          <w:right w:val="single" w:sz="4" w:space="4" w:color="auto"/>
        </w:pBdr>
        <w:spacing w:line="360" w:lineRule="auto"/>
        <w:jc w:val="both"/>
        <w:rPr>
          <w:strike/>
          <w:sz w:val="18"/>
          <w:szCs w:val="18"/>
          <w:lang w:val="it-IT"/>
        </w:rPr>
      </w:pPr>
    </w:p>
    <w:p w14:paraId="1783E5BA" w14:textId="77777777" w:rsidR="00F42CB1" w:rsidRPr="0072234D" w:rsidRDefault="00F42CB1" w:rsidP="00F42CB1">
      <w:pPr>
        <w:pStyle w:val="sche22"/>
        <w:spacing w:line="360" w:lineRule="auto"/>
        <w:jc w:val="both"/>
        <w:rPr>
          <w:rFonts w:ascii="Arial" w:hAnsi="Arial" w:cs="Arial"/>
          <w:b/>
          <w:bCs/>
          <w:sz w:val="18"/>
          <w:szCs w:val="18"/>
          <w:lang w:val="it-IT"/>
        </w:rPr>
      </w:pPr>
    </w:p>
    <w:p w14:paraId="3A10D056" w14:textId="77777777" w:rsidR="00F42CB1" w:rsidRPr="00A06D25" w:rsidRDefault="00F42CB1" w:rsidP="00F42CB1">
      <w:pPr>
        <w:pStyle w:val="sche3"/>
        <w:tabs>
          <w:tab w:val="left" w:pos="1701"/>
        </w:tabs>
        <w:spacing w:line="360" w:lineRule="auto"/>
        <w:rPr>
          <w:b/>
          <w:bCs/>
          <w:sz w:val="18"/>
          <w:szCs w:val="18"/>
          <w:lang w:val="it-IT"/>
        </w:rPr>
      </w:pPr>
      <w:r w:rsidRPr="00A06D25">
        <w:rPr>
          <w:b/>
          <w:bCs/>
          <w:sz w:val="18"/>
          <w:szCs w:val="18"/>
          <w:lang w:val="it-IT"/>
        </w:rPr>
        <w:t xml:space="preserve">e di essere in possesso dei poteri necessari per impegnare il suddetto operatore economico e sottoscrivere il presente documento e/o eventuali ulteriori documenti correlati alla procedura in oggetto e </w:t>
      </w:r>
    </w:p>
    <w:p w14:paraId="32153CD3" w14:textId="77777777" w:rsidR="00F42CB1" w:rsidRPr="00A06D25" w:rsidRDefault="00F42CB1" w:rsidP="00F42CB1">
      <w:pPr>
        <w:pStyle w:val="sche3"/>
        <w:tabs>
          <w:tab w:val="left" w:pos="1701"/>
        </w:tabs>
        <w:spacing w:line="360" w:lineRule="auto"/>
        <w:rPr>
          <w:b/>
          <w:bCs/>
          <w:sz w:val="18"/>
          <w:szCs w:val="18"/>
          <w:lang w:val="it-IT"/>
        </w:rPr>
      </w:pPr>
      <w:bookmarkStart w:id="17" w:name="_Hlk42179449"/>
    </w:p>
    <w:p w14:paraId="73CB2C5D" w14:textId="77777777" w:rsidR="00382545" w:rsidRDefault="00F42CB1" w:rsidP="00F42CB1">
      <w:pPr>
        <w:pStyle w:val="sche3"/>
        <w:tabs>
          <w:tab w:val="left" w:pos="1701"/>
        </w:tabs>
        <w:jc w:val="center"/>
        <w:rPr>
          <w:b/>
          <w:bCs/>
          <w:sz w:val="18"/>
          <w:szCs w:val="18"/>
          <w:lang w:val="it-IT"/>
        </w:rPr>
      </w:pPr>
      <w:bookmarkStart w:id="18" w:name="_Hlk40879605"/>
      <w:r w:rsidRPr="00A06D25">
        <w:rPr>
          <w:b/>
          <w:bCs/>
          <w:sz w:val="18"/>
          <w:szCs w:val="18"/>
          <w:lang w:val="it-IT"/>
        </w:rPr>
        <w:t>DICHIARA</w:t>
      </w:r>
    </w:p>
    <w:bookmarkEnd w:id="18"/>
    <w:p w14:paraId="5471D116" w14:textId="77777777" w:rsidR="00F42CB1" w:rsidRPr="00F42CB1" w:rsidRDefault="00F42CB1" w:rsidP="00F42CB1">
      <w:pPr>
        <w:pStyle w:val="sche3"/>
        <w:tabs>
          <w:tab w:val="left" w:pos="1701"/>
        </w:tabs>
        <w:jc w:val="center"/>
        <w:rPr>
          <w:b/>
          <w:bCs/>
          <w:sz w:val="18"/>
          <w:szCs w:val="18"/>
          <w:lang w:val="it-IT"/>
        </w:rPr>
      </w:pPr>
    </w:p>
    <w:p w14:paraId="2D6F2903" w14:textId="6967C245" w:rsidR="00382545" w:rsidRPr="004E2463" w:rsidRDefault="00382545" w:rsidP="004E2463">
      <w:pPr>
        <w:widowControl w:val="0"/>
        <w:tabs>
          <w:tab w:val="left" w:pos="180"/>
          <w:tab w:val="left" w:pos="540"/>
          <w:tab w:val="left" w:pos="567"/>
        </w:tabs>
        <w:autoSpaceDE w:val="0"/>
        <w:autoSpaceDN w:val="0"/>
        <w:adjustRightInd w:val="0"/>
        <w:spacing w:line="480" w:lineRule="auto"/>
        <w:jc w:val="both"/>
        <w:rPr>
          <w:sz w:val="18"/>
          <w:szCs w:val="18"/>
          <w:lang w:val="it-IT"/>
        </w:rPr>
      </w:pPr>
      <w:r w:rsidRPr="004E2463">
        <w:rPr>
          <w:bCs/>
          <w:sz w:val="18"/>
          <w:szCs w:val="18"/>
          <w:lang w:val="it-IT"/>
        </w:rPr>
        <w:t xml:space="preserve">che il suddetto operatore economico è </w:t>
      </w:r>
      <w:r w:rsidRPr="004E2463">
        <w:rPr>
          <w:sz w:val="18"/>
          <w:szCs w:val="18"/>
          <w:lang w:val="it-IT"/>
        </w:rPr>
        <w:t xml:space="preserve"> </w:t>
      </w:r>
    </w:p>
    <w:bookmarkStart w:id="19" w:name="_Hlk42179511"/>
    <w:bookmarkEnd w:id="17"/>
    <w:p w14:paraId="1C8520C6" w14:textId="77777777" w:rsidR="00F42CB1" w:rsidRPr="00E4027E" w:rsidRDefault="00F42CB1" w:rsidP="00F42CB1">
      <w:pPr>
        <w:tabs>
          <w:tab w:val="left" w:pos="540"/>
        </w:tabs>
        <w:suppressAutoHyphens w:val="0"/>
        <w:autoSpaceDE w:val="0"/>
        <w:autoSpaceDN w:val="0"/>
        <w:adjustRightInd w:val="0"/>
        <w:spacing w:line="480" w:lineRule="auto"/>
        <w:jc w:val="both"/>
        <w:rPr>
          <w:noProof/>
          <w:sz w:val="18"/>
          <w:szCs w:val="18"/>
          <w:lang w:val="it-IT" w:eastAsia="en-US"/>
        </w:rPr>
      </w:pPr>
      <w:r w:rsidRPr="00E4027E">
        <w:rPr>
          <w:noProof/>
          <w:sz w:val="18"/>
          <w:szCs w:val="18"/>
          <w:lang w:val="it-IT" w:eastAsia="en-US"/>
        </w:rPr>
        <w:fldChar w:fldCharType="begin">
          <w:ffData>
            <w:name w:val="Kontrollkästchen1"/>
            <w:enabled/>
            <w:calcOnExit w:val="0"/>
            <w:checkBox>
              <w:sizeAuto/>
              <w:default w:val="0"/>
              <w:checked w:val="0"/>
            </w:checkBox>
          </w:ffData>
        </w:fldChar>
      </w:r>
      <w:r w:rsidRPr="00E4027E">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E4027E">
        <w:rPr>
          <w:noProof/>
          <w:sz w:val="18"/>
          <w:szCs w:val="18"/>
          <w:lang w:val="it-IT" w:eastAsia="en-US"/>
        </w:rPr>
        <w:fldChar w:fldCharType="end"/>
      </w:r>
      <w:r w:rsidRPr="00E4027E">
        <w:rPr>
          <w:noProof/>
          <w:sz w:val="18"/>
          <w:szCs w:val="18"/>
          <w:lang w:val="it-IT" w:eastAsia="en-US"/>
        </w:rPr>
        <w:tab/>
      </w:r>
      <w:r w:rsidRPr="00E4027E">
        <w:rPr>
          <w:bCs/>
          <w:noProof/>
          <w:sz w:val="18"/>
          <w:szCs w:val="18"/>
          <w:lang w:val="it-IT" w:eastAsia="en-US"/>
        </w:rPr>
        <w:t xml:space="preserve">mandante di un </w:t>
      </w:r>
      <w:r w:rsidRPr="00E4027E">
        <w:rPr>
          <w:bCs/>
          <w:noProof/>
          <w:sz w:val="18"/>
          <w:szCs w:val="18"/>
          <w:u w:val="single"/>
          <w:lang w:val="it-IT" w:eastAsia="en-US"/>
        </w:rPr>
        <w:t>Raggruppamento Temporaneo di Professionisti</w:t>
      </w:r>
      <w:r w:rsidRPr="004E2463">
        <w:rPr>
          <w:bCs/>
          <w:noProof/>
          <w:sz w:val="18"/>
          <w:szCs w:val="18"/>
          <w:lang w:val="it-IT" w:eastAsia="en-US"/>
        </w:rPr>
        <w:t xml:space="preserve"> </w:t>
      </w:r>
      <w:r w:rsidRPr="004E2463">
        <w:rPr>
          <w:noProof/>
          <w:sz w:val="18"/>
          <w:szCs w:val="18"/>
          <w:lang w:val="it-IT" w:eastAsia="en-US"/>
        </w:rPr>
        <w:t xml:space="preserve">(RTP) </w:t>
      </w:r>
    </w:p>
    <w:bookmarkEnd w:id="19"/>
    <w:p w14:paraId="3A4706C0" w14:textId="77777777" w:rsidR="00F42CB1" w:rsidRPr="00E4027E" w:rsidRDefault="00F42CB1" w:rsidP="00F42CB1">
      <w:pPr>
        <w:tabs>
          <w:tab w:val="left" w:pos="540"/>
        </w:tabs>
        <w:suppressAutoHyphens w:val="0"/>
        <w:autoSpaceDE w:val="0"/>
        <w:autoSpaceDN w:val="0"/>
        <w:adjustRightInd w:val="0"/>
        <w:spacing w:line="480" w:lineRule="auto"/>
        <w:jc w:val="both"/>
        <w:rPr>
          <w:noProof/>
          <w:sz w:val="18"/>
          <w:szCs w:val="18"/>
          <w:lang w:val="it-IT" w:eastAsia="en-US"/>
        </w:rPr>
      </w:pPr>
      <w:r w:rsidRPr="00E4027E">
        <w:rPr>
          <w:noProof/>
          <w:sz w:val="18"/>
          <w:szCs w:val="18"/>
          <w:lang w:val="it-IT" w:eastAsia="en-US"/>
        </w:rPr>
        <w:fldChar w:fldCharType="begin">
          <w:ffData>
            <w:name w:val="Kontrollkästchen1"/>
            <w:enabled/>
            <w:calcOnExit w:val="0"/>
            <w:checkBox>
              <w:sizeAuto/>
              <w:default w:val="0"/>
              <w:checked w:val="0"/>
            </w:checkBox>
          </w:ffData>
        </w:fldChar>
      </w:r>
      <w:r w:rsidRPr="00E4027E">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E4027E">
        <w:rPr>
          <w:noProof/>
          <w:sz w:val="18"/>
          <w:szCs w:val="18"/>
          <w:lang w:val="it-IT" w:eastAsia="en-US"/>
        </w:rPr>
        <w:fldChar w:fldCharType="end"/>
      </w:r>
      <w:r w:rsidRPr="00E4027E">
        <w:rPr>
          <w:noProof/>
          <w:sz w:val="18"/>
          <w:szCs w:val="18"/>
          <w:lang w:val="it-IT" w:eastAsia="en-US"/>
        </w:rPr>
        <w:tab/>
      </w:r>
      <w:r w:rsidRPr="00E4027E">
        <w:rPr>
          <w:bCs/>
          <w:noProof/>
          <w:sz w:val="18"/>
          <w:szCs w:val="18"/>
          <w:lang w:val="it-IT" w:eastAsia="en-US"/>
        </w:rPr>
        <w:t xml:space="preserve">mandante di un </w:t>
      </w:r>
      <w:r w:rsidRPr="00E4027E">
        <w:rPr>
          <w:bCs/>
          <w:noProof/>
          <w:sz w:val="18"/>
          <w:szCs w:val="18"/>
          <w:u w:val="single"/>
          <w:lang w:val="it-IT" w:eastAsia="en-US"/>
        </w:rPr>
        <w:t>consorzio ordinario</w:t>
      </w:r>
      <w:r w:rsidRPr="00E4027E">
        <w:rPr>
          <w:bCs/>
          <w:noProof/>
          <w:sz w:val="18"/>
          <w:szCs w:val="18"/>
          <w:lang w:val="it-IT" w:eastAsia="en-US"/>
        </w:rPr>
        <w:t xml:space="preserve"> </w:t>
      </w:r>
      <w:r w:rsidRPr="00E4027E">
        <w:rPr>
          <w:noProof/>
          <w:sz w:val="18"/>
          <w:szCs w:val="18"/>
          <w:lang w:val="it-IT" w:eastAsia="en-US"/>
        </w:rPr>
        <w:t xml:space="preserve"> </w:t>
      </w:r>
    </w:p>
    <w:p w14:paraId="51DABDC7" w14:textId="77777777" w:rsidR="00F42CB1" w:rsidRPr="00E4027E" w:rsidRDefault="00F42CB1" w:rsidP="00F42CB1">
      <w:pPr>
        <w:tabs>
          <w:tab w:val="left" w:pos="540"/>
        </w:tabs>
        <w:suppressAutoHyphens w:val="0"/>
        <w:autoSpaceDE w:val="0"/>
        <w:autoSpaceDN w:val="0"/>
        <w:adjustRightInd w:val="0"/>
        <w:spacing w:line="480" w:lineRule="auto"/>
        <w:jc w:val="both"/>
        <w:rPr>
          <w:noProof/>
          <w:sz w:val="18"/>
          <w:szCs w:val="18"/>
          <w:lang w:val="it-IT" w:eastAsia="en-US"/>
        </w:rPr>
      </w:pPr>
      <w:r w:rsidRPr="00E4027E">
        <w:rPr>
          <w:noProof/>
          <w:sz w:val="18"/>
          <w:szCs w:val="18"/>
          <w:lang w:val="it-IT" w:eastAsia="en-US"/>
        </w:rPr>
        <w:fldChar w:fldCharType="begin">
          <w:ffData>
            <w:name w:val="Kontrollkästchen1"/>
            <w:enabled/>
            <w:calcOnExit w:val="0"/>
            <w:checkBox>
              <w:sizeAuto/>
              <w:default w:val="0"/>
              <w:checked w:val="0"/>
            </w:checkBox>
          </w:ffData>
        </w:fldChar>
      </w:r>
      <w:r w:rsidRPr="00E4027E">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E4027E">
        <w:rPr>
          <w:noProof/>
          <w:sz w:val="18"/>
          <w:szCs w:val="18"/>
          <w:lang w:val="it-IT" w:eastAsia="en-US"/>
        </w:rPr>
        <w:fldChar w:fldCharType="end"/>
      </w:r>
      <w:r w:rsidRPr="00E4027E">
        <w:rPr>
          <w:noProof/>
          <w:sz w:val="18"/>
          <w:szCs w:val="18"/>
          <w:lang w:val="it-IT" w:eastAsia="en-US"/>
        </w:rPr>
        <w:tab/>
      </w:r>
      <w:r w:rsidRPr="00E4027E">
        <w:rPr>
          <w:bCs/>
          <w:noProof/>
          <w:sz w:val="18"/>
          <w:szCs w:val="18"/>
          <w:lang w:val="it-IT" w:eastAsia="en-US"/>
        </w:rPr>
        <w:t>mandante di un’</w:t>
      </w:r>
      <w:r w:rsidRPr="00E4027E">
        <w:rPr>
          <w:bCs/>
          <w:noProof/>
          <w:sz w:val="18"/>
          <w:szCs w:val="18"/>
          <w:u w:val="single"/>
          <w:lang w:val="it-IT" w:eastAsia="en-US"/>
        </w:rPr>
        <w:t>aggregazione di rete</w:t>
      </w:r>
    </w:p>
    <w:p w14:paraId="4FAF66D0" w14:textId="77777777" w:rsidR="00F42CB1" w:rsidRPr="00E4027E" w:rsidRDefault="00F42CB1" w:rsidP="00F42CB1">
      <w:pPr>
        <w:tabs>
          <w:tab w:val="left" w:pos="540"/>
        </w:tabs>
        <w:suppressAutoHyphens w:val="0"/>
        <w:autoSpaceDE w:val="0"/>
        <w:autoSpaceDN w:val="0"/>
        <w:adjustRightInd w:val="0"/>
        <w:spacing w:line="480" w:lineRule="auto"/>
        <w:jc w:val="both"/>
        <w:rPr>
          <w:noProof/>
          <w:sz w:val="18"/>
          <w:szCs w:val="18"/>
          <w:lang w:val="it-IT" w:eastAsia="en-US"/>
        </w:rPr>
      </w:pPr>
      <w:r w:rsidRPr="00E4027E">
        <w:rPr>
          <w:noProof/>
          <w:sz w:val="18"/>
          <w:szCs w:val="18"/>
          <w:lang w:val="it-IT" w:eastAsia="en-US"/>
        </w:rPr>
        <w:fldChar w:fldCharType="begin">
          <w:ffData>
            <w:name w:val="Controllo131"/>
            <w:enabled/>
            <w:calcOnExit w:val="0"/>
            <w:checkBox>
              <w:sizeAuto/>
              <w:default w:val="0"/>
            </w:checkBox>
          </w:ffData>
        </w:fldChar>
      </w:r>
      <w:r w:rsidRPr="00E4027E">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E4027E">
        <w:rPr>
          <w:noProof/>
          <w:sz w:val="18"/>
          <w:szCs w:val="18"/>
          <w:lang w:val="it-IT" w:eastAsia="en-US"/>
        </w:rPr>
        <w:fldChar w:fldCharType="end"/>
      </w:r>
      <w:r w:rsidRPr="00E4027E">
        <w:rPr>
          <w:noProof/>
          <w:sz w:val="18"/>
          <w:szCs w:val="18"/>
          <w:lang w:val="it-IT" w:eastAsia="en-US"/>
        </w:rPr>
        <w:tab/>
      </w:r>
      <w:r w:rsidRPr="00E4027E">
        <w:rPr>
          <w:bCs/>
          <w:noProof/>
          <w:sz w:val="18"/>
          <w:szCs w:val="18"/>
          <w:lang w:val="it-IT" w:eastAsia="en-US"/>
        </w:rPr>
        <w:t xml:space="preserve">mandante di un </w:t>
      </w:r>
      <w:r w:rsidRPr="00E4027E">
        <w:rPr>
          <w:bCs/>
          <w:noProof/>
          <w:sz w:val="18"/>
          <w:szCs w:val="18"/>
          <w:u w:val="single"/>
          <w:lang w:val="it-IT" w:eastAsia="en-US"/>
        </w:rPr>
        <w:t>gruppo europeo di interesse economico (GEIE)</w:t>
      </w:r>
      <w:r w:rsidRPr="00E4027E">
        <w:rPr>
          <w:noProof/>
          <w:sz w:val="18"/>
          <w:szCs w:val="18"/>
          <w:lang w:val="it-IT" w:eastAsia="en-US"/>
        </w:rPr>
        <w:t xml:space="preserve"> </w:t>
      </w:r>
    </w:p>
    <w:p w14:paraId="17082C81" w14:textId="77777777" w:rsidR="00F42CB1" w:rsidRDefault="00F42CB1" w:rsidP="00F42CB1">
      <w:pPr>
        <w:tabs>
          <w:tab w:val="left" w:pos="540"/>
        </w:tabs>
        <w:suppressAutoHyphens w:val="0"/>
        <w:autoSpaceDE w:val="0"/>
        <w:autoSpaceDN w:val="0"/>
        <w:adjustRightInd w:val="0"/>
        <w:spacing w:line="480" w:lineRule="auto"/>
        <w:jc w:val="center"/>
        <w:rPr>
          <w:b/>
          <w:bCs/>
          <w:noProof/>
          <w:sz w:val="18"/>
          <w:szCs w:val="18"/>
          <w:lang w:val="it-IT" w:eastAsia="en-US"/>
        </w:rPr>
      </w:pPr>
    </w:p>
    <w:p w14:paraId="2FA01CC4" w14:textId="77777777" w:rsidR="00F42CB1" w:rsidRDefault="00F42CB1" w:rsidP="00F42CB1">
      <w:pPr>
        <w:tabs>
          <w:tab w:val="left" w:pos="540"/>
        </w:tabs>
        <w:suppressAutoHyphens w:val="0"/>
        <w:autoSpaceDE w:val="0"/>
        <w:autoSpaceDN w:val="0"/>
        <w:adjustRightInd w:val="0"/>
        <w:spacing w:line="480" w:lineRule="auto"/>
        <w:jc w:val="center"/>
        <w:rPr>
          <w:b/>
          <w:bCs/>
          <w:noProof/>
          <w:sz w:val="18"/>
          <w:szCs w:val="18"/>
          <w:lang w:val="it-IT" w:eastAsia="en-US"/>
        </w:rPr>
      </w:pPr>
      <w:r w:rsidRPr="0010466F">
        <w:rPr>
          <w:b/>
          <w:bCs/>
          <w:noProof/>
          <w:sz w:val="18"/>
          <w:szCs w:val="18"/>
          <w:lang w:val="it-IT" w:eastAsia="en-US"/>
        </w:rPr>
        <w:t>nel seguente assetto</w:t>
      </w:r>
    </w:p>
    <w:p w14:paraId="2C7C651E" w14:textId="77777777" w:rsidR="00F42CB1" w:rsidRDefault="00F42CB1" w:rsidP="00F42CB1">
      <w:pPr>
        <w:tabs>
          <w:tab w:val="left" w:pos="540"/>
        </w:tabs>
        <w:suppressAutoHyphens w:val="0"/>
        <w:autoSpaceDE w:val="0"/>
        <w:autoSpaceDN w:val="0"/>
        <w:adjustRightInd w:val="0"/>
        <w:spacing w:line="480" w:lineRule="auto"/>
        <w:jc w:val="center"/>
        <w:rPr>
          <w:b/>
          <w:bCs/>
          <w:noProof/>
          <w:sz w:val="18"/>
          <w:szCs w:val="18"/>
          <w:lang w:val="it-IT" w:eastAsia="en-US"/>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F42CB1" w14:paraId="32E91D05" w14:textId="77777777" w:rsidTr="00F42CB1">
        <w:tc>
          <w:tcPr>
            <w:tcW w:w="4813" w:type="dxa"/>
          </w:tcPr>
          <w:p w14:paraId="3B40088A" w14:textId="77777777" w:rsidR="00F42CB1" w:rsidRPr="00454FD8" w:rsidRDefault="00F42CB1" w:rsidP="00F42CB1">
            <w:pPr>
              <w:tabs>
                <w:tab w:val="left" w:pos="540"/>
              </w:tabs>
              <w:suppressAutoHyphens w:val="0"/>
              <w:autoSpaceDE w:val="0"/>
              <w:autoSpaceDN w:val="0"/>
              <w:adjustRightInd w:val="0"/>
              <w:spacing w:line="480" w:lineRule="auto"/>
              <w:jc w:val="both"/>
              <w:rPr>
                <w:b/>
                <w:bCs/>
                <w:noProof/>
                <w:sz w:val="18"/>
                <w:szCs w:val="18"/>
                <w:lang w:val="it-IT" w:eastAsia="en-US"/>
              </w:rPr>
            </w:pPr>
            <w:r w:rsidRPr="0010466F">
              <w:rPr>
                <w:noProof/>
                <w:sz w:val="18"/>
                <w:szCs w:val="18"/>
                <w:lang w:val="it-IT" w:eastAsia="en-US"/>
              </w:rPr>
              <w:fldChar w:fldCharType="begin">
                <w:ffData>
                  <w:name w:val="Controllo7"/>
                  <w:enabled/>
                  <w:calcOnExit w:val="0"/>
                  <w:checkBox>
                    <w:sizeAuto/>
                    <w:default w:val="0"/>
                    <w:checked w:val="0"/>
                  </w:checkBox>
                </w:ffData>
              </w:fldChar>
            </w:r>
            <w:r w:rsidRPr="0010466F">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sidRPr="00607DE4">
              <w:rPr>
                <w:b/>
                <w:noProof/>
                <w:sz w:val="18"/>
                <w:szCs w:val="18"/>
                <w:lang w:val="it-IT" w:eastAsia="en-US"/>
              </w:rPr>
              <w:t>già costituito</w:t>
            </w:r>
            <w:r w:rsidRPr="00454FD8">
              <w:rPr>
                <w:noProof/>
                <w:sz w:val="18"/>
                <w:szCs w:val="18"/>
                <w:lang w:val="it-IT" w:eastAsia="en-US"/>
              </w:rPr>
              <w:t xml:space="preserve">  </w:t>
            </w:r>
          </w:p>
        </w:tc>
        <w:tc>
          <w:tcPr>
            <w:tcW w:w="4814" w:type="dxa"/>
          </w:tcPr>
          <w:p w14:paraId="22946B67" w14:textId="77777777" w:rsidR="00F42CB1" w:rsidRDefault="00F42CB1" w:rsidP="00F42CB1">
            <w:pPr>
              <w:tabs>
                <w:tab w:val="left" w:pos="540"/>
              </w:tabs>
              <w:suppressAutoHyphens w:val="0"/>
              <w:autoSpaceDE w:val="0"/>
              <w:autoSpaceDN w:val="0"/>
              <w:adjustRightInd w:val="0"/>
              <w:spacing w:line="480" w:lineRule="auto"/>
              <w:rPr>
                <w:b/>
                <w:bCs/>
                <w:noProof/>
                <w:sz w:val="18"/>
                <w:szCs w:val="18"/>
                <w:lang w:val="it-IT" w:eastAsia="en-US"/>
              </w:rPr>
            </w:pPr>
            <w:r w:rsidRPr="00454FD8">
              <w:rPr>
                <w:noProof/>
                <w:sz w:val="18"/>
                <w:szCs w:val="18"/>
                <w:lang w:val="it-IT" w:eastAsia="en-US"/>
              </w:rPr>
              <w:t xml:space="preserve">                                    </w:t>
            </w:r>
            <w:r w:rsidRPr="0010466F">
              <w:rPr>
                <w:noProof/>
                <w:sz w:val="18"/>
                <w:szCs w:val="18"/>
                <w:lang w:val="it-IT" w:eastAsia="en-US"/>
              </w:rPr>
              <w:fldChar w:fldCharType="begin">
                <w:ffData>
                  <w:name w:val="Controllo117"/>
                  <w:enabled/>
                  <w:calcOnExit w:val="0"/>
                  <w:checkBox>
                    <w:sizeAuto/>
                    <w:default w:val="0"/>
                    <w:checked w:val="0"/>
                  </w:checkBox>
                </w:ffData>
              </w:fldChar>
            </w:r>
            <w:r w:rsidRPr="0010466F">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10466F">
              <w:rPr>
                <w:noProof/>
                <w:sz w:val="18"/>
                <w:szCs w:val="18"/>
                <w:lang w:val="it-IT" w:eastAsia="en-US"/>
              </w:rPr>
              <w:fldChar w:fldCharType="end"/>
            </w:r>
            <w:r w:rsidRPr="0010466F">
              <w:rPr>
                <w:noProof/>
                <w:sz w:val="18"/>
                <w:szCs w:val="18"/>
                <w:lang w:val="it-IT" w:eastAsia="en-US"/>
              </w:rPr>
              <w:tab/>
            </w:r>
            <w:r w:rsidRPr="00607DE4">
              <w:rPr>
                <w:b/>
                <w:noProof/>
                <w:sz w:val="18"/>
                <w:szCs w:val="18"/>
                <w:lang w:val="it-IT" w:eastAsia="en-US"/>
              </w:rPr>
              <w:t>non ancora costituito</w:t>
            </w:r>
          </w:p>
        </w:tc>
      </w:tr>
    </w:tbl>
    <w:p w14:paraId="340B110C" w14:textId="77777777" w:rsidR="00F42CB1" w:rsidRDefault="00F42CB1" w:rsidP="00F42CB1">
      <w:pPr>
        <w:tabs>
          <w:tab w:val="left" w:pos="540"/>
        </w:tabs>
        <w:suppressAutoHyphens w:val="0"/>
        <w:autoSpaceDE w:val="0"/>
        <w:autoSpaceDN w:val="0"/>
        <w:adjustRightInd w:val="0"/>
        <w:spacing w:line="480" w:lineRule="auto"/>
        <w:jc w:val="center"/>
        <w:rPr>
          <w:b/>
          <w:bCs/>
          <w:noProof/>
          <w:sz w:val="18"/>
          <w:szCs w:val="18"/>
          <w:lang w:val="it-IT" w:eastAsia="en-US"/>
        </w:rPr>
      </w:pPr>
    </w:p>
    <w:p w14:paraId="06C6845A" w14:textId="77777777" w:rsidR="00A07090" w:rsidRPr="008D57BB" w:rsidRDefault="00A07090" w:rsidP="00A07090">
      <w:pPr>
        <w:tabs>
          <w:tab w:val="left" w:pos="540"/>
        </w:tabs>
        <w:suppressAutoHyphens w:val="0"/>
        <w:autoSpaceDE w:val="0"/>
        <w:autoSpaceDN w:val="0"/>
        <w:adjustRightInd w:val="0"/>
        <w:spacing w:line="480" w:lineRule="auto"/>
        <w:jc w:val="center"/>
        <w:rPr>
          <w:b/>
          <w:bCs/>
          <w:noProof/>
          <w:sz w:val="18"/>
          <w:szCs w:val="18"/>
          <w:lang w:val="it-IT" w:eastAsia="en-US"/>
        </w:rPr>
      </w:pPr>
      <w:r w:rsidRPr="0010466F">
        <w:rPr>
          <w:b/>
          <w:bCs/>
          <w:noProof/>
          <w:sz w:val="18"/>
          <w:szCs w:val="18"/>
          <w:lang w:val="it-IT" w:eastAsia="en-US"/>
        </w:rPr>
        <w:t xml:space="preserve">con </w:t>
      </w:r>
      <w:r>
        <w:rPr>
          <w:b/>
          <w:bCs/>
          <w:noProof/>
          <w:sz w:val="18"/>
          <w:szCs w:val="18"/>
          <w:lang w:val="it-IT" w:eastAsia="en-US"/>
        </w:rPr>
        <w:t>gli</w:t>
      </w:r>
      <w:r w:rsidRPr="0010466F">
        <w:rPr>
          <w:b/>
          <w:bCs/>
          <w:noProof/>
          <w:sz w:val="18"/>
          <w:szCs w:val="18"/>
          <w:lang w:val="it-IT" w:eastAsia="en-US"/>
        </w:rPr>
        <w:t xml:space="preserve"> operatori economici</w:t>
      </w:r>
      <w:r>
        <w:rPr>
          <w:b/>
          <w:bCs/>
          <w:noProof/>
          <w:sz w:val="18"/>
          <w:szCs w:val="18"/>
          <w:lang w:val="it-IT" w:eastAsia="en-US"/>
        </w:rPr>
        <w:t xml:space="preserve"> indicati nell’Allegato A1;</w:t>
      </w:r>
    </w:p>
    <w:p w14:paraId="08D036C2" w14:textId="77777777" w:rsidR="00A07090" w:rsidRDefault="00A07090" w:rsidP="00A07090">
      <w:pPr>
        <w:pStyle w:val="sche3"/>
        <w:tabs>
          <w:tab w:val="left" w:pos="1701"/>
        </w:tabs>
        <w:jc w:val="center"/>
        <w:rPr>
          <w:b/>
          <w:bCs/>
          <w:sz w:val="18"/>
          <w:szCs w:val="18"/>
          <w:lang w:val="it-IT"/>
        </w:rPr>
      </w:pPr>
    </w:p>
    <w:p w14:paraId="36D15D96" w14:textId="77777777" w:rsidR="00A07090" w:rsidRPr="00985313" w:rsidRDefault="00A07090" w:rsidP="00A07090">
      <w:pPr>
        <w:pStyle w:val="sche3"/>
        <w:tabs>
          <w:tab w:val="left" w:pos="1701"/>
        </w:tabs>
        <w:jc w:val="center"/>
        <w:rPr>
          <w:b/>
          <w:bCs/>
          <w:sz w:val="18"/>
          <w:szCs w:val="18"/>
          <w:lang w:val="it-IT"/>
        </w:rPr>
      </w:pPr>
      <w:r w:rsidRPr="00985313">
        <w:rPr>
          <w:b/>
          <w:bCs/>
          <w:sz w:val="18"/>
          <w:szCs w:val="18"/>
          <w:lang w:val="it-IT"/>
        </w:rPr>
        <w:t>DICHIARA</w:t>
      </w:r>
    </w:p>
    <w:p w14:paraId="1900044F" w14:textId="77777777" w:rsidR="00A07090" w:rsidRPr="00985313" w:rsidRDefault="00A07090" w:rsidP="00A07090">
      <w:pPr>
        <w:pStyle w:val="Nessunaspaziatura"/>
        <w:rPr>
          <w:b/>
          <w:bCs/>
          <w:i/>
          <w:sz w:val="18"/>
          <w:szCs w:val="18"/>
          <w:lang w:val="it-IT"/>
        </w:rPr>
      </w:pPr>
    </w:p>
    <w:p w14:paraId="53AA3E45" w14:textId="3609F19C" w:rsidR="00111B59" w:rsidRPr="00985313" w:rsidRDefault="00A07090" w:rsidP="00111B59">
      <w:pPr>
        <w:pStyle w:val="sche3"/>
        <w:numPr>
          <w:ilvl w:val="0"/>
          <w:numId w:val="5"/>
        </w:numPr>
        <w:spacing w:line="360" w:lineRule="auto"/>
        <w:ind w:left="284" w:hanging="284"/>
        <w:rPr>
          <w:sz w:val="18"/>
          <w:szCs w:val="18"/>
          <w:lang w:val="it-IT"/>
        </w:rPr>
      </w:pPr>
      <w:r w:rsidRPr="00985313">
        <w:rPr>
          <w:sz w:val="18"/>
          <w:szCs w:val="18"/>
          <w:lang w:val="it-IT"/>
        </w:rPr>
        <w:t>che le prestazioni o parti delle prestazioni che verranno eseguite sono quelle indicate nell’Allegato A1, pertanto di</w:t>
      </w:r>
      <w:r w:rsidR="00111B59" w:rsidRPr="00985313">
        <w:rPr>
          <w:sz w:val="18"/>
          <w:szCs w:val="18"/>
          <w:lang w:val="it-IT"/>
        </w:rPr>
        <w:t xml:space="preserve"> </w:t>
      </w:r>
      <w:r w:rsidR="00111B59" w:rsidRPr="00985313">
        <w:rPr>
          <w:sz w:val="18"/>
          <w:szCs w:val="18"/>
          <w:lang w:val="it-IT"/>
        </w:rPr>
        <w:lastRenderedPageBreak/>
        <w:t xml:space="preserve">eseguire le seguenti prestazioni/quote di prestazioni: </w:t>
      </w:r>
      <w:r w:rsidR="00111B59" w:rsidRPr="00985313">
        <w:rPr>
          <w:sz w:val="18"/>
          <w:szCs w:val="18"/>
        </w:rPr>
        <w:fldChar w:fldCharType="begin">
          <w:ffData>
            <w:name w:val="Testo18"/>
            <w:enabled/>
            <w:calcOnExit w:val="0"/>
            <w:textInput/>
          </w:ffData>
        </w:fldChar>
      </w:r>
      <w:r w:rsidR="00111B59" w:rsidRPr="00985313">
        <w:rPr>
          <w:sz w:val="18"/>
          <w:szCs w:val="18"/>
          <w:lang w:val="it-IT"/>
        </w:rPr>
        <w:instrText xml:space="preserve"> FORMTEXT </w:instrText>
      </w:r>
      <w:r w:rsidR="00111B59" w:rsidRPr="00985313">
        <w:rPr>
          <w:sz w:val="18"/>
          <w:szCs w:val="18"/>
        </w:rPr>
      </w:r>
      <w:r w:rsidR="00111B59" w:rsidRPr="00985313">
        <w:rPr>
          <w:sz w:val="18"/>
          <w:szCs w:val="18"/>
        </w:rPr>
        <w:fldChar w:fldCharType="separate"/>
      </w:r>
      <w:r w:rsidR="00111B59" w:rsidRPr="00985313">
        <w:t> </w:t>
      </w:r>
      <w:r w:rsidR="00111B59" w:rsidRPr="00985313">
        <w:t> </w:t>
      </w:r>
      <w:r w:rsidR="00111B59" w:rsidRPr="00985313">
        <w:t> </w:t>
      </w:r>
      <w:r w:rsidR="00111B59" w:rsidRPr="00985313">
        <w:t> </w:t>
      </w:r>
      <w:r w:rsidR="00111B59" w:rsidRPr="00985313">
        <w:t> </w:t>
      </w:r>
      <w:r w:rsidR="00111B59" w:rsidRPr="00985313">
        <w:rPr>
          <w:sz w:val="18"/>
          <w:szCs w:val="18"/>
        </w:rPr>
        <w:fldChar w:fldCharType="end"/>
      </w:r>
      <w:r w:rsidR="00111B59" w:rsidRPr="00985313">
        <w:rPr>
          <w:sz w:val="18"/>
          <w:szCs w:val="18"/>
          <w:lang w:val="it-IT"/>
        </w:rPr>
        <w:t xml:space="preserve"> per la categoria</w:t>
      </w:r>
      <w:r w:rsidR="00985313" w:rsidRPr="00985313">
        <w:rPr>
          <w:sz w:val="18"/>
          <w:szCs w:val="18"/>
          <w:lang w:val="it-IT"/>
        </w:rPr>
        <w:t xml:space="preserve"> </w:t>
      </w:r>
      <w:r w:rsidR="00985313">
        <w:rPr>
          <w:sz w:val="18"/>
          <w:szCs w:val="18"/>
          <w:lang w:val="it-IT"/>
        </w:rPr>
        <w:t>e ID</w:t>
      </w:r>
      <w:r w:rsidR="00111B59" w:rsidRPr="00985313">
        <w:rPr>
          <w:sz w:val="18"/>
          <w:szCs w:val="18"/>
          <w:lang w:val="it-IT"/>
        </w:rPr>
        <w:t xml:space="preserve"> </w:t>
      </w:r>
      <w:r w:rsidR="00111B59" w:rsidRPr="00985313">
        <w:rPr>
          <w:sz w:val="18"/>
          <w:szCs w:val="18"/>
        </w:rPr>
        <w:fldChar w:fldCharType="begin">
          <w:ffData>
            <w:name w:val="Testo18"/>
            <w:enabled/>
            <w:calcOnExit w:val="0"/>
            <w:textInput/>
          </w:ffData>
        </w:fldChar>
      </w:r>
      <w:r w:rsidR="00111B59" w:rsidRPr="00985313">
        <w:rPr>
          <w:sz w:val="18"/>
          <w:szCs w:val="18"/>
          <w:lang w:val="it-IT"/>
        </w:rPr>
        <w:instrText xml:space="preserve"> FORMTEXT </w:instrText>
      </w:r>
      <w:r w:rsidR="00111B59" w:rsidRPr="00985313">
        <w:rPr>
          <w:sz w:val="18"/>
          <w:szCs w:val="18"/>
        </w:rPr>
      </w:r>
      <w:r w:rsidR="00111B59" w:rsidRPr="00985313">
        <w:rPr>
          <w:sz w:val="18"/>
          <w:szCs w:val="18"/>
        </w:rPr>
        <w:fldChar w:fldCharType="separate"/>
      </w:r>
      <w:r w:rsidR="00111B59" w:rsidRPr="00985313">
        <w:t> </w:t>
      </w:r>
      <w:r w:rsidR="00111B59" w:rsidRPr="00985313">
        <w:t> </w:t>
      </w:r>
      <w:r w:rsidR="00111B59" w:rsidRPr="00985313">
        <w:t> </w:t>
      </w:r>
      <w:r w:rsidR="00111B59" w:rsidRPr="00985313">
        <w:t> </w:t>
      </w:r>
      <w:r w:rsidR="00111B59" w:rsidRPr="00985313">
        <w:t> </w:t>
      </w:r>
      <w:r w:rsidR="00111B59" w:rsidRPr="00985313">
        <w:rPr>
          <w:sz w:val="18"/>
          <w:szCs w:val="18"/>
        </w:rPr>
        <w:fldChar w:fldCharType="end"/>
      </w:r>
      <w:r w:rsidR="00111B59" w:rsidRPr="00985313">
        <w:rPr>
          <w:sz w:val="18"/>
          <w:szCs w:val="18"/>
          <w:lang w:val="it-IT"/>
        </w:rPr>
        <w:t>.</w:t>
      </w:r>
    </w:p>
    <w:p w14:paraId="4523B7CE" w14:textId="77777777" w:rsidR="00111B59" w:rsidRPr="00E33B87" w:rsidRDefault="00111B59" w:rsidP="00111B59">
      <w:pPr>
        <w:pStyle w:val="sche3"/>
        <w:spacing w:line="360" w:lineRule="auto"/>
        <w:ind w:left="284"/>
        <w:rPr>
          <w:sz w:val="18"/>
          <w:szCs w:val="18"/>
          <w:highlight w:val="yellow"/>
          <w:lang w:val="it-IT"/>
        </w:rPr>
      </w:pPr>
    </w:p>
    <w:p w14:paraId="0B64A4BF" w14:textId="45C30B20" w:rsidR="00F105FA" w:rsidRPr="00E57AB3" w:rsidRDefault="00111B59" w:rsidP="00E57AB3">
      <w:pPr>
        <w:pStyle w:val="Paragrafoelenco"/>
        <w:ind w:left="720"/>
        <w:jc w:val="center"/>
        <w:rPr>
          <w:b/>
          <w:bCs/>
          <w:i/>
          <w:iCs/>
          <w:sz w:val="18"/>
          <w:szCs w:val="18"/>
          <w:lang w:val="it-IT"/>
        </w:rPr>
      </w:pPr>
      <w:r w:rsidRPr="00E33B87">
        <w:rPr>
          <w:b/>
          <w:bCs/>
          <w:i/>
          <w:iCs/>
          <w:sz w:val="18"/>
          <w:szCs w:val="18"/>
          <w:lang w:val="it-IT"/>
        </w:rPr>
        <w:t>E ALTRESÌ DICHIARA</w:t>
      </w:r>
    </w:p>
    <w:p w14:paraId="49222BDE" w14:textId="77777777" w:rsidR="00F14490" w:rsidRPr="00E33B87" w:rsidRDefault="00F14490" w:rsidP="00F14490">
      <w:pPr>
        <w:widowControl w:val="0"/>
        <w:autoSpaceDE w:val="0"/>
        <w:spacing w:line="360" w:lineRule="auto"/>
        <w:ind w:left="360" w:right="-286"/>
        <w:jc w:val="both"/>
        <w:rPr>
          <w:sz w:val="18"/>
          <w:szCs w:val="18"/>
          <w:lang w:val="it-IT"/>
        </w:rPr>
      </w:pPr>
    </w:p>
    <w:p w14:paraId="3EF9CF65" w14:textId="48B8808F" w:rsidR="00F14490" w:rsidRDefault="00E57AB3" w:rsidP="00F14490">
      <w:pPr>
        <w:widowControl w:val="0"/>
        <w:numPr>
          <w:ilvl w:val="0"/>
          <w:numId w:val="9"/>
        </w:numPr>
        <w:tabs>
          <w:tab w:val="num" w:pos="142"/>
        </w:tabs>
        <w:spacing w:line="360" w:lineRule="auto"/>
        <w:ind w:left="142" w:right="-286"/>
        <w:jc w:val="both"/>
        <w:rPr>
          <w:sz w:val="18"/>
          <w:szCs w:val="18"/>
          <w:lang w:val="it-IT"/>
        </w:rPr>
      </w:pPr>
      <w:r>
        <w:rPr>
          <w:b/>
          <w:sz w:val="18"/>
          <w:szCs w:val="18"/>
          <w:lang w:val="it-IT"/>
        </w:rPr>
        <w:t xml:space="preserve">che </w:t>
      </w:r>
      <w:r w:rsidR="00F14490" w:rsidRPr="00E33B87">
        <w:rPr>
          <w:b/>
          <w:sz w:val="18"/>
          <w:szCs w:val="18"/>
          <w:lang w:val="it-IT"/>
        </w:rPr>
        <w:t xml:space="preserve">complessivamente, il raggruppamento </w:t>
      </w:r>
      <w:r w:rsidR="00E33B87">
        <w:rPr>
          <w:b/>
          <w:sz w:val="18"/>
          <w:szCs w:val="18"/>
          <w:lang w:val="it-IT"/>
        </w:rPr>
        <w:t>è</w:t>
      </w:r>
      <w:r w:rsidR="00F14490" w:rsidRPr="00E33B87">
        <w:rPr>
          <w:b/>
          <w:sz w:val="18"/>
          <w:szCs w:val="18"/>
          <w:lang w:val="it-IT"/>
        </w:rPr>
        <w:t xml:space="preserve"> qualificato per l’intero appalto e le quote di esecuzione sono ripartite secondo quanto indicato nella tabella di cui all’Allegato A1</w:t>
      </w:r>
      <w:r w:rsidR="00F14490" w:rsidRPr="00E33B87">
        <w:rPr>
          <w:sz w:val="18"/>
          <w:szCs w:val="18"/>
          <w:lang w:val="it-IT"/>
        </w:rPr>
        <w:t>;</w:t>
      </w:r>
    </w:p>
    <w:p w14:paraId="541B4D98" w14:textId="236686DB" w:rsidR="003C4F30" w:rsidRPr="00F27328" w:rsidRDefault="003C4F30" w:rsidP="00F27328">
      <w:pPr>
        <w:widowControl w:val="0"/>
        <w:numPr>
          <w:ilvl w:val="0"/>
          <w:numId w:val="9"/>
        </w:numPr>
        <w:tabs>
          <w:tab w:val="num" w:pos="142"/>
        </w:tabs>
        <w:spacing w:line="360" w:lineRule="auto"/>
        <w:ind w:left="142" w:right="-286"/>
        <w:jc w:val="both"/>
        <w:rPr>
          <w:sz w:val="18"/>
          <w:szCs w:val="18"/>
          <w:lang w:val="it-IT"/>
        </w:rPr>
      </w:pPr>
      <w:r w:rsidRPr="00F27328">
        <w:rPr>
          <w:sz w:val="18"/>
          <w:szCs w:val="18"/>
          <w:lang w:val="it-IT"/>
        </w:rPr>
        <w:t>che i requisiti speciali sono posseduti dal raggruppamento nella misura indicata nel disciplinare</w:t>
      </w:r>
      <w:r w:rsidR="00F27328" w:rsidRPr="00F27328">
        <w:rPr>
          <w:sz w:val="18"/>
          <w:szCs w:val="18"/>
          <w:lang w:val="it-IT"/>
        </w:rPr>
        <w:t>;</w:t>
      </w:r>
    </w:p>
    <w:p w14:paraId="27AA4F4F" w14:textId="388D1572" w:rsidR="00E97030" w:rsidRPr="00F27328" w:rsidRDefault="00E97030" w:rsidP="00F27328">
      <w:pPr>
        <w:widowControl w:val="0"/>
        <w:numPr>
          <w:ilvl w:val="0"/>
          <w:numId w:val="9"/>
        </w:numPr>
        <w:tabs>
          <w:tab w:val="num" w:pos="142"/>
        </w:tabs>
        <w:spacing w:line="360" w:lineRule="auto"/>
        <w:ind w:left="142" w:right="-286"/>
        <w:jc w:val="both"/>
        <w:rPr>
          <w:sz w:val="18"/>
          <w:szCs w:val="18"/>
          <w:lang w:val="it-IT"/>
        </w:rPr>
      </w:pPr>
      <w:r w:rsidRPr="00F27328">
        <w:rPr>
          <w:sz w:val="18"/>
          <w:szCs w:val="18"/>
          <w:lang w:val="it-IT"/>
        </w:rPr>
        <w:t>che l’esecutore è in possesso dei requisiti di idoneità professionale e minimi di cui all’allegato II.12 d.lgs. 36/2023 per la prestazione che lo stesso si è impegnato a realizzare.</w:t>
      </w:r>
    </w:p>
    <w:p w14:paraId="11FF5F6F" w14:textId="77777777" w:rsidR="003C4F30" w:rsidRDefault="003C4F30" w:rsidP="003C4F30">
      <w:pPr>
        <w:rPr>
          <w:sz w:val="18"/>
          <w:szCs w:val="18"/>
          <w:lang w:val="it-IT"/>
        </w:rPr>
      </w:pPr>
    </w:p>
    <w:p w14:paraId="2EB6BA8F" w14:textId="77777777" w:rsidR="00F14490" w:rsidRDefault="00F14490" w:rsidP="00111B59">
      <w:pPr>
        <w:pStyle w:val="Paragrafoelenco"/>
        <w:ind w:left="720"/>
        <w:jc w:val="center"/>
        <w:rPr>
          <w:b/>
          <w:bCs/>
          <w:i/>
          <w:iCs/>
          <w:sz w:val="18"/>
          <w:szCs w:val="18"/>
          <w:highlight w:val="yellow"/>
          <w:lang w:val="it-IT"/>
        </w:rPr>
      </w:pPr>
    </w:p>
    <w:p w14:paraId="37925242" w14:textId="6054AB8E" w:rsidR="008C4D05" w:rsidRDefault="008C4D05" w:rsidP="00F129C5">
      <w:pPr>
        <w:pStyle w:val="Nessunaspaziatura"/>
        <w:ind w:left="284" w:hanging="284"/>
        <w:rPr>
          <w:b/>
          <w:bCs/>
          <w:i/>
          <w:sz w:val="18"/>
          <w:szCs w:val="18"/>
          <w:lang w:val="it-IT"/>
        </w:rPr>
      </w:pPr>
    </w:p>
    <w:p w14:paraId="27FE0EAF" w14:textId="77777777" w:rsidR="006D38A4" w:rsidRPr="006D38A4" w:rsidRDefault="006D38A4" w:rsidP="006D38A4">
      <w:pPr>
        <w:jc w:val="center"/>
        <w:rPr>
          <w:b/>
          <w:bCs/>
          <w:i/>
          <w:sz w:val="18"/>
          <w:szCs w:val="18"/>
          <w:lang w:val="it-IT"/>
        </w:rPr>
      </w:pPr>
      <w:bookmarkStart w:id="20" w:name="_Hlk73441869"/>
      <w:r w:rsidRPr="006D38A4">
        <w:rPr>
          <w:b/>
          <w:bCs/>
          <w:i/>
          <w:sz w:val="18"/>
          <w:szCs w:val="18"/>
          <w:lang w:val="it-IT"/>
        </w:rPr>
        <w:t>SI IMPEGNA</w:t>
      </w:r>
    </w:p>
    <w:p w14:paraId="588626B7" w14:textId="77777777" w:rsidR="006D38A4" w:rsidRPr="006D38A4" w:rsidRDefault="006D38A4" w:rsidP="006D38A4">
      <w:pPr>
        <w:jc w:val="center"/>
        <w:rPr>
          <w:b/>
          <w:bCs/>
          <w:i/>
          <w:sz w:val="18"/>
          <w:szCs w:val="18"/>
          <w:lang w:val="it-IT"/>
        </w:rPr>
      </w:pPr>
    </w:p>
    <w:p w14:paraId="62C15B31" w14:textId="5E964A42" w:rsidR="00E33B87" w:rsidRPr="00E94AAC" w:rsidRDefault="006D38A4" w:rsidP="00985313">
      <w:pPr>
        <w:widowControl w:val="0"/>
        <w:numPr>
          <w:ilvl w:val="0"/>
          <w:numId w:val="10"/>
        </w:numPr>
        <w:autoSpaceDN w:val="0"/>
        <w:spacing w:line="360" w:lineRule="auto"/>
        <w:jc w:val="both"/>
        <w:rPr>
          <w:b/>
          <w:bCs/>
          <w:caps/>
          <w:sz w:val="18"/>
          <w:szCs w:val="18"/>
          <w:lang w:val="it-IT"/>
        </w:rPr>
      </w:pPr>
      <w:bookmarkStart w:id="21" w:name="_Hlk506373715"/>
      <w:bookmarkStart w:id="22" w:name="_Hlk73442449"/>
      <w:r w:rsidRPr="00E94AAC">
        <w:rPr>
          <w:b/>
          <w:bCs/>
          <w:sz w:val="18"/>
          <w:szCs w:val="18"/>
          <w:lang w:val="it-IT"/>
        </w:rPr>
        <w:t xml:space="preserve">in caso di raggruppamento o consorzio ordinario costituendo </w:t>
      </w:r>
      <w:r w:rsidRPr="00E94AAC">
        <w:rPr>
          <w:sz w:val="18"/>
          <w:szCs w:val="18"/>
          <w:lang w:val="it-IT"/>
        </w:rPr>
        <w:t xml:space="preserve">ai sensi </w:t>
      </w:r>
      <w:r w:rsidRPr="00E57AB3">
        <w:rPr>
          <w:sz w:val="18"/>
          <w:szCs w:val="18"/>
          <w:lang w:val="it-IT"/>
        </w:rPr>
        <w:t>dell’art.</w:t>
      </w:r>
      <w:r w:rsidR="00794B84" w:rsidRPr="00E57AB3">
        <w:rPr>
          <w:sz w:val="18"/>
          <w:szCs w:val="18"/>
          <w:lang w:val="it-IT"/>
        </w:rPr>
        <w:t xml:space="preserve"> 68, c. 1, d. lgs. 36/2023 </w:t>
      </w:r>
      <w:bookmarkEnd w:id="21"/>
      <w:r w:rsidRPr="00E57AB3">
        <w:rPr>
          <w:sz w:val="18"/>
          <w:szCs w:val="18"/>
          <w:lang w:val="it-IT"/>
        </w:rPr>
        <w:t>a</w:t>
      </w:r>
      <w:r w:rsidRPr="00E94AAC">
        <w:rPr>
          <w:sz w:val="18"/>
          <w:szCs w:val="18"/>
          <w:lang w:val="it-IT"/>
        </w:rPr>
        <w:t xml:space="preserve"> provvedere, se il raggruppamento o il consorzio ordinario dovesse risultare aggiudicatario della gara, </w:t>
      </w:r>
      <w:r w:rsidR="00985313" w:rsidRPr="00E94AAC">
        <w:rPr>
          <w:sz w:val="18"/>
          <w:szCs w:val="18"/>
          <w:lang w:val="it-IT"/>
        </w:rPr>
        <w:t xml:space="preserve">a conferire al mandatario </w:t>
      </w:r>
      <w:r w:rsidRPr="00E94AAC">
        <w:rPr>
          <w:sz w:val="18"/>
          <w:szCs w:val="18"/>
          <w:lang w:val="it-IT"/>
        </w:rPr>
        <w:t>mandato collettivo speciale con rappresentanza risultante da scrittura privata autenticata</w:t>
      </w:r>
      <w:bookmarkEnd w:id="22"/>
      <w:r w:rsidR="00E94AAC">
        <w:rPr>
          <w:sz w:val="18"/>
          <w:szCs w:val="18"/>
          <w:lang w:val="it-IT"/>
        </w:rPr>
        <w:t>.</w:t>
      </w:r>
    </w:p>
    <w:p w14:paraId="6E0CEE32" w14:textId="004944C4" w:rsidR="00E94AAC" w:rsidRPr="00E94AAC" w:rsidRDefault="00E94AAC" w:rsidP="00E94AAC">
      <w:pPr>
        <w:widowControl w:val="0"/>
        <w:autoSpaceDN w:val="0"/>
        <w:spacing w:line="360" w:lineRule="auto"/>
        <w:jc w:val="both"/>
        <w:rPr>
          <w:b/>
          <w:bCs/>
          <w:caps/>
          <w:sz w:val="18"/>
          <w:szCs w:val="18"/>
          <w:lang w:val="it-IT"/>
        </w:rPr>
      </w:pPr>
    </w:p>
    <w:bookmarkEnd w:id="20"/>
    <w:p w14:paraId="6AE9D9C9" w14:textId="77777777" w:rsidR="00974D88" w:rsidRPr="00BE752F" w:rsidRDefault="00974D88" w:rsidP="00BE752F">
      <w:pPr>
        <w:widowControl w:val="0"/>
        <w:spacing w:line="360" w:lineRule="auto"/>
        <w:jc w:val="both"/>
        <w:rPr>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4A2047" w:rsidRPr="003F3CE4" w14:paraId="34E56033" w14:textId="77777777" w:rsidTr="004A2047">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4C8F6A14" w14:textId="77777777" w:rsidR="004A2047" w:rsidRPr="004E2463" w:rsidRDefault="004A2047" w:rsidP="004A2047">
            <w:pPr>
              <w:tabs>
                <w:tab w:val="left" w:pos="540"/>
              </w:tabs>
              <w:suppressAutoHyphens w:val="0"/>
              <w:autoSpaceDE w:val="0"/>
              <w:autoSpaceDN w:val="0"/>
              <w:adjustRightInd w:val="0"/>
              <w:spacing w:line="480" w:lineRule="auto"/>
              <w:jc w:val="both"/>
              <w:rPr>
                <w:b/>
                <w:noProof/>
                <w:lang w:val="it-IT" w:eastAsia="en-US"/>
              </w:rPr>
            </w:pPr>
            <w:r w:rsidRPr="004E2463">
              <w:rPr>
                <w:b/>
                <w:noProof/>
                <w:lang w:val="it-IT" w:eastAsia="en-US"/>
              </w:rPr>
              <w:t xml:space="preserve">Da compilare in caso di </w:t>
            </w:r>
            <w:r w:rsidRPr="004E2463">
              <w:rPr>
                <w:b/>
                <w:noProof/>
                <w:u w:val="single"/>
                <w:lang w:val="it-IT" w:eastAsia="en-US"/>
              </w:rPr>
              <w:t>consorzio stabile</w:t>
            </w:r>
          </w:p>
        </w:tc>
      </w:tr>
    </w:tbl>
    <w:p w14:paraId="7D0524A2" w14:textId="77777777" w:rsidR="00F129C5" w:rsidRPr="00A06D25" w:rsidRDefault="00F129C5" w:rsidP="00F129C5">
      <w:pPr>
        <w:pStyle w:val="sche3"/>
        <w:tabs>
          <w:tab w:val="left" w:pos="1701"/>
        </w:tabs>
        <w:spacing w:line="360" w:lineRule="auto"/>
        <w:rPr>
          <w:b/>
          <w:bCs/>
          <w:sz w:val="18"/>
          <w:szCs w:val="18"/>
          <w:lang w:val="it-IT"/>
        </w:rPr>
      </w:pPr>
    </w:p>
    <w:p w14:paraId="495B68EA" w14:textId="77777777" w:rsidR="00F129C5" w:rsidRDefault="00F129C5" w:rsidP="00F129C5">
      <w:pPr>
        <w:pStyle w:val="sche3"/>
        <w:tabs>
          <w:tab w:val="left" w:pos="1701"/>
        </w:tabs>
        <w:jc w:val="center"/>
        <w:rPr>
          <w:b/>
          <w:bCs/>
          <w:sz w:val="18"/>
          <w:szCs w:val="18"/>
          <w:lang w:val="it-IT"/>
        </w:rPr>
      </w:pPr>
      <w:r w:rsidRPr="00A06D25">
        <w:rPr>
          <w:b/>
          <w:bCs/>
          <w:sz w:val="18"/>
          <w:szCs w:val="18"/>
          <w:lang w:val="it-IT"/>
        </w:rPr>
        <w:t>DICHIARA</w:t>
      </w:r>
    </w:p>
    <w:p w14:paraId="52D4C1D5" w14:textId="77777777" w:rsidR="00F129C5" w:rsidRPr="00F42CB1" w:rsidRDefault="00F129C5" w:rsidP="00F129C5">
      <w:pPr>
        <w:pStyle w:val="sche3"/>
        <w:tabs>
          <w:tab w:val="left" w:pos="1701"/>
        </w:tabs>
        <w:jc w:val="center"/>
        <w:rPr>
          <w:b/>
          <w:bCs/>
          <w:sz w:val="18"/>
          <w:szCs w:val="18"/>
          <w:lang w:val="it-IT"/>
        </w:rPr>
      </w:pPr>
    </w:p>
    <w:p w14:paraId="471CE6A3" w14:textId="77777777" w:rsidR="00F129C5" w:rsidRPr="00ED4702" w:rsidRDefault="00F129C5" w:rsidP="00BF2382">
      <w:pPr>
        <w:pStyle w:val="Paragrafoelenco"/>
        <w:widowControl w:val="0"/>
        <w:numPr>
          <w:ilvl w:val="0"/>
          <w:numId w:val="6"/>
        </w:numPr>
        <w:tabs>
          <w:tab w:val="left" w:pos="180"/>
          <w:tab w:val="left" w:pos="540"/>
          <w:tab w:val="left" w:pos="567"/>
        </w:tabs>
        <w:autoSpaceDE w:val="0"/>
        <w:autoSpaceDN w:val="0"/>
        <w:adjustRightInd w:val="0"/>
        <w:spacing w:line="480" w:lineRule="auto"/>
        <w:jc w:val="both"/>
        <w:rPr>
          <w:sz w:val="18"/>
          <w:szCs w:val="18"/>
          <w:lang w:val="it-IT"/>
        </w:rPr>
      </w:pPr>
      <w:r w:rsidRPr="00ED4702">
        <w:rPr>
          <w:bCs/>
          <w:sz w:val="18"/>
          <w:szCs w:val="18"/>
          <w:lang w:val="it-IT"/>
        </w:rPr>
        <w:t>che il</w:t>
      </w:r>
      <w:r w:rsidR="00ED4702">
        <w:rPr>
          <w:bCs/>
          <w:sz w:val="18"/>
          <w:szCs w:val="18"/>
          <w:lang w:val="it-IT"/>
        </w:rPr>
        <w:t xml:space="preserve"> suddetto operatore economico è</w:t>
      </w:r>
    </w:p>
    <w:p w14:paraId="2C509E55" w14:textId="30EC59A6" w:rsidR="004E2463" w:rsidRDefault="00F129C5" w:rsidP="00241CFF">
      <w:pPr>
        <w:tabs>
          <w:tab w:val="left" w:pos="540"/>
        </w:tabs>
        <w:suppressAutoHyphens w:val="0"/>
        <w:autoSpaceDE w:val="0"/>
        <w:autoSpaceDN w:val="0"/>
        <w:adjustRightInd w:val="0"/>
        <w:spacing w:line="480" w:lineRule="auto"/>
        <w:jc w:val="both"/>
        <w:rPr>
          <w:b/>
          <w:bCs/>
          <w:i/>
          <w:iCs/>
          <w:sz w:val="18"/>
          <w:szCs w:val="18"/>
          <w:lang w:val="it-IT"/>
        </w:rPr>
      </w:pPr>
      <w:r w:rsidRPr="007546F0">
        <w:rPr>
          <w:noProof/>
          <w:sz w:val="18"/>
          <w:szCs w:val="18"/>
          <w:lang w:val="it-IT" w:eastAsia="en-US"/>
        </w:rPr>
        <w:fldChar w:fldCharType="begin">
          <w:ffData>
            <w:name w:val="Kontrollkästchen1"/>
            <w:enabled/>
            <w:calcOnExit w:val="0"/>
            <w:checkBox>
              <w:sizeAuto/>
              <w:default w:val="0"/>
              <w:checked w:val="0"/>
            </w:checkBox>
          </w:ffData>
        </w:fldChar>
      </w:r>
      <w:r w:rsidRPr="007546F0">
        <w:rPr>
          <w:noProof/>
          <w:sz w:val="18"/>
          <w:szCs w:val="18"/>
          <w:lang w:val="it-IT" w:eastAsia="en-US"/>
        </w:rPr>
        <w:instrText xml:space="preserve"> FORMCHECKBOX </w:instrText>
      </w:r>
      <w:r w:rsidR="003F3CE4">
        <w:rPr>
          <w:noProof/>
          <w:sz w:val="18"/>
          <w:szCs w:val="18"/>
          <w:lang w:val="it-IT" w:eastAsia="en-US"/>
        </w:rPr>
      </w:r>
      <w:r w:rsidR="003F3CE4">
        <w:rPr>
          <w:noProof/>
          <w:sz w:val="18"/>
          <w:szCs w:val="18"/>
          <w:lang w:val="it-IT" w:eastAsia="en-US"/>
        </w:rPr>
        <w:fldChar w:fldCharType="separate"/>
      </w:r>
      <w:r w:rsidRPr="007546F0">
        <w:rPr>
          <w:noProof/>
          <w:sz w:val="18"/>
          <w:szCs w:val="18"/>
          <w:lang w:val="it-IT" w:eastAsia="en-US"/>
        </w:rPr>
        <w:fldChar w:fldCharType="end"/>
      </w:r>
      <w:r w:rsidRPr="007546F0">
        <w:rPr>
          <w:noProof/>
          <w:sz w:val="18"/>
          <w:szCs w:val="18"/>
          <w:lang w:val="it-IT" w:eastAsia="en-US"/>
        </w:rPr>
        <w:tab/>
      </w:r>
      <w:r w:rsidR="007F4F18">
        <w:rPr>
          <w:noProof/>
          <w:sz w:val="18"/>
          <w:szCs w:val="18"/>
          <w:lang w:val="it-IT" w:eastAsia="en-US"/>
        </w:rPr>
        <w:t xml:space="preserve">consorziata/o esecutore del consorzio stabile </w:t>
      </w:r>
      <w:r w:rsidR="007F4F18" w:rsidRPr="007F4F18">
        <w:rPr>
          <w:noProof/>
          <w:sz w:val="18"/>
          <w:szCs w:val="18"/>
          <w:lang w:val="it-IT" w:eastAsia="en-US"/>
        </w:rPr>
        <w:fldChar w:fldCharType="begin">
          <w:ffData>
            <w:name w:val="Testo33"/>
            <w:enabled/>
            <w:calcOnExit w:val="0"/>
            <w:textInput/>
          </w:ffData>
        </w:fldChar>
      </w:r>
      <w:r w:rsidR="007F4F18" w:rsidRPr="007F4F18">
        <w:rPr>
          <w:noProof/>
          <w:sz w:val="18"/>
          <w:szCs w:val="18"/>
          <w:lang w:val="it-IT" w:eastAsia="en-US"/>
        </w:rPr>
        <w:instrText xml:space="preserve"> FORMTEXT </w:instrText>
      </w:r>
      <w:r w:rsidR="007F4F18" w:rsidRPr="007F4F18">
        <w:rPr>
          <w:noProof/>
          <w:sz w:val="18"/>
          <w:szCs w:val="18"/>
          <w:lang w:val="it-IT" w:eastAsia="en-US"/>
        </w:rPr>
      </w:r>
      <w:r w:rsidR="007F4F18" w:rsidRPr="007F4F18">
        <w:rPr>
          <w:noProof/>
          <w:sz w:val="18"/>
          <w:szCs w:val="18"/>
          <w:lang w:val="it-IT" w:eastAsia="en-US"/>
        </w:rPr>
        <w:fldChar w:fldCharType="separate"/>
      </w:r>
      <w:r w:rsidR="007F4F18" w:rsidRPr="007F4F18">
        <w:rPr>
          <w:noProof/>
          <w:sz w:val="18"/>
          <w:szCs w:val="18"/>
          <w:lang w:val="it-IT" w:eastAsia="en-US"/>
        </w:rPr>
        <w:t> </w:t>
      </w:r>
      <w:r w:rsidR="007F4F18" w:rsidRPr="007F4F18">
        <w:rPr>
          <w:noProof/>
          <w:sz w:val="18"/>
          <w:szCs w:val="18"/>
          <w:lang w:val="it-IT" w:eastAsia="en-US"/>
        </w:rPr>
        <w:t> </w:t>
      </w:r>
      <w:r w:rsidR="007F4F18" w:rsidRPr="007F4F18">
        <w:rPr>
          <w:noProof/>
          <w:sz w:val="18"/>
          <w:szCs w:val="18"/>
          <w:lang w:val="it-IT" w:eastAsia="en-US"/>
        </w:rPr>
        <w:t> </w:t>
      </w:r>
      <w:r w:rsidR="007F4F18" w:rsidRPr="007F4F18">
        <w:rPr>
          <w:noProof/>
          <w:sz w:val="18"/>
          <w:szCs w:val="18"/>
          <w:lang w:val="it-IT" w:eastAsia="en-US"/>
        </w:rPr>
        <w:t> </w:t>
      </w:r>
      <w:r w:rsidR="007F4F18" w:rsidRPr="007F4F18">
        <w:rPr>
          <w:noProof/>
          <w:sz w:val="18"/>
          <w:szCs w:val="18"/>
          <w:lang w:val="it-IT" w:eastAsia="en-US"/>
        </w:rPr>
        <w:t> </w:t>
      </w:r>
      <w:r w:rsidR="007F4F18" w:rsidRPr="007F4F18">
        <w:rPr>
          <w:noProof/>
          <w:sz w:val="18"/>
          <w:szCs w:val="18"/>
          <w:lang w:val="it-IT" w:eastAsia="en-US"/>
        </w:rPr>
        <w:fldChar w:fldCharType="end"/>
      </w:r>
      <w:r w:rsidR="00974D88">
        <w:rPr>
          <w:noProof/>
          <w:sz w:val="18"/>
          <w:szCs w:val="18"/>
          <w:lang w:val="it-IT" w:eastAsia="en-US"/>
        </w:rPr>
        <w:t>.</w:t>
      </w:r>
      <w:r w:rsidR="00ED4702">
        <w:rPr>
          <w:noProof/>
          <w:sz w:val="18"/>
          <w:szCs w:val="18"/>
          <w:lang w:val="it-IT" w:eastAsia="en-US"/>
        </w:rPr>
        <w:br w:type="page"/>
      </w:r>
    </w:p>
    <w:p w14:paraId="77FF292F" w14:textId="60B21EB3" w:rsidR="009B1B71" w:rsidRPr="00227EF6" w:rsidRDefault="009B1B71" w:rsidP="009B1B7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27EF6">
        <w:rPr>
          <w:b/>
          <w:bCs/>
          <w:i/>
          <w:iCs/>
          <w:sz w:val="18"/>
          <w:szCs w:val="18"/>
          <w:lang w:val="it-IT"/>
        </w:rPr>
        <w:lastRenderedPageBreak/>
        <w:t>Sez. II</w:t>
      </w:r>
    </w:p>
    <w:p w14:paraId="12DBEE55" w14:textId="2BD6EC89" w:rsidR="009B1B71" w:rsidRDefault="009B1B71" w:rsidP="009B1B7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27EF6">
        <w:rPr>
          <w:b/>
          <w:bCs/>
          <w:i/>
          <w:iCs/>
          <w:sz w:val="18"/>
          <w:szCs w:val="18"/>
          <w:lang w:val="it-IT"/>
        </w:rPr>
        <w:t>GENERALITÀ DEL SOGGETTO DICHIARANTE</w:t>
      </w:r>
    </w:p>
    <w:p w14:paraId="6F3D0C73" w14:textId="77777777" w:rsidR="004E2463" w:rsidRPr="00227EF6" w:rsidRDefault="004E2463" w:rsidP="009B1B71">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sz w:val="18"/>
          <w:szCs w:val="18"/>
          <w:lang w:val="it-IT"/>
        </w:rPr>
      </w:pPr>
    </w:p>
    <w:p w14:paraId="1A52E8E8" w14:textId="29F7710A" w:rsidR="009B1B71" w:rsidRDefault="009B1B71" w:rsidP="009B1B71">
      <w:pPr>
        <w:pStyle w:val="sche3"/>
        <w:autoSpaceDE/>
        <w:spacing w:line="360" w:lineRule="auto"/>
        <w:jc w:val="center"/>
        <w:rPr>
          <w:b/>
          <w:bCs/>
          <w:sz w:val="18"/>
          <w:szCs w:val="18"/>
          <w:highlight w:val="yellow"/>
          <w:lang w:val="it-IT"/>
        </w:rPr>
      </w:pPr>
    </w:p>
    <w:p w14:paraId="14F8B285" w14:textId="77777777" w:rsidR="0011707F" w:rsidRPr="00E94AAC" w:rsidRDefault="0011707F" w:rsidP="00E94AA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E94AAC">
        <w:rPr>
          <w:b/>
          <w:bCs/>
          <w:i/>
          <w:iCs/>
          <w:sz w:val="18"/>
          <w:szCs w:val="18"/>
          <w:lang w:val="it-IT"/>
        </w:rPr>
        <w:t>Compilare la sezione pertinente e cancellare le altre</w:t>
      </w:r>
    </w:p>
    <w:p w14:paraId="14B84522" w14:textId="7C40DB2D" w:rsidR="0011707F" w:rsidRDefault="0011707F" w:rsidP="009B1B71">
      <w:pPr>
        <w:pStyle w:val="sche3"/>
        <w:autoSpaceDE/>
        <w:spacing w:line="360" w:lineRule="auto"/>
        <w:jc w:val="center"/>
        <w:rPr>
          <w:b/>
          <w:bCs/>
          <w:sz w:val="18"/>
          <w:szCs w:val="18"/>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164AC1" w:rsidRPr="003F3CE4" w14:paraId="7F3BA99A" w14:textId="77777777" w:rsidTr="0011707F">
        <w:tc>
          <w:tcPr>
            <w:tcW w:w="9853" w:type="dxa"/>
            <w:tcBorders>
              <w:top w:val="single" w:sz="4" w:space="0" w:color="auto"/>
              <w:left w:val="single" w:sz="4" w:space="0" w:color="auto"/>
              <w:bottom w:val="single" w:sz="4" w:space="0" w:color="auto"/>
              <w:right w:val="single" w:sz="4" w:space="0" w:color="auto"/>
            </w:tcBorders>
            <w:shd w:val="clear" w:color="auto" w:fill="F3F3F3"/>
            <w:hideMark/>
          </w:tcPr>
          <w:p w14:paraId="79BDBE55" w14:textId="77777777" w:rsidR="00164AC1" w:rsidRPr="00164AC1" w:rsidRDefault="00164AC1" w:rsidP="00164AC1">
            <w:pPr>
              <w:tabs>
                <w:tab w:val="left" w:pos="540"/>
              </w:tabs>
              <w:suppressAutoHyphens w:val="0"/>
              <w:spacing w:before="60" w:after="60"/>
              <w:rPr>
                <w:szCs w:val="24"/>
                <w:lang w:val="it-IT" w:eastAsia="it-IT"/>
              </w:rPr>
            </w:pPr>
            <w:r w:rsidRPr="00164AC1">
              <w:rPr>
                <w:b/>
                <w:lang w:val="it-IT" w:eastAsia="it-IT"/>
              </w:rPr>
              <w:t xml:space="preserve">da compilare in caso di </w:t>
            </w:r>
            <w:r w:rsidRPr="00164AC1">
              <w:rPr>
                <w:b/>
                <w:u w:val="single"/>
                <w:lang w:val="it-IT" w:eastAsia="it-IT"/>
              </w:rPr>
              <w:t>professionista singola/o</w:t>
            </w:r>
          </w:p>
        </w:tc>
      </w:tr>
    </w:tbl>
    <w:p w14:paraId="2EE67A59" w14:textId="77777777" w:rsidR="00164AC1" w:rsidRPr="00164AC1" w:rsidRDefault="00164AC1" w:rsidP="00164AC1">
      <w:pPr>
        <w:suppressAutoHyphens w:val="0"/>
        <w:spacing w:before="60" w:after="120"/>
        <w:ind w:right="-6"/>
        <w:rPr>
          <w:i/>
          <w:sz w:val="16"/>
          <w:szCs w:val="16"/>
          <w:lang w:val="it-IT" w:eastAsia="it-IT"/>
        </w:rPr>
      </w:pPr>
    </w:p>
    <w:tbl>
      <w:tblPr>
        <w:tblStyle w:val="Grigliatabella1"/>
        <w:tblW w:w="0" w:type="auto"/>
        <w:tblLook w:val="04A0" w:firstRow="1" w:lastRow="0" w:firstColumn="1" w:lastColumn="0" w:noHBand="0" w:noVBand="1"/>
      </w:tblPr>
      <w:tblGrid>
        <w:gridCol w:w="4813"/>
        <w:gridCol w:w="4814"/>
      </w:tblGrid>
      <w:tr w:rsidR="00164AC1" w:rsidRPr="00164AC1" w14:paraId="14B0B67B" w14:textId="77777777" w:rsidTr="00164AC1">
        <w:tc>
          <w:tcPr>
            <w:tcW w:w="4813" w:type="dxa"/>
          </w:tcPr>
          <w:p w14:paraId="5AF0767B"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t>Nome e cognome:</w:t>
            </w:r>
          </w:p>
        </w:tc>
        <w:tc>
          <w:tcPr>
            <w:tcW w:w="4814" w:type="dxa"/>
          </w:tcPr>
          <w:p w14:paraId="55FE37D4"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35340256" w14:textId="77777777" w:rsidTr="00164AC1">
        <w:tc>
          <w:tcPr>
            <w:tcW w:w="4813" w:type="dxa"/>
          </w:tcPr>
          <w:p w14:paraId="5A5546D4" w14:textId="6572CE26" w:rsidR="00164AC1" w:rsidRPr="00164AC1" w:rsidRDefault="00672762" w:rsidP="00164AC1">
            <w:pPr>
              <w:suppressAutoHyphens w:val="0"/>
              <w:spacing w:before="60" w:after="120"/>
              <w:ind w:right="-6"/>
              <w:rPr>
                <w:i/>
                <w:sz w:val="16"/>
                <w:szCs w:val="16"/>
                <w:lang w:val="it-IT" w:eastAsia="it-IT"/>
              </w:rPr>
            </w:pPr>
            <w:r>
              <w:rPr>
                <w:i/>
                <w:sz w:val="16"/>
                <w:szCs w:val="16"/>
                <w:lang w:val="it-IT" w:eastAsia="it-IT"/>
              </w:rPr>
              <w:t>S</w:t>
            </w:r>
            <w:r w:rsidR="00164AC1" w:rsidRPr="00164AC1">
              <w:rPr>
                <w:i/>
                <w:sz w:val="16"/>
                <w:szCs w:val="16"/>
                <w:lang w:val="it-IT" w:eastAsia="it-IT"/>
              </w:rPr>
              <w:t>ede legale:</w:t>
            </w:r>
          </w:p>
        </w:tc>
        <w:tc>
          <w:tcPr>
            <w:tcW w:w="4814" w:type="dxa"/>
          </w:tcPr>
          <w:p w14:paraId="148B0B0F"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49D1B9A2" w14:textId="77777777" w:rsidTr="00164AC1">
        <w:tc>
          <w:tcPr>
            <w:tcW w:w="4813" w:type="dxa"/>
          </w:tcPr>
          <w:p w14:paraId="274A6673" w14:textId="5021F88F" w:rsidR="00164AC1" w:rsidRPr="00164AC1" w:rsidRDefault="00672762" w:rsidP="00164AC1">
            <w:pPr>
              <w:suppressAutoHyphens w:val="0"/>
              <w:spacing w:before="60" w:after="120"/>
              <w:ind w:right="-6"/>
              <w:rPr>
                <w:i/>
                <w:sz w:val="16"/>
                <w:szCs w:val="16"/>
                <w:lang w:val="it-IT" w:eastAsia="it-IT"/>
              </w:rPr>
            </w:pPr>
            <w:r>
              <w:rPr>
                <w:i/>
                <w:sz w:val="16"/>
                <w:szCs w:val="16"/>
                <w:lang w:val="it-IT" w:eastAsia="it-IT"/>
              </w:rPr>
              <w:t>Q</w:t>
            </w:r>
            <w:r w:rsidR="00164AC1" w:rsidRPr="00164AC1">
              <w:rPr>
                <w:i/>
                <w:sz w:val="16"/>
                <w:szCs w:val="16"/>
                <w:lang w:val="it-IT" w:eastAsia="it-IT"/>
              </w:rPr>
              <w:t>ualifica professionale:</w:t>
            </w:r>
          </w:p>
        </w:tc>
        <w:tc>
          <w:tcPr>
            <w:tcW w:w="4814" w:type="dxa"/>
          </w:tcPr>
          <w:p w14:paraId="6C490F02"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579E041B" w14:textId="77777777" w:rsidTr="00164AC1">
        <w:tc>
          <w:tcPr>
            <w:tcW w:w="4813" w:type="dxa"/>
          </w:tcPr>
          <w:p w14:paraId="0DCB6A13"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t>Ordine professionale di appartenenza:</w:t>
            </w:r>
          </w:p>
        </w:tc>
        <w:tc>
          <w:tcPr>
            <w:tcW w:w="4814" w:type="dxa"/>
          </w:tcPr>
          <w:p w14:paraId="4FB115CC"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117D5C6C" w14:textId="77777777" w:rsidTr="00164AC1">
        <w:tc>
          <w:tcPr>
            <w:tcW w:w="4813" w:type="dxa"/>
          </w:tcPr>
          <w:p w14:paraId="64106735" w14:textId="5ACCEA27" w:rsidR="00164AC1" w:rsidRPr="00164AC1" w:rsidRDefault="00672762" w:rsidP="00164AC1">
            <w:pPr>
              <w:suppressAutoHyphens w:val="0"/>
              <w:spacing w:before="60" w:after="120"/>
              <w:ind w:right="-6"/>
              <w:rPr>
                <w:i/>
                <w:sz w:val="16"/>
                <w:szCs w:val="16"/>
                <w:lang w:val="it-IT" w:eastAsia="it-IT"/>
              </w:rPr>
            </w:pPr>
            <w:r>
              <w:rPr>
                <w:i/>
                <w:sz w:val="16"/>
                <w:szCs w:val="16"/>
                <w:lang w:val="it-IT" w:eastAsia="it-IT"/>
              </w:rPr>
              <w:t>N</w:t>
            </w:r>
            <w:r w:rsidR="00164AC1" w:rsidRPr="00164AC1">
              <w:rPr>
                <w:i/>
                <w:sz w:val="16"/>
                <w:szCs w:val="16"/>
                <w:lang w:val="it-IT" w:eastAsia="it-IT"/>
              </w:rPr>
              <w:t>umero ed anno di iscrizione all’Albo professionale:</w:t>
            </w:r>
          </w:p>
        </w:tc>
        <w:tc>
          <w:tcPr>
            <w:tcW w:w="4814" w:type="dxa"/>
          </w:tcPr>
          <w:p w14:paraId="64544F91"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477629C0" w14:textId="77777777" w:rsidTr="00164AC1">
        <w:tc>
          <w:tcPr>
            <w:tcW w:w="4813" w:type="dxa"/>
          </w:tcPr>
          <w:p w14:paraId="114F608C"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t>(nel caso di professionista con sede all’estero) di essere iscritto nel seguente albo dello Stato di appartenenza:</w:t>
            </w:r>
          </w:p>
        </w:tc>
        <w:tc>
          <w:tcPr>
            <w:tcW w:w="4814" w:type="dxa"/>
          </w:tcPr>
          <w:p w14:paraId="2D378F03" w14:textId="7777777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Testo91"/>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48F878C5" w14:textId="77777777" w:rsidTr="00164AC1">
        <w:tc>
          <w:tcPr>
            <w:tcW w:w="4813" w:type="dxa"/>
          </w:tcPr>
          <w:p w14:paraId="265E3CC8" w14:textId="15B5B3E2" w:rsidR="00164AC1" w:rsidRPr="00164AC1" w:rsidRDefault="00672762" w:rsidP="00164AC1">
            <w:pPr>
              <w:suppressAutoHyphens w:val="0"/>
              <w:spacing w:before="60" w:after="120"/>
              <w:ind w:right="-6"/>
              <w:rPr>
                <w:i/>
                <w:sz w:val="16"/>
                <w:szCs w:val="16"/>
                <w:lang w:val="it-IT" w:eastAsia="it-IT"/>
              </w:rPr>
            </w:pPr>
            <w:r>
              <w:rPr>
                <w:i/>
                <w:sz w:val="16"/>
                <w:szCs w:val="16"/>
                <w:lang w:val="it-IT" w:eastAsia="it-IT"/>
              </w:rPr>
              <w:t>P</w:t>
            </w:r>
            <w:r w:rsidR="00164AC1" w:rsidRPr="00164AC1">
              <w:rPr>
                <w:i/>
                <w:sz w:val="16"/>
                <w:szCs w:val="16"/>
                <w:lang w:val="it-IT" w:eastAsia="it-IT"/>
              </w:rPr>
              <w:t xml:space="preserve">artita IVA: </w:t>
            </w:r>
            <w:r w:rsidR="00164AC1" w:rsidRPr="00164AC1">
              <w:rPr>
                <w:i/>
                <w:sz w:val="16"/>
                <w:szCs w:val="16"/>
                <w:lang w:val="it-IT" w:eastAsia="it-IT"/>
              </w:rPr>
              <w:fldChar w:fldCharType="begin">
                <w:ffData>
                  <w:name w:val="Testo33"/>
                  <w:enabled/>
                  <w:calcOnExit w:val="0"/>
                  <w:textInput/>
                </w:ffData>
              </w:fldChar>
            </w:r>
            <w:r w:rsidR="00164AC1" w:rsidRPr="00164AC1">
              <w:rPr>
                <w:i/>
                <w:sz w:val="16"/>
                <w:szCs w:val="16"/>
                <w:lang w:val="it-IT" w:eastAsia="it-IT"/>
              </w:rPr>
              <w:instrText xml:space="preserve"> FORMTEXT </w:instrText>
            </w:r>
            <w:r w:rsidR="00164AC1" w:rsidRPr="00164AC1">
              <w:rPr>
                <w:i/>
                <w:sz w:val="16"/>
                <w:szCs w:val="16"/>
                <w:lang w:val="it-IT" w:eastAsia="it-IT"/>
              </w:rPr>
            </w:r>
            <w:r w:rsidR="00164AC1" w:rsidRPr="00164AC1">
              <w:rPr>
                <w:i/>
                <w:sz w:val="16"/>
                <w:szCs w:val="16"/>
                <w:lang w:val="it-IT" w:eastAsia="it-IT"/>
              </w:rPr>
              <w:fldChar w:fldCharType="separate"/>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fldChar w:fldCharType="end"/>
            </w:r>
          </w:p>
        </w:tc>
        <w:tc>
          <w:tcPr>
            <w:tcW w:w="4814" w:type="dxa"/>
          </w:tcPr>
          <w:p w14:paraId="084E900A" w14:textId="212525CB" w:rsidR="00164AC1" w:rsidRPr="00164AC1" w:rsidRDefault="00672762" w:rsidP="00164AC1">
            <w:pPr>
              <w:suppressAutoHyphens w:val="0"/>
              <w:spacing w:before="60" w:after="120"/>
              <w:ind w:right="-6"/>
              <w:rPr>
                <w:i/>
                <w:sz w:val="16"/>
                <w:szCs w:val="16"/>
                <w:lang w:val="it-IT" w:eastAsia="it-IT"/>
              </w:rPr>
            </w:pPr>
            <w:r>
              <w:rPr>
                <w:i/>
                <w:sz w:val="16"/>
                <w:szCs w:val="16"/>
                <w:lang w:val="it-IT" w:eastAsia="it-IT"/>
              </w:rPr>
              <w:t>C</w:t>
            </w:r>
            <w:r w:rsidR="00164AC1" w:rsidRPr="00164AC1">
              <w:rPr>
                <w:i/>
                <w:sz w:val="16"/>
                <w:szCs w:val="16"/>
                <w:lang w:val="it-IT" w:eastAsia="it-IT"/>
              </w:rPr>
              <w:t xml:space="preserve">odice fiscale: </w:t>
            </w:r>
            <w:r w:rsidR="00164AC1" w:rsidRPr="00164AC1">
              <w:rPr>
                <w:i/>
                <w:sz w:val="16"/>
                <w:szCs w:val="16"/>
                <w:lang w:val="it-IT" w:eastAsia="it-IT"/>
              </w:rPr>
              <w:fldChar w:fldCharType="begin">
                <w:ffData>
                  <w:name w:val="Testo33"/>
                  <w:enabled/>
                  <w:calcOnExit w:val="0"/>
                  <w:textInput/>
                </w:ffData>
              </w:fldChar>
            </w:r>
            <w:r w:rsidR="00164AC1" w:rsidRPr="00164AC1">
              <w:rPr>
                <w:i/>
                <w:sz w:val="16"/>
                <w:szCs w:val="16"/>
                <w:lang w:val="it-IT" w:eastAsia="it-IT"/>
              </w:rPr>
              <w:instrText xml:space="preserve"> FORMTEXT </w:instrText>
            </w:r>
            <w:r w:rsidR="00164AC1" w:rsidRPr="00164AC1">
              <w:rPr>
                <w:i/>
                <w:sz w:val="16"/>
                <w:szCs w:val="16"/>
                <w:lang w:val="it-IT" w:eastAsia="it-IT"/>
              </w:rPr>
            </w:r>
            <w:r w:rsidR="00164AC1" w:rsidRPr="00164AC1">
              <w:rPr>
                <w:i/>
                <w:sz w:val="16"/>
                <w:szCs w:val="16"/>
                <w:lang w:val="it-IT" w:eastAsia="it-IT"/>
              </w:rPr>
              <w:fldChar w:fldCharType="separate"/>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fldChar w:fldCharType="end"/>
            </w:r>
          </w:p>
        </w:tc>
      </w:tr>
    </w:tbl>
    <w:p w14:paraId="7F3DECB0" w14:textId="6E627EF7" w:rsidR="00164AC1" w:rsidRPr="00164AC1" w:rsidRDefault="00164AC1" w:rsidP="00164AC1">
      <w:pPr>
        <w:suppressAutoHyphens w:val="0"/>
        <w:spacing w:before="60" w:after="120"/>
        <w:ind w:right="-6"/>
        <w:rPr>
          <w:i/>
          <w:sz w:val="16"/>
          <w:szCs w:val="16"/>
          <w:lang w:val="it-IT" w:eastAsia="it-IT"/>
        </w:rPr>
      </w:pPr>
      <w:r w:rsidRPr="00164AC1">
        <w:rPr>
          <w:i/>
          <w:sz w:val="16"/>
          <w:szCs w:val="16"/>
          <w:lang w:val="it-IT" w:eastAsia="it-IT"/>
        </w:rPr>
        <w:fldChar w:fldCharType="begin">
          <w:ffData>
            <w:name w:val="Controllo2"/>
            <w:enabled/>
            <w:calcOnExit w:val="0"/>
            <w:checkBox>
              <w:sizeAuto/>
              <w:default w:val="0"/>
              <w:checked w:val="0"/>
            </w:checkBox>
          </w:ffData>
        </w:fldChar>
      </w:r>
      <w:r w:rsidRPr="00164AC1">
        <w:rPr>
          <w:i/>
          <w:sz w:val="16"/>
          <w:szCs w:val="16"/>
          <w:lang w:val="it-IT" w:eastAsia="it-IT"/>
        </w:rPr>
        <w:instrText xml:space="preserve"> FORMCHECKBOX </w:instrText>
      </w:r>
      <w:r w:rsidR="003F3CE4">
        <w:rPr>
          <w:i/>
          <w:sz w:val="16"/>
          <w:szCs w:val="16"/>
          <w:lang w:val="it-IT" w:eastAsia="it-IT"/>
        </w:rPr>
      </w:r>
      <w:r w:rsidR="003F3CE4">
        <w:rPr>
          <w:i/>
          <w:sz w:val="16"/>
          <w:szCs w:val="16"/>
          <w:lang w:val="it-IT" w:eastAsia="it-IT"/>
        </w:rPr>
        <w:fldChar w:fldCharType="separate"/>
      </w:r>
      <w:r w:rsidRPr="00164AC1">
        <w:rPr>
          <w:i/>
          <w:sz w:val="16"/>
          <w:szCs w:val="16"/>
          <w:lang w:val="it-IT" w:eastAsia="it-IT"/>
        </w:rPr>
        <w:fldChar w:fldCharType="end"/>
      </w:r>
      <w:r w:rsidRPr="00164AC1">
        <w:rPr>
          <w:i/>
          <w:sz w:val="16"/>
          <w:szCs w:val="16"/>
          <w:lang w:val="it-IT" w:eastAsia="it-IT"/>
        </w:rPr>
        <w:t xml:space="preserve"> il professionista singolo è una PMI (</w:t>
      </w:r>
      <w:r w:rsidR="00C57232">
        <w:rPr>
          <w:i/>
          <w:sz w:val="16"/>
          <w:szCs w:val="16"/>
          <w:lang w:val="it-IT" w:eastAsia="it-IT"/>
        </w:rPr>
        <w:t>vedasi definizione sotto</w:t>
      </w:r>
      <w:r w:rsidRPr="00164AC1">
        <w:rPr>
          <w:i/>
          <w:sz w:val="16"/>
          <w:szCs w:val="16"/>
          <w:lang w:val="it-IT" w:eastAsia="it-IT"/>
        </w:rPr>
        <w:t>).</w:t>
      </w:r>
    </w:p>
    <w:p w14:paraId="05AE14F3" w14:textId="77777777" w:rsidR="00164AC1" w:rsidRPr="00164AC1" w:rsidRDefault="00164AC1" w:rsidP="00164AC1">
      <w:pPr>
        <w:suppressAutoHyphens w:val="0"/>
        <w:ind w:left="539" w:hanging="539"/>
        <w:jc w:val="both"/>
        <w:rPr>
          <w:b/>
          <w:color w:val="000000"/>
          <w:lang w:val="it-IT" w:eastAsia="it-I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164AC1" w:rsidRPr="003F3CE4" w14:paraId="2EC66382" w14:textId="77777777" w:rsidTr="00164AC1">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02666F3F" w14:textId="77777777" w:rsidR="00164AC1" w:rsidRPr="00F358AC" w:rsidRDefault="00164AC1" w:rsidP="00ED4702">
            <w:pPr>
              <w:tabs>
                <w:tab w:val="left" w:pos="540"/>
              </w:tabs>
              <w:suppressAutoHyphens w:val="0"/>
              <w:spacing w:before="60" w:after="60"/>
              <w:rPr>
                <w:lang w:val="it-IT" w:eastAsia="it-IT"/>
              </w:rPr>
            </w:pPr>
            <w:r w:rsidRPr="00F358AC">
              <w:rPr>
                <w:b/>
                <w:lang w:val="it-IT" w:eastAsia="it-IT"/>
              </w:rPr>
              <w:t>da compilare</w:t>
            </w:r>
            <w:r w:rsidRPr="00F358AC">
              <w:rPr>
                <w:lang w:val="it-IT" w:eastAsia="it-IT"/>
              </w:rPr>
              <w:t xml:space="preserve"> </w:t>
            </w:r>
            <w:r w:rsidRPr="00F358AC">
              <w:rPr>
                <w:b/>
                <w:lang w:val="it-IT" w:eastAsia="it-IT"/>
              </w:rPr>
              <w:t xml:space="preserve">in caso di </w:t>
            </w:r>
            <w:r w:rsidR="00ED4702" w:rsidRPr="00BD47D8">
              <w:rPr>
                <w:b/>
                <w:u w:val="single"/>
                <w:lang w:val="it-IT" w:eastAsia="it-IT"/>
              </w:rPr>
              <w:t xml:space="preserve">associazione </w:t>
            </w:r>
            <w:r w:rsidR="00ED4702" w:rsidRPr="004E2463">
              <w:rPr>
                <w:b/>
                <w:u w:val="single"/>
                <w:lang w:val="it-IT" w:eastAsia="it-IT"/>
              </w:rPr>
              <w:t>professionale/s</w:t>
            </w:r>
            <w:r w:rsidR="00ED4702">
              <w:rPr>
                <w:b/>
                <w:u w:val="single"/>
                <w:lang w:val="it-IT" w:eastAsia="it-IT"/>
              </w:rPr>
              <w:t>tudio associato</w:t>
            </w:r>
          </w:p>
        </w:tc>
      </w:tr>
    </w:tbl>
    <w:p w14:paraId="0BE43EBC" w14:textId="77777777" w:rsidR="00164AC1" w:rsidRPr="00164AC1" w:rsidRDefault="00164AC1" w:rsidP="00164AC1">
      <w:pPr>
        <w:suppressAutoHyphens w:val="0"/>
        <w:spacing w:before="60" w:after="120"/>
        <w:rPr>
          <w:i/>
          <w:sz w:val="16"/>
          <w:szCs w:val="16"/>
          <w:lang w:val="it-IT" w:eastAsia="it-IT"/>
        </w:rPr>
      </w:pPr>
    </w:p>
    <w:tbl>
      <w:tblPr>
        <w:tblStyle w:val="Grigliatabella1"/>
        <w:tblW w:w="0" w:type="auto"/>
        <w:tblLook w:val="04A0" w:firstRow="1" w:lastRow="0" w:firstColumn="1" w:lastColumn="0" w:noHBand="0" w:noVBand="1"/>
      </w:tblPr>
      <w:tblGrid>
        <w:gridCol w:w="4813"/>
        <w:gridCol w:w="4814"/>
      </w:tblGrid>
      <w:tr w:rsidR="00164AC1" w:rsidRPr="00164AC1" w14:paraId="5E743846" w14:textId="77777777" w:rsidTr="00164AC1">
        <w:tc>
          <w:tcPr>
            <w:tcW w:w="4813" w:type="dxa"/>
          </w:tcPr>
          <w:p w14:paraId="4E4767DF"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t>Denominazione dello studio associato:</w:t>
            </w:r>
          </w:p>
        </w:tc>
        <w:tc>
          <w:tcPr>
            <w:tcW w:w="4814" w:type="dxa"/>
          </w:tcPr>
          <w:p w14:paraId="2468AAFB"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21F5E6B1" w14:textId="77777777" w:rsidTr="00164AC1">
        <w:tc>
          <w:tcPr>
            <w:tcW w:w="4813" w:type="dxa"/>
          </w:tcPr>
          <w:p w14:paraId="2B9FAE25"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t>Sede legale:</w:t>
            </w:r>
          </w:p>
        </w:tc>
        <w:tc>
          <w:tcPr>
            <w:tcW w:w="4814" w:type="dxa"/>
          </w:tcPr>
          <w:p w14:paraId="27E89DAE"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6CCFF849" w14:textId="77777777" w:rsidTr="00164AC1">
        <w:tc>
          <w:tcPr>
            <w:tcW w:w="4813" w:type="dxa"/>
          </w:tcPr>
          <w:p w14:paraId="719FDCE7"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t>Associato/i con potere di legale rappresentanza dello studio associato:</w:t>
            </w:r>
          </w:p>
        </w:tc>
        <w:tc>
          <w:tcPr>
            <w:tcW w:w="4814" w:type="dxa"/>
          </w:tcPr>
          <w:p w14:paraId="1CEA8A7F" w14:textId="77777777"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fldChar w:fldCharType="begin">
                <w:ffData>
                  <w:name w:val="Testo33"/>
                  <w:enabled/>
                  <w:calcOnExit w:val="0"/>
                  <w:textInput/>
                </w:ffData>
              </w:fldChar>
            </w:r>
            <w:r w:rsidRPr="00164AC1">
              <w:rPr>
                <w:i/>
                <w:sz w:val="16"/>
                <w:szCs w:val="16"/>
                <w:lang w:val="it-IT" w:eastAsia="it-IT"/>
              </w:rPr>
              <w:instrText xml:space="preserve"> FORMTEXT </w:instrText>
            </w:r>
            <w:r w:rsidRPr="00164AC1">
              <w:rPr>
                <w:i/>
                <w:sz w:val="16"/>
                <w:szCs w:val="16"/>
                <w:lang w:val="it-IT" w:eastAsia="it-IT"/>
              </w:rPr>
            </w:r>
            <w:r w:rsidRPr="00164AC1">
              <w:rPr>
                <w:i/>
                <w:sz w:val="16"/>
                <w:szCs w:val="16"/>
                <w:lang w:val="it-IT" w:eastAsia="it-IT"/>
              </w:rPr>
              <w:fldChar w:fldCharType="separate"/>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t> </w:t>
            </w:r>
            <w:r w:rsidRPr="00164AC1">
              <w:rPr>
                <w:i/>
                <w:sz w:val="16"/>
                <w:szCs w:val="16"/>
                <w:lang w:val="it-IT" w:eastAsia="it-IT"/>
              </w:rPr>
              <w:fldChar w:fldCharType="end"/>
            </w:r>
          </w:p>
        </w:tc>
      </w:tr>
      <w:tr w:rsidR="00164AC1" w:rsidRPr="00164AC1" w14:paraId="44B2B7EB" w14:textId="77777777" w:rsidTr="00164AC1">
        <w:tc>
          <w:tcPr>
            <w:tcW w:w="4813" w:type="dxa"/>
          </w:tcPr>
          <w:p w14:paraId="195BAE01" w14:textId="7315EFDA" w:rsidR="00164AC1" w:rsidRPr="00164AC1" w:rsidRDefault="00672762" w:rsidP="00164AC1">
            <w:pPr>
              <w:suppressAutoHyphens w:val="0"/>
              <w:spacing w:before="60" w:after="120"/>
              <w:rPr>
                <w:i/>
                <w:sz w:val="16"/>
                <w:szCs w:val="16"/>
                <w:lang w:val="it-IT" w:eastAsia="it-IT"/>
              </w:rPr>
            </w:pPr>
            <w:r>
              <w:rPr>
                <w:i/>
                <w:sz w:val="16"/>
                <w:szCs w:val="16"/>
                <w:lang w:val="it-IT" w:eastAsia="it-IT"/>
              </w:rPr>
              <w:t>P</w:t>
            </w:r>
            <w:r w:rsidR="00164AC1" w:rsidRPr="00164AC1">
              <w:rPr>
                <w:i/>
                <w:sz w:val="16"/>
                <w:szCs w:val="16"/>
                <w:lang w:val="it-IT" w:eastAsia="it-IT"/>
              </w:rPr>
              <w:t xml:space="preserve">artita IVA: </w:t>
            </w:r>
            <w:r w:rsidR="00164AC1" w:rsidRPr="00164AC1">
              <w:rPr>
                <w:i/>
                <w:sz w:val="16"/>
                <w:szCs w:val="16"/>
                <w:lang w:val="it-IT" w:eastAsia="it-IT"/>
              </w:rPr>
              <w:fldChar w:fldCharType="begin">
                <w:ffData>
                  <w:name w:val="Testo33"/>
                  <w:enabled/>
                  <w:calcOnExit w:val="0"/>
                  <w:textInput/>
                </w:ffData>
              </w:fldChar>
            </w:r>
            <w:r w:rsidR="00164AC1" w:rsidRPr="00164AC1">
              <w:rPr>
                <w:i/>
                <w:sz w:val="16"/>
                <w:szCs w:val="16"/>
                <w:lang w:val="it-IT" w:eastAsia="it-IT"/>
              </w:rPr>
              <w:instrText xml:space="preserve"> FORMTEXT </w:instrText>
            </w:r>
            <w:r w:rsidR="00164AC1" w:rsidRPr="00164AC1">
              <w:rPr>
                <w:i/>
                <w:sz w:val="16"/>
                <w:szCs w:val="16"/>
                <w:lang w:val="it-IT" w:eastAsia="it-IT"/>
              </w:rPr>
            </w:r>
            <w:r w:rsidR="00164AC1" w:rsidRPr="00164AC1">
              <w:rPr>
                <w:i/>
                <w:sz w:val="16"/>
                <w:szCs w:val="16"/>
                <w:lang w:val="it-IT" w:eastAsia="it-IT"/>
              </w:rPr>
              <w:fldChar w:fldCharType="separate"/>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fldChar w:fldCharType="end"/>
            </w:r>
          </w:p>
        </w:tc>
        <w:tc>
          <w:tcPr>
            <w:tcW w:w="4814" w:type="dxa"/>
          </w:tcPr>
          <w:p w14:paraId="6D2F2531" w14:textId="1F1D33AF" w:rsidR="00164AC1" w:rsidRPr="00164AC1" w:rsidRDefault="00672762" w:rsidP="00164AC1">
            <w:pPr>
              <w:suppressAutoHyphens w:val="0"/>
              <w:spacing w:before="60" w:after="120"/>
              <w:rPr>
                <w:i/>
                <w:sz w:val="16"/>
                <w:szCs w:val="16"/>
                <w:lang w:val="it-IT" w:eastAsia="it-IT"/>
              </w:rPr>
            </w:pPr>
            <w:r>
              <w:rPr>
                <w:i/>
                <w:sz w:val="16"/>
                <w:szCs w:val="16"/>
                <w:lang w:val="it-IT" w:eastAsia="it-IT"/>
              </w:rPr>
              <w:t>C</w:t>
            </w:r>
            <w:r w:rsidR="00164AC1" w:rsidRPr="00164AC1">
              <w:rPr>
                <w:i/>
                <w:sz w:val="16"/>
                <w:szCs w:val="16"/>
                <w:lang w:val="it-IT" w:eastAsia="it-IT"/>
              </w:rPr>
              <w:t xml:space="preserve">odice fiscale: </w:t>
            </w:r>
            <w:r w:rsidR="00164AC1" w:rsidRPr="00164AC1">
              <w:rPr>
                <w:i/>
                <w:sz w:val="16"/>
                <w:szCs w:val="16"/>
                <w:lang w:val="it-IT" w:eastAsia="it-IT"/>
              </w:rPr>
              <w:fldChar w:fldCharType="begin">
                <w:ffData>
                  <w:name w:val="Testo33"/>
                  <w:enabled/>
                  <w:calcOnExit w:val="0"/>
                  <w:textInput/>
                </w:ffData>
              </w:fldChar>
            </w:r>
            <w:r w:rsidR="00164AC1" w:rsidRPr="00164AC1">
              <w:rPr>
                <w:i/>
                <w:sz w:val="16"/>
                <w:szCs w:val="16"/>
                <w:lang w:val="it-IT" w:eastAsia="it-IT"/>
              </w:rPr>
              <w:instrText xml:space="preserve"> FORMTEXT </w:instrText>
            </w:r>
            <w:r w:rsidR="00164AC1" w:rsidRPr="00164AC1">
              <w:rPr>
                <w:i/>
                <w:sz w:val="16"/>
                <w:szCs w:val="16"/>
                <w:lang w:val="it-IT" w:eastAsia="it-IT"/>
              </w:rPr>
            </w:r>
            <w:r w:rsidR="00164AC1" w:rsidRPr="00164AC1">
              <w:rPr>
                <w:i/>
                <w:sz w:val="16"/>
                <w:szCs w:val="16"/>
                <w:lang w:val="it-IT" w:eastAsia="it-IT"/>
              </w:rPr>
              <w:fldChar w:fldCharType="separate"/>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t> </w:t>
            </w:r>
            <w:r w:rsidR="00164AC1" w:rsidRPr="00164AC1">
              <w:rPr>
                <w:i/>
                <w:sz w:val="16"/>
                <w:szCs w:val="16"/>
                <w:lang w:val="it-IT" w:eastAsia="it-IT"/>
              </w:rPr>
              <w:fldChar w:fldCharType="end"/>
            </w:r>
          </w:p>
        </w:tc>
      </w:tr>
    </w:tbl>
    <w:bookmarkStart w:id="23" w:name="_Hlk39656919"/>
    <w:p w14:paraId="17469A99" w14:textId="6A8B44C3" w:rsidR="00164AC1" w:rsidRPr="00164AC1" w:rsidRDefault="00164AC1" w:rsidP="00164AC1">
      <w:pPr>
        <w:suppressAutoHyphens w:val="0"/>
        <w:spacing w:before="60" w:after="120"/>
        <w:rPr>
          <w:i/>
          <w:sz w:val="16"/>
          <w:szCs w:val="16"/>
          <w:lang w:val="it-IT" w:eastAsia="it-IT"/>
        </w:rPr>
      </w:pPr>
      <w:r w:rsidRPr="00164AC1">
        <w:rPr>
          <w:i/>
          <w:sz w:val="16"/>
          <w:szCs w:val="16"/>
          <w:lang w:val="it-IT" w:eastAsia="it-IT"/>
        </w:rPr>
        <w:fldChar w:fldCharType="begin">
          <w:ffData>
            <w:name w:val="Controllo2"/>
            <w:enabled/>
            <w:calcOnExit w:val="0"/>
            <w:checkBox>
              <w:sizeAuto/>
              <w:default w:val="0"/>
              <w:checked w:val="0"/>
            </w:checkBox>
          </w:ffData>
        </w:fldChar>
      </w:r>
      <w:r w:rsidRPr="00164AC1">
        <w:rPr>
          <w:i/>
          <w:sz w:val="16"/>
          <w:szCs w:val="16"/>
          <w:lang w:val="it-IT" w:eastAsia="it-IT"/>
        </w:rPr>
        <w:instrText xml:space="preserve"> FORMCHECKBOX </w:instrText>
      </w:r>
      <w:r w:rsidR="003F3CE4">
        <w:rPr>
          <w:i/>
          <w:sz w:val="16"/>
          <w:szCs w:val="16"/>
          <w:lang w:val="it-IT" w:eastAsia="it-IT"/>
        </w:rPr>
      </w:r>
      <w:r w:rsidR="003F3CE4">
        <w:rPr>
          <w:i/>
          <w:sz w:val="16"/>
          <w:szCs w:val="16"/>
          <w:lang w:val="it-IT" w:eastAsia="it-IT"/>
        </w:rPr>
        <w:fldChar w:fldCharType="separate"/>
      </w:r>
      <w:r w:rsidRPr="00164AC1">
        <w:rPr>
          <w:i/>
          <w:sz w:val="16"/>
          <w:szCs w:val="16"/>
          <w:lang w:val="it-IT" w:eastAsia="it-IT"/>
        </w:rPr>
        <w:fldChar w:fldCharType="end"/>
      </w:r>
      <w:r w:rsidRPr="00164AC1">
        <w:rPr>
          <w:i/>
          <w:sz w:val="16"/>
          <w:szCs w:val="16"/>
          <w:lang w:val="it-IT" w:eastAsia="it-IT"/>
        </w:rPr>
        <w:t xml:space="preserve"> Lo studio associato è una PMI (</w:t>
      </w:r>
      <w:r w:rsidR="00C57232">
        <w:rPr>
          <w:i/>
          <w:sz w:val="16"/>
          <w:szCs w:val="16"/>
          <w:lang w:val="it-IT" w:eastAsia="it-IT"/>
        </w:rPr>
        <w:t>vedasi definizione sotto</w:t>
      </w:r>
      <w:r w:rsidRPr="00164AC1">
        <w:rPr>
          <w:i/>
          <w:sz w:val="16"/>
          <w:szCs w:val="16"/>
          <w:lang w:val="it-IT" w:eastAsia="it-IT"/>
        </w:rPr>
        <w:t>).</w:t>
      </w:r>
    </w:p>
    <w:bookmarkEnd w:id="23"/>
    <w:p w14:paraId="2472F21A" w14:textId="77777777" w:rsidR="004719AB" w:rsidRDefault="004719AB" w:rsidP="00164AC1">
      <w:pPr>
        <w:suppressAutoHyphens w:val="0"/>
        <w:spacing w:before="60" w:after="120"/>
        <w:rPr>
          <w:i/>
          <w:sz w:val="16"/>
          <w:szCs w:val="16"/>
          <w:lang w:val="it-IT" w:eastAsia="it-IT"/>
        </w:rPr>
        <w:sectPr w:rsidR="004719AB" w:rsidSect="009B1B71">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5" w:h="16837"/>
          <w:pgMar w:top="1928" w:right="1134" w:bottom="1418" w:left="1134" w:header="567" w:footer="454" w:gutter="0"/>
          <w:cols w:space="720"/>
          <w:titlePg/>
          <w:docGrid w:linePitch="360"/>
        </w:sectPr>
      </w:pPr>
    </w:p>
    <w:p w14:paraId="0AA5AC76" w14:textId="6FFBA842" w:rsidR="00164AC1" w:rsidRPr="00164AC1" w:rsidRDefault="00164AC1" w:rsidP="00164AC1">
      <w:pPr>
        <w:suppressAutoHyphens w:val="0"/>
        <w:spacing w:before="60" w:after="120"/>
        <w:rPr>
          <w:i/>
          <w:sz w:val="16"/>
          <w:szCs w:val="16"/>
          <w:lang w:val="it-IT" w:eastAsia="it-IT"/>
        </w:rPr>
      </w:pPr>
    </w:p>
    <w:p w14:paraId="33946A6D" w14:textId="77777777" w:rsidR="004719AB" w:rsidRDefault="004719AB" w:rsidP="004719AB">
      <w:pPr>
        <w:suppressAutoHyphens w:val="0"/>
        <w:spacing w:before="60" w:after="120"/>
        <w:rPr>
          <w:i/>
          <w:sz w:val="16"/>
          <w:szCs w:val="16"/>
          <w:lang w:val="it-IT" w:eastAsia="it-IT"/>
        </w:rPr>
      </w:pPr>
      <w:r w:rsidRPr="002E7049">
        <w:rPr>
          <w:i/>
          <w:sz w:val="18"/>
          <w:szCs w:val="18"/>
          <w:lang w:val="it-IT" w:eastAsia="it-IT"/>
        </w:rPr>
        <w:t>(</w:t>
      </w:r>
      <w:r w:rsidRPr="00890E0B">
        <w:rPr>
          <w:b/>
          <w:i/>
          <w:sz w:val="18"/>
          <w:szCs w:val="18"/>
          <w:u w:val="single"/>
          <w:lang w:val="it-IT" w:eastAsia="it-IT"/>
        </w:rPr>
        <w:t>per ciascun associato</w:t>
      </w:r>
      <w:r w:rsidRPr="00890E0B">
        <w:rPr>
          <w:i/>
          <w:sz w:val="18"/>
          <w:szCs w:val="18"/>
          <w:lang w:val="it-IT" w:eastAsia="it-IT"/>
        </w:rPr>
        <w:t xml:space="preserve"> </w:t>
      </w:r>
      <w:r>
        <w:rPr>
          <w:i/>
          <w:sz w:val="18"/>
          <w:szCs w:val="18"/>
          <w:lang w:val="it-IT" w:eastAsia="it-IT"/>
        </w:rPr>
        <w:t xml:space="preserve">copiare questa sezione </w:t>
      </w:r>
      <w:r w:rsidRPr="00890E0B">
        <w:rPr>
          <w:b/>
          <w:i/>
          <w:sz w:val="18"/>
          <w:szCs w:val="18"/>
          <w:lang w:val="it-IT" w:eastAsia="it-IT"/>
        </w:rPr>
        <w:t>ed inserire i dati richiesti</w:t>
      </w:r>
      <w:r w:rsidRPr="00890E0B">
        <w:rPr>
          <w:i/>
          <w:sz w:val="16"/>
          <w:szCs w:val="16"/>
          <w:lang w:val="it-IT" w:eastAsia="it-IT"/>
        </w:rPr>
        <w:t>)</w:t>
      </w:r>
    </w:p>
    <w:tbl>
      <w:tblPr>
        <w:tblStyle w:val="Grigliatabella1"/>
        <w:tblW w:w="0" w:type="auto"/>
        <w:tblLook w:val="04A0" w:firstRow="1" w:lastRow="0" w:firstColumn="1" w:lastColumn="0" w:noHBand="0" w:noVBand="1"/>
      </w:tblPr>
      <w:tblGrid>
        <w:gridCol w:w="4813"/>
        <w:gridCol w:w="4814"/>
      </w:tblGrid>
      <w:tr w:rsidR="00164AC1" w:rsidRPr="004E2463" w14:paraId="0809991D" w14:textId="77777777" w:rsidTr="00164AC1">
        <w:tc>
          <w:tcPr>
            <w:tcW w:w="4813" w:type="dxa"/>
          </w:tcPr>
          <w:p w14:paraId="79D64F95" w14:textId="77777777" w:rsidR="00164AC1" w:rsidRPr="004E2463" w:rsidRDefault="00164AC1" w:rsidP="00164AC1">
            <w:pPr>
              <w:suppressAutoHyphens w:val="0"/>
              <w:spacing w:before="60" w:after="120"/>
              <w:rPr>
                <w:i/>
                <w:sz w:val="16"/>
                <w:szCs w:val="16"/>
                <w:lang w:val="it-IT" w:eastAsia="it-IT"/>
              </w:rPr>
            </w:pPr>
            <w:bookmarkStart w:id="24" w:name="_Hlk39655081"/>
            <w:r w:rsidRPr="004E2463">
              <w:rPr>
                <w:i/>
                <w:sz w:val="16"/>
                <w:szCs w:val="16"/>
                <w:lang w:val="it-IT" w:eastAsia="it-IT"/>
              </w:rPr>
              <w:t>Nome e Cognome dell’associato:</w:t>
            </w:r>
          </w:p>
        </w:tc>
        <w:tc>
          <w:tcPr>
            <w:tcW w:w="4814" w:type="dxa"/>
          </w:tcPr>
          <w:p w14:paraId="2DB807A2"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29752BD9" w14:textId="77777777" w:rsidTr="00164AC1">
        <w:tc>
          <w:tcPr>
            <w:tcW w:w="4813" w:type="dxa"/>
          </w:tcPr>
          <w:p w14:paraId="7343970B" w14:textId="77777777" w:rsidR="00164AC1" w:rsidRPr="00C04E83" w:rsidRDefault="00164AC1" w:rsidP="00164AC1">
            <w:pPr>
              <w:suppressAutoHyphens w:val="0"/>
              <w:spacing w:before="60" w:after="120"/>
              <w:rPr>
                <w:i/>
                <w:strike/>
                <w:sz w:val="16"/>
                <w:szCs w:val="16"/>
                <w:highlight w:val="yellow"/>
                <w:lang w:val="it-IT" w:eastAsia="it-IT"/>
              </w:rPr>
            </w:pPr>
            <w:bookmarkStart w:id="25" w:name="_Hlk39655537"/>
            <w:r w:rsidRPr="00C04E83">
              <w:rPr>
                <w:bCs/>
                <w:i/>
                <w:strike/>
                <w:sz w:val="16"/>
                <w:szCs w:val="16"/>
                <w:highlight w:val="yellow"/>
                <w:lang w:val="it-IT" w:eastAsia="it-IT"/>
              </w:rPr>
              <w:t xml:space="preserve">Data e luogo di nascita </w:t>
            </w:r>
          </w:p>
        </w:tc>
        <w:tc>
          <w:tcPr>
            <w:tcW w:w="4814" w:type="dxa"/>
          </w:tcPr>
          <w:p w14:paraId="030672F7" w14:textId="77777777" w:rsidR="00164AC1" w:rsidRPr="00C04E83" w:rsidRDefault="00164AC1" w:rsidP="00164AC1">
            <w:pPr>
              <w:suppressAutoHyphens w:val="0"/>
              <w:spacing w:before="60" w:after="120"/>
              <w:rPr>
                <w:i/>
                <w:strike/>
                <w:sz w:val="16"/>
                <w:szCs w:val="16"/>
                <w:highlight w:val="yellow"/>
                <w:lang w:val="it-IT" w:eastAsia="it-IT"/>
              </w:rPr>
            </w:pPr>
            <w:r w:rsidRPr="00C04E83">
              <w:rPr>
                <w:i/>
                <w:strike/>
                <w:sz w:val="16"/>
                <w:szCs w:val="16"/>
                <w:highlight w:val="yellow"/>
                <w:lang w:val="it-IT" w:eastAsia="it-IT"/>
              </w:rPr>
              <w:fldChar w:fldCharType="begin">
                <w:ffData>
                  <w:name w:val="Testo33"/>
                  <w:enabled/>
                  <w:calcOnExit w:val="0"/>
                  <w:textInput/>
                </w:ffData>
              </w:fldChar>
            </w:r>
            <w:r w:rsidRPr="00C04E83">
              <w:rPr>
                <w:i/>
                <w:strike/>
                <w:sz w:val="16"/>
                <w:szCs w:val="16"/>
                <w:highlight w:val="yellow"/>
                <w:lang w:val="it-IT" w:eastAsia="it-IT"/>
              </w:rPr>
              <w:instrText xml:space="preserve"> FORMTEXT </w:instrText>
            </w:r>
            <w:r w:rsidRPr="00C04E83">
              <w:rPr>
                <w:i/>
                <w:strike/>
                <w:sz w:val="16"/>
                <w:szCs w:val="16"/>
                <w:highlight w:val="yellow"/>
                <w:lang w:val="it-IT" w:eastAsia="it-IT"/>
              </w:rPr>
            </w:r>
            <w:r w:rsidRPr="00C04E83">
              <w:rPr>
                <w:i/>
                <w:strike/>
                <w:sz w:val="16"/>
                <w:szCs w:val="16"/>
                <w:highlight w:val="yellow"/>
                <w:lang w:val="it-IT" w:eastAsia="it-IT"/>
              </w:rPr>
              <w:fldChar w:fldCharType="separate"/>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fldChar w:fldCharType="end"/>
            </w:r>
          </w:p>
        </w:tc>
      </w:tr>
      <w:bookmarkEnd w:id="25"/>
      <w:tr w:rsidR="00164AC1" w:rsidRPr="004E2463" w14:paraId="59DE3EB9" w14:textId="77777777" w:rsidTr="00164AC1">
        <w:tc>
          <w:tcPr>
            <w:tcW w:w="4813" w:type="dxa"/>
          </w:tcPr>
          <w:p w14:paraId="0F1FED91" w14:textId="77777777" w:rsidR="00164AC1" w:rsidRPr="00C04E83" w:rsidRDefault="00164AC1" w:rsidP="00164AC1">
            <w:pPr>
              <w:suppressAutoHyphens w:val="0"/>
              <w:spacing w:before="60" w:after="120"/>
              <w:rPr>
                <w:bCs/>
                <w:i/>
                <w:strike/>
                <w:sz w:val="16"/>
                <w:szCs w:val="16"/>
                <w:highlight w:val="yellow"/>
                <w:lang w:val="it-IT" w:eastAsia="it-IT"/>
              </w:rPr>
            </w:pPr>
            <w:r w:rsidRPr="00C04E83">
              <w:rPr>
                <w:i/>
                <w:strike/>
                <w:sz w:val="16"/>
                <w:szCs w:val="16"/>
                <w:highlight w:val="yellow"/>
                <w:lang w:val="it-IT" w:eastAsia="it-IT"/>
              </w:rPr>
              <w:t>Residenza:</w:t>
            </w:r>
          </w:p>
        </w:tc>
        <w:tc>
          <w:tcPr>
            <w:tcW w:w="4814" w:type="dxa"/>
          </w:tcPr>
          <w:p w14:paraId="56E993F7" w14:textId="77777777" w:rsidR="00164AC1" w:rsidRPr="00C04E83" w:rsidRDefault="00164AC1" w:rsidP="00164AC1">
            <w:pPr>
              <w:suppressAutoHyphens w:val="0"/>
              <w:spacing w:before="60" w:after="120"/>
              <w:rPr>
                <w:i/>
                <w:strike/>
                <w:sz w:val="16"/>
                <w:szCs w:val="16"/>
                <w:highlight w:val="yellow"/>
                <w:lang w:val="it-IT" w:eastAsia="it-IT"/>
              </w:rPr>
            </w:pPr>
            <w:r w:rsidRPr="00C04E83">
              <w:rPr>
                <w:i/>
                <w:strike/>
                <w:sz w:val="16"/>
                <w:szCs w:val="16"/>
                <w:highlight w:val="yellow"/>
                <w:lang w:val="it-IT" w:eastAsia="it-IT"/>
              </w:rPr>
              <w:fldChar w:fldCharType="begin">
                <w:ffData>
                  <w:name w:val="Testo33"/>
                  <w:enabled/>
                  <w:calcOnExit w:val="0"/>
                  <w:textInput/>
                </w:ffData>
              </w:fldChar>
            </w:r>
            <w:r w:rsidRPr="00C04E83">
              <w:rPr>
                <w:i/>
                <w:strike/>
                <w:sz w:val="16"/>
                <w:szCs w:val="16"/>
                <w:highlight w:val="yellow"/>
                <w:lang w:val="it-IT" w:eastAsia="it-IT"/>
              </w:rPr>
              <w:instrText xml:space="preserve"> FORMTEXT </w:instrText>
            </w:r>
            <w:r w:rsidRPr="00C04E83">
              <w:rPr>
                <w:i/>
                <w:strike/>
                <w:sz w:val="16"/>
                <w:szCs w:val="16"/>
                <w:highlight w:val="yellow"/>
                <w:lang w:val="it-IT" w:eastAsia="it-IT"/>
              </w:rPr>
            </w:r>
            <w:r w:rsidRPr="00C04E83">
              <w:rPr>
                <w:i/>
                <w:strike/>
                <w:sz w:val="16"/>
                <w:szCs w:val="16"/>
                <w:highlight w:val="yellow"/>
                <w:lang w:val="it-IT" w:eastAsia="it-IT"/>
              </w:rPr>
              <w:fldChar w:fldCharType="separate"/>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t> </w:t>
            </w:r>
            <w:r w:rsidRPr="00C04E83">
              <w:rPr>
                <w:i/>
                <w:strike/>
                <w:sz w:val="16"/>
                <w:szCs w:val="16"/>
                <w:highlight w:val="yellow"/>
                <w:lang w:val="it-IT" w:eastAsia="it-IT"/>
              </w:rPr>
              <w:fldChar w:fldCharType="end"/>
            </w:r>
            <w:r w:rsidRPr="00C04E83">
              <w:rPr>
                <w:i/>
                <w:strike/>
                <w:sz w:val="16"/>
                <w:szCs w:val="16"/>
                <w:highlight w:val="yellow"/>
                <w:lang w:val="it-IT" w:eastAsia="it-IT"/>
              </w:rPr>
              <w:t xml:space="preserve">    </w:t>
            </w:r>
          </w:p>
        </w:tc>
      </w:tr>
      <w:tr w:rsidR="00164AC1" w:rsidRPr="004E2463" w14:paraId="182C32A4" w14:textId="77777777" w:rsidTr="00164AC1">
        <w:tc>
          <w:tcPr>
            <w:tcW w:w="4813" w:type="dxa"/>
          </w:tcPr>
          <w:p w14:paraId="3E1930CC"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Qualifica professionale:</w:t>
            </w:r>
          </w:p>
        </w:tc>
        <w:tc>
          <w:tcPr>
            <w:tcW w:w="4814" w:type="dxa"/>
          </w:tcPr>
          <w:p w14:paraId="6771EA08"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01C5CE76" w14:textId="77777777" w:rsidTr="00164AC1">
        <w:tc>
          <w:tcPr>
            <w:tcW w:w="4813" w:type="dxa"/>
          </w:tcPr>
          <w:p w14:paraId="729F691C"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Ordine professionale di appartenenza:</w:t>
            </w:r>
          </w:p>
        </w:tc>
        <w:tc>
          <w:tcPr>
            <w:tcW w:w="4814" w:type="dxa"/>
          </w:tcPr>
          <w:p w14:paraId="68904577"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7D2A49E2" w14:textId="77777777" w:rsidTr="00164AC1">
        <w:tc>
          <w:tcPr>
            <w:tcW w:w="4813" w:type="dxa"/>
          </w:tcPr>
          <w:p w14:paraId="1C8E2B62" w14:textId="77777777" w:rsidR="00164AC1" w:rsidRPr="004E2463" w:rsidRDefault="00ED4702" w:rsidP="00164AC1">
            <w:pPr>
              <w:suppressAutoHyphens w:val="0"/>
              <w:spacing w:before="60" w:after="120"/>
              <w:rPr>
                <w:i/>
                <w:sz w:val="16"/>
                <w:szCs w:val="16"/>
                <w:lang w:val="it-IT" w:eastAsia="it-IT"/>
              </w:rPr>
            </w:pPr>
            <w:r w:rsidRPr="004E2463">
              <w:rPr>
                <w:i/>
                <w:sz w:val="16"/>
                <w:szCs w:val="16"/>
                <w:lang w:val="it-IT" w:eastAsia="it-IT"/>
              </w:rPr>
              <w:t>(</w:t>
            </w:r>
            <w:r w:rsidR="00164AC1" w:rsidRPr="004E2463">
              <w:rPr>
                <w:i/>
                <w:sz w:val="16"/>
                <w:szCs w:val="16"/>
                <w:lang w:val="it-IT" w:eastAsia="it-IT"/>
              </w:rPr>
              <w:t>Nel caso di pro</w:t>
            </w:r>
            <w:r w:rsidRPr="004E2463">
              <w:rPr>
                <w:i/>
                <w:sz w:val="16"/>
                <w:szCs w:val="16"/>
                <w:lang w:val="it-IT" w:eastAsia="it-IT"/>
              </w:rPr>
              <w:t xml:space="preserve">fessionista con sede </w:t>
            </w:r>
            <w:proofErr w:type="gramStart"/>
            <w:r w:rsidRPr="004E2463">
              <w:rPr>
                <w:i/>
                <w:sz w:val="16"/>
                <w:szCs w:val="16"/>
                <w:lang w:val="it-IT" w:eastAsia="it-IT"/>
              </w:rPr>
              <w:t>all’estero)</w:t>
            </w:r>
            <w:r w:rsidR="00164AC1" w:rsidRPr="004E2463">
              <w:rPr>
                <w:i/>
                <w:sz w:val="16"/>
                <w:szCs w:val="16"/>
                <w:lang w:val="it-IT" w:eastAsia="it-IT"/>
              </w:rPr>
              <w:t>-</w:t>
            </w:r>
            <w:proofErr w:type="gramEnd"/>
            <w:r w:rsidR="00164AC1" w:rsidRPr="004E2463">
              <w:rPr>
                <w:i/>
                <w:sz w:val="16"/>
                <w:szCs w:val="16"/>
                <w:lang w:val="it-IT" w:eastAsia="it-IT"/>
              </w:rPr>
              <w:t xml:space="preserve"> di essere iscritto nel seguente albo dello Stato di appartenenza</w:t>
            </w:r>
          </w:p>
        </w:tc>
        <w:tc>
          <w:tcPr>
            <w:tcW w:w="4814" w:type="dxa"/>
          </w:tcPr>
          <w:p w14:paraId="15231005"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69A575A6" w14:textId="77777777" w:rsidTr="00164AC1">
        <w:tc>
          <w:tcPr>
            <w:tcW w:w="4813" w:type="dxa"/>
          </w:tcPr>
          <w:p w14:paraId="5A615A89" w14:textId="7DE8C5DA"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 xml:space="preserve">Numero </w:t>
            </w:r>
            <w:r w:rsidR="00030D37">
              <w:rPr>
                <w:i/>
                <w:sz w:val="16"/>
                <w:szCs w:val="16"/>
                <w:lang w:val="it-IT" w:eastAsia="it-IT"/>
              </w:rPr>
              <w:t xml:space="preserve">ed anno </w:t>
            </w:r>
            <w:r w:rsidRPr="004E2463">
              <w:rPr>
                <w:i/>
                <w:sz w:val="16"/>
                <w:szCs w:val="16"/>
                <w:lang w:val="it-IT" w:eastAsia="it-IT"/>
              </w:rPr>
              <w:t>di iscrizione all’Albo professionale:</w:t>
            </w:r>
          </w:p>
        </w:tc>
        <w:tc>
          <w:tcPr>
            <w:tcW w:w="4814" w:type="dxa"/>
          </w:tcPr>
          <w:p w14:paraId="63DB2849"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797DA26B" w14:textId="77777777" w:rsidTr="00164AC1">
        <w:tc>
          <w:tcPr>
            <w:tcW w:w="4813" w:type="dxa"/>
          </w:tcPr>
          <w:p w14:paraId="100DC9F1" w14:textId="4DDD0FE1" w:rsidR="00164AC1" w:rsidRPr="004E2463" w:rsidRDefault="00672762" w:rsidP="00164AC1">
            <w:pPr>
              <w:suppressAutoHyphens w:val="0"/>
              <w:spacing w:before="60" w:after="120"/>
              <w:rPr>
                <w:i/>
                <w:sz w:val="16"/>
                <w:szCs w:val="16"/>
                <w:lang w:val="it-IT" w:eastAsia="it-IT"/>
              </w:rPr>
            </w:pPr>
            <w:r>
              <w:rPr>
                <w:i/>
                <w:sz w:val="16"/>
                <w:szCs w:val="16"/>
                <w:lang w:val="it-IT" w:eastAsia="it-IT"/>
              </w:rPr>
              <w:t>P</w:t>
            </w:r>
            <w:r w:rsidR="00164AC1" w:rsidRPr="004E2463">
              <w:rPr>
                <w:i/>
                <w:sz w:val="16"/>
                <w:szCs w:val="16"/>
                <w:lang w:val="it-IT" w:eastAsia="it-IT"/>
              </w:rPr>
              <w:t xml:space="preserve">artita IVA: </w:t>
            </w:r>
            <w:r w:rsidR="00164AC1" w:rsidRPr="004E2463">
              <w:rPr>
                <w:i/>
                <w:sz w:val="16"/>
                <w:szCs w:val="16"/>
                <w:lang w:val="it-IT" w:eastAsia="it-IT"/>
              </w:rPr>
              <w:fldChar w:fldCharType="begin">
                <w:ffData>
                  <w:name w:val="Testo33"/>
                  <w:enabled/>
                  <w:calcOnExit w:val="0"/>
                  <w:textInput/>
                </w:ffData>
              </w:fldChar>
            </w:r>
            <w:r w:rsidR="00164AC1" w:rsidRPr="004E2463">
              <w:rPr>
                <w:i/>
                <w:sz w:val="16"/>
                <w:szCs w:val="16"/>
                <w:lang w:val="it-IT" w:eastAsia="it-IT"/>
              </w:rPr>
              <w:instrText xml:space="preserve"> FORMTEXT </w:instrText>
            </w:r>
            <w:r w:rsidR="00164AC1" w:rsidRPr="004E2463">
              <w:rPr>
                <w:i/>
                <w:sz w:val="16"/>
                <w:szCs w:val="16"/>
                <w:lang w:val="it-IT" w:eastAsia="it-IT"/>
              </w:rPr>
            </w:r>
            <w:r w:rsidR="00164AC1" w:rsidRPr="004E2463">
              <w:rPr>
                <w:i/>
                <w:sz w:val="16"/>
                <w:szCs w:val="16"/>
                <w:lang w:val="it-IT" w:eastAsia="it-IT"/>
              </w:rPr>
              <w:fldChar w:fldCharType="separate"/>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fldChar w:fldCharType="end"/>
            </w:r>
          </w:p>
        </w:tc>
        <w:tc>
          <w:tcPr>
            <w:tcW w:w="4814" w:type="dxa"/>
          </w:tcPr>
          <w:p w14:paraId="7C08D26D" w14:textId="6C799076" w:rsidR="00164AC1" w:rsidRPr="004E2463" w:rsidRDefault="00672762" w:rsidP="00164AC1">
            <w:pPr>
              <w:suppressAutoHyphens w:val="0"/>
              <w:spacing w:before="60" w:after="120"/>
              <w:rPr>
                <w:i/>
                <w:sz w:val="16"/>
                <w:szCs w:val="16"/>
                <w:lang w:val="it-IT" w:eastAsia="it-IT"/>
              </w:rPr>
            </w:pPr>
            <w:r>
              <w:rPr>
                <w:i/>
                <w:sz w:val="16"/>
                <w:szCs w:val="16"/>
                <w:lang w:val="it-IT" w:eastAsia="it-IT"/>
              </w:rPr>
              <w:t>C</w:t>
            </w:r>
            <w:r w:rsidR="00164AC1" w:rsidRPr="004E2463">
              <w:rPr>
                <w:i/>
                <w:sz w:val="16"/>
                <w:szCs w:val="16"/>
                <w:lang w:val="it-IT" w:eastAsia="it-IT"/>
              </w:rPr>
              <w:t xml:space="preserve">odice fiscale: </w:t>
            </w:r>
            <w:r w:rsidR="00164AC1" w:rsidRPr="004E2463">
              <w:rPr>
                <w:i/>
                <w:sz w:val="16"/>
                <w:szCs w:val="16"/>
                <w:lang w:val="it-IT" w:eastAsia="it-IT"/>
              </w:rPr>
              <w:fldChar w:fldCharType="begin">
                <w:ffData>
                  <w:name w:val="Testo33"/>
                  <w:enabled/>
                  <w:calcOnExit w:val="0"/>
                  <w:textInput/>
                </w:ffData>
              </w:fldChar>
            </w:r>
            <w:r w:rsidR="00164AC1" w:rsidRPr="004E2463">
              <w:rPr>
                <w:i/>
                <w:sz w:val="16"/>
                <w:szCs w:val="16"/>
                <w:lang w:val="it-IT" w:eastAsia="it-IT"/>
              </w:rPr>
              <w:instrText xml:space="preserve"> FORMTEXT </w:instrText>
            </w:r>
            <w:r w:rsidR="00164AC1" w:rsidRPr="004E2463">
              <w:rPr>
                <w:i/>
                <w:sz w:val="16"/>
                <w:szCs w:val="16"/>
                <w:lang w:val="it-IT" w:eastAsia="it-IT"/>
              </w:rPr>
            </w:r>
            <w:r w:rsidR="00164AC1" w:rsidRPr="004E2463">
              <w:rPr>
                <w:i/>
                <w:sz w:val="16"/>
                <w:szCs w:val="16"/>
                <w:lang w:val="it-IT" w:eastAsia="it-IT"/>
              </w:rPr>
              <w:fldChar w:fldCharType="separate"/>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fldChar w:fldCharType="end"/>
            </w:r>
          </w:p>
        </w:tc>
      </w:tr>
      <w:bookmarkEnd w:id="24"/>
    </w:tbl>
    <w:p w14:paraId="34657151" w14:textId="77777777" w:rsidR="007F4F18" w:rsidRDefault="007F4F18" w:rsidP="004719AB">
      <w:pPr>
        <w:suppressAutoHyphens w:val="0"/>
        <w:rPr>
          <w:i/>
          <w:sz w:val="16"/>
          <w:szCs w:val="16"/>
          <w:lang w:val="it-IT" w:eastAsia="it-IT"/>
        </w:rPr>
      </w:pPr>
    </w:p>
    <w:p w14:paraId="32B8FAFB" w14:textId="6F9F2A05" w:rsidR="007F4F18" w:rsidRDefault="007F4F18" w:rsidP="004719AB">
      <w:pPr>
        <w:suppressAutoHyphens w:val="0"/>
        <w:rPr>
          <w:i/>
          <w:sz w:val="16"/>
          <w:szCs w:val="16"/>
          <w:lang w:val="it-IT" w:eastAsia="it-IT"/>
        </w:rPr>
      </w:pPr>
    </w:p>
    <w:p w14:paraId="481BF20F" w14:textId="7322072F" w:rsidR="004719AB" w:rsidRDefault="004719AB" w:rsidP="004719AB">
      <w:pPr>
        <w:suppressAutoHyphens w:val="0"/>
        <w:rPr>
          <w:i/>
          <w:sz w:val="16"/>
          <w:szCs w:val="16"/>
          <w:lang w:val="it-IT" w:eastAsia="it-IT"/>
        </w:rPr>
      </w:pPr>
    </w:p>
    <w:p w14:paraId="1E33F9F3" w14:textId="77777777" w:rsidR="004719AB" w:rsidRDefault="004719AB" w:rsidP="004719AB">
      <w:pPr>
        <w:suppressAutoHyphens w:val="0"/>
        <w:rPr>
          <w:i/>
          <w:sz w:val="16"/>
          <w:szCs w:val="16"/>
          <w:lang w:val="it-IT" w:eastAsia="it-IT"/>
        </w:rPr>
        <w:sectPr w:rsidR="004719AB" w:rsidSect="004719AB">
          <w:footnotePr>
            <w:pos w:val="beneathText"/>
          </w:footnotePr>
          <w:endnotePr>
            <w:numFmt w:val="decimal"/>
          </w:endnotePr>
          <w:type w:val="continuous"/>
          <w:pgSz w:w="11905" w:h="16837"/>
          <w:pgMar w:top="1928" w:right="1134" w:bottom="1418" w:left="1134" w:header="567" w:footer="454" w:gutter="0"/>
          <w:cols w:space="720"/>
          <w:formProt w:val="0"/>
          <w:titlePg/>
          <w:docGrid w:linePitch="360"/>
        </w:sectPr>
      </w:pPr>
    </w:p>
    <w:p w14:paraId="7B7A78D4" w14:textId="01E736F5" w:rsidR="004719AB" w:rsidRPr="00164AC1" w:rsidRDefault="004719AB" w:rsidP="004719AB">
      <w:pPr>
        <w:suppressAutoHyphens w:val="0"/>
        <w:rPr>
          <w:i/>
          <w:sz w:val="16"/>
          <w:szCs w:val="16"/>
          <w:lang w:val="it-IT"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164AC1" w:rsidRPr="003F3CE4" w14:paraId="62516E91" w14:textId="77777777" w:rsidTr="00F358AC">
        <w:tc>
          <w:tcPr>
            <w:tcW w:w="9627" w:type="dxa"/>
            <w:tcBorders>
              <w:top w:val="single" w:sz="4" w:space="0" w:color="auto"/>
              <w:left w:val="single" w:sz="4" w:space="0" w:color="auto"/>
              <w:bottom w:val="single" w:sz="4" w:space="0" w:color="auto"/>
              <w:right w:val="single" w:sz="4" w:space="0" w:color="auto"/>
            </w:tcBorders>
            <w:shd w:val="clear" w:color="auto" w:fill="F3F3F3"/>
            <w:hideMark/>
          </w:tcPr>
          <w:p w14:paraId="7D813EC1" w14:textId="77777777" w:rsidR="00164AC1" w:rsidRPr="00164AC1" w:rsidRDefault="00164AC1" w:rsidP="00164AC1">
            <w:pPr>
              <w:tabs>
                <w:tab w:val="left" w:pos="540"/>
              </w:tabs>
              <w:suppressAutoHyphens w:val="0"/>
              <w:spacing w:before="60" w:after="60"/>
              <w:rPr>
                <w:szCs w:val="24"/>
                <w:lang w:val="it-IT" w:eastAsia="it-IT"/>
              </w:rPr>
            </w:pPr>
            <w:bookmarkStart w:id="26" w:name="_Hlk39658313"/>
            <w:r w:rsidRPr="00164AC1">
              <w:rPr>
                <w:b/>
                <w:color w:val="000000"/>
                <w:lang w:val="it-IT" w:eastAsia="it-IT"/>
              </w:rPr>
              <w:lastRenderedPageBreak/>
              <w:t xml:space="preserve">da compilare in caso di </w:t>
            </w:r>
            <w:r w:rsidRPr="00164AC1">
              <w:rPr>
                <w:b/>
                <w:color w:val="000000"/>
                <w:u w:val="single"/>
                <w:lang w:val="it-IT" w:eastAsia="it-IT"/>
              </w:rPr>
              <w:t>società di professionisti</w:t>
            </w:r>
          </w:p>
        </w:tc>
      </w:tr>
    </w:tbl>
    <w:p w14:paraId="690BA5A3" w14:textId="77777777" w:rsidR="00164AC1" w:rsidRPr="00164AC1" w:rsidRDefault="00164AC1" w:rsidP="00164AC1">
      <w:pPr>
        <w:suppressAutoHyphens w:val="0"/>
        <w:spacing w:before="60" w:after="120"/>
        <w:rPr>
          <w:i/>
          <w:sz w:val="18"/>
          <w:szCs w:val="18"/>
          <w:lang w:val="it-IT" w:eastAsia="it-IT"/>
        </w:rPr>
      </w:pPr>
    </w:p>
    <w:tbl>
      <w:tblPr>
        <w:tblStyle w:val="Grigliatabella1"/>
        <w:tblW w:w="0" w:type="auto"/>
        <w:tblLook w:val="04A0" w:firstRow="1" w:lastRow="0" w:firstColumn="1" w:lastColumn="0" w:noHBand="0" w:noVBand="1"/>
      </w:tblPr>
      <w:tblGrid>
        <w:gridCol w:w="4813"/>
        <w:gridCol w:w="4814"/>
      </w:tblGrid>
      <w:tr w:rsidR="00164AC1" w:rsidRPr="00164AC1" w14:paraId="6C5379A7" w14:textId="77777777" w:rsidTr="00164AC1">
        <w:tc>
          <w:tcPr>
            <w:tcW w:w="4813" w:type="dxa"/>
          </w:tcPr>
          <w:p w14:paraId="7EDE4CCE"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Denominazione sociale:</w:t>
            </w:r>
          </w:p>
        </w:tc>
        <w:tc>
          <w:tcPr>
            <w:tcW w:w="4814" w:type="dxa"/>
          </w:tcPr>
          <w:p w14:paraId="31357EF0"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03BC96FF" w14:textId="77777777" w:rsidTr="00164AC1">
        <w:tc>
          <w:tcPr>
            <w:tcW w:w="4813" w:type="dxa"/>
          </w:tcPr>
          <w:p w14:paraId="596EEBE9" w14:textId="77777777" w:rsidR="00164AC1" w:rsidRPr="004E2463" w:rsidRDefault="00164AC1" w:rsidP="00164AC1">
            <w:pPr>
              <w:suppressAutoHyphens w:val="0"/>
              <w:spacing w:before="60" w:after="120"/>
              <w:rPr>
                <w:i/>
                <w:sz w:val="16"/>
                <w:szCs w:val="16"/>
                <w:lang w:val="it-IT" w:eastAsia="it-IT"/>
              </w:rPr>
            </w:pPr>
            <w:r w:rsidRPr="004E2463">
              <w:rPr>
                <w:bCs/>
                <w:i/>
                <w:sz w:val="16"/>
                <w:szCs w:val="16"/>
                <w:lang w:val="it-IT" w:eastAsia="it-IT"/>
              </w:rPr>
              <w:t>Iscrizione alla CCIAA di:</w:t>
            </w:r>
            <w:r w:rsidRPr="004E2463">
              <w:rPr>
                <w:bCs/>
                <w:i/>
                <w:iCs/>
                <w:sz w:val="16"/>
                <w:szCs w:val="16"/>
                <w:lang w:val="it-IT" w:eastAsia="it-IT"/>
              </w:rPr>
              <w:t xml:space="preserve"> </w:t>
            </w:r>
          </w:p>
        </w:tc>
        <w:tc>
          <w:tcPr>
            <w:tcW w:w="4814" w:type="dxa"/>
          </w:tcPr>
          <w:p w14:paraId="0F5D2762"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4AD0EA1F" w14:textId="77777777" w:rsidTr="00164AC1">
        <w:tc>
          <w:tcPr>
            <w:tcW w:w="4813" w:type="dxa"/>
          </w:tcPr>
          <w:p w14:paraId="74F9778B" w14:textId="77777777" w:rsidR="00164AC1" w:rsidRPr="004E2463" w:rsidRDefault="00164AC1" w:rsidP="00164AC1">
            <w:pPr>
              <w:suppressAutoHyphens w:val="0"/>
              <w:spacing w:before="60" w:after="120"/>
              <w:rPr>
                <w:i/>
                <w:sz w:val="16"/>
                <w:szCs w:val="16"/>
                <w:lang w:val="it-IT" w:eastAsia="it-IT"/>
              </w:rPr>
            </w:pPr>
            <w:r w:rsidRPr="004E2463">
              <w:rPr>
                <w:bCs/>
                <w:i/>
                <w:iCs/>
                <w:sz w:val="16"/>
                <w:szCs w:val="16"/>
                <w:lang w:val="it-IT" w:eastAsia="it-IT"/>
              </w:rPr>
              <w:t>Per gli stranieri iscrizione nei registri equipollenti di</w:t>
            </w:r>
            <w:r w:rsidRPr="004E2463">
              <w:rPr>
                <w:i/>
                <w:sz w:val="16"/>
                <w:szCs w:val="16"/>
                <w:lang w:val="it-IT" w:eastAsia="it-IT"/>
              </w:rPr>
              <w:t>:</w:t>
            </w:r>
          </w:p>
        </w:tc>
        <w:tc>
          <w:tcPr>
            <w:tcW w:w="4814" w:type="dxa"/>
          </w:tcPr>
          <w:p w14:paraId="216C1791"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33B67A95" w14:textId="77777777" w:rsidTr="00164AC1">
        <w:tc>
          <w:tcPr>
            <w:tcW w:w="4813" w:type="dxa"/>
          </w:tcPr>
          <w:p w14:paraId="4BB275F0"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Numero di iscrizione:</w:t>
            </w:r>
          </w:p>
        </w:tc>
        <w:tc>
          <w:tcPr>
            <w:tcW w:w="4814" w:type="dxa"/>
          </w:tcPr>
          <w:p w14:paraId="18634764"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3393F360" w14:textId="77777777" w:rsidTr="00164AC1">
        <w:tc>
          <w:tcPr>
            <w:tcW w:w="4813" w:type="dxa"/>
          </w:tcPr>
          <w:p w14:paraId="2A4B07B4" w14:textId="53FEEDF0" w:rsidR="00164AC1" w:rsidRPr="004E2463" w:rsidRDefault="00672762" w:rsidP="00164AC1">
            <w:pPr>
              <w:suppressAutoHyphens w:val="0"/>
              <w:spacing w:before="60" w:after="120"/>
              <w:rPr>
                <w:i/>
                <w:sz w:val="16"/>
                <w:szCs w:val="16"/>
                <w:lang w:val="it-IT" w:eastAsia="it-IT"/>
              </w:rPr>
            </w:pPr>
            <w:r>
              <w:rPr>
                <w:i/>
                <w:sz w:val="16"/>
                <w:szCs w:val="16"/>
                <w:lang w:val="it-IT" w:eastAsia="it-IT"/>
              </w:rPr>
              <w:t>P</w:t>
            </w:r>
            <w:r w:rsidR="00164AC1" w:rsidRPr="004E2463">
              <w:rPr>
                <w:i/>
                <w:sz w:val="16"/>
                <w:szCs w:val="16"/>
                <w:lang w:val="it-IT" w:eastAsia="it-IT"/>
              </w:rPr>
              <w:t xml:space="preserve">artita IVA: </w:t>
            </w:r>
            <w:r w:rsidR="00164AC1" w:rsidRPr="004E2463">
              <w:rPr>
                <w:i/>
                <w:sz w:val="16"/>
                <w:szCs w:val="16"/>
                <w:lang w:val="it-IT" w:eastAsia="it-IT"/>
              </w:rPr>
              <w:fldChar w:fldCharType="begin">
                <w:ffData>
                  <w:name w:val="Testo33"/>
                  <w:enabled/>
                  <w:calcOnExit w:val="0"/>
                  <w:textInput/>
                </w:ffData>
              </w:fldChar>
            </w:r>
            <w:r w:rsidR="00164AC1" w:rsidRPr="004E2463">
              <w:rPr>
                <w:i/>
                <w:sz w:val="16"/>
                <w:szCs w:val="16"/>
                <w:lang w:val="it-IT" w:eastAsia="it-IT"/>
              </w:rPr>
              <w:instrText xml:space="preserve"> FORMTEXT </w:instrText>
            </w:r>
            <w:r w:rsidR="00164AC1" w:rsidRPr="004E2463">
              <w:rPr>
                <w:i/>
                <w:sz w:val="16"/>
                <w:szCs w:val="16"/>
                <w:lang w:val="it-IT" w:eastAsia="it-IT"/>
              </w:rPr>
            </w:r>
            <w:r w:rsidR="00164AC1" w:rsidRPr="004E2463">
              <w:rPr>
                <w:i/>
                <w:sz w:val="16"/>
                <w:szCs w:val="16"/>
                <w:lang w:val="it-IT" w:eastAsia="it-IT"/>
              </w:rPr>
              <w:fldChar w:fldCharType="separate"/>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fldChar w:fldCharType="end"/>
            </w:r>
          </w:p>
        </w:tc>
        <w:tc>
          <w:tcPr>
            <w:tcW w:w="4814" w:type="dxa"/>
          </w:tcPr>
          <w:p w14:paraId="1B735BC2" w14:textId="384F64EE" w:rsidR="00164AC1" w:rsidRPr="004E2463" w:rsidRDefault="00672762" w:rsidP="00164AC1">
            <w:pPr>
              <w:suppressAutoHyphens w:val="0"/>
              <w:spacing w:before="60" w:after="120"/>
              <w:rPr>
                <w:i/>
                <w:sz w:val="16"/>
                <w:szCs w:val="16"/>
                <w:lang w:val="it-IT" w:eastAsia="it-IT"/>
              </w:rPr>
            </w:pPr>
            <w:r>
              <w:rPr>
                <w:i/>
                <w:sz w:val="16"/>
                <w:szCs w:val="16"/>
                <w:lang w:val="it-IT" w:eastAsia="it-IT"/>
              </w:rPr>
              <w:t>C</w:t>
            </w:r>
            <w:r w:rsidR="00164AC1" w:rsidRPr="004E2463">
              <w:rPr>
                <w:i/>
                <w:sz w:val="16"/>
                <w:szCs w:val="16"/>
                <w:lang w:val="it-IT" w:eastAsia="it-IT"/>
              </w:rPr>
              <w:t xml:space="preserve">odice fiscale: </w:t>
            </w:r>
            <w:r w:rsidR="00164AC1" w:rsidRPr="004E2463">
              <w:rPr>
                <w:i/>
                <w:sz w:val="16"/>
                <w:szCs w:val="16"/>
                <w:lang w:val="it-IT" w:eastAsia="it-IT"/>
              </w:rPr>
              <w:fldChar w:fldCharType="begin">
                <w:ffData>
                  <w:name w:val="Testo33"/>
                  <w:enabled/>
                  <w:calcOnExit w:val="0"/>
                  <w:textInput/>
                </w:ffData>
              </w:fldChar>
            </w:r>
            <w:r w:rsidR="00164AC1" w:rsidRPr="004E2463">
              <w:rPr>
                <w:i/>
                <w:sz w:val="16"/>
                <w:szCs w:val="16"/>
                <w:lang w:val="it-IT" w:eastAsia="it-IT"/>
              </w:rPr>
              <w:instrText xml:space="preserve"> FORMTEXT </w:instrText>
            </w:r>
            <w:r w:rsidR="00164AC1" w:rsidRPr="004E2463">
              <w:rPr>
                <w:i/>
                <w:sz w:val="16"/>
                <w:szCs w:val="16"/>
                <w:lang w:val="it-IT" w:eastAsia="it-IT"/>
              </w:rPr>
            </w:r>
            <w:r w:rsidR="00164AC1" w:rsidRPr="004E2463">
              <w:rPr>
                <w:i/>
                <w:sz w:val="16"/>
                <w:szCs w:val="16"/>
                <w:lang w:val="it-IT" w:eastAsia="it-IT"/>
              </w:rPr>
              <w:fldChar w:fldCharType="separate"/>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t> </w:t>
            </w:r>
            <w:r w:rsidR="00164AC1" w:rsidRPr="004E2463">
              <w:rPr>
                <w:i/>
                <w:sz w:val="16"/>
                <w:szCs w:val="16"/>
                <w:lang w:val="it-IT" w:eastAsia="it-IT"/>
              </w:rPr>
              <w:fldChar w:fldCharType="end"/>
            </w:r>
          </w:p>
        </w:tc>
      </w:tr>
      <w:tr w:rsidR="00164AC1" w:rsidRPr="00164AC1" w14:paraId="069236B1" w14:textId="77777777" w:rsidTr="00164AC1">
        <w:tc>
          <w:tcPr>
            <w:tcW w:w="4813" w:type="dxa"/>
          </w:tcPr>
          <w:p w14:paraId="4DEC71CE"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Legale/i rappresentante/i</w:t>
            </w:r>
          </w:p>
        </w:tc>
        <w:tc>
          <w:tcPr>
            <w:tcW w:w="4814" w:type="dxa"/>
          </w:tcPr>
          <w:p w14:paraId="02D6D411"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bl>
    <w:p w14:paraId="0AFC9927" w14:textId="4E19EE02" w:rsidR="00164AC1" w:rsidRPr="004E2463" w:rsidRDefault="00164AC1" w:rsidP="00F25E2F">
      <w:pPr>
        <w:suppressAutoHyphens w:val="0"/>
        <w:spacing w:before="60" w:after="120"/>
        <w:jc w:val="both"/>
        <w:rPr>
          <w:i/>
          <w:sz w:val="16"/>
          <w:szCs w:val="16"/>
          <w:lang w:val="it-IT" w:eastAsia="it-IT"/>
        </w:rPr>
      </w:pPr>
      <w:r w:rsidRPr="00620B1A">
        <w:rPr>
          <w:i/>
          <w:sz w:val="18"/>
          <w:szCs w:val="18"/>
          <w:lang w:val="it-IT" w:eastAsia="it-IT"/>
        </w:rPr>
        <w:fldChar w:fldCharType="begin">
          <w:ffData>
            <w:name w:val="Controllo2"/>
            <w:enabled/>
            <w:calcOnExit w:val="0"/>
            <w:checkBox>
              <w:sizeAuto/>
              <w:default w:val="0"/>
              <w:checked w:val="0"/>
            </w:checkBox>
          </w:ffData>
        </w:fldChar>
      </w:r>
      <w:r w:rsidRPr="00620B1A">
        <w:rPr>
          <w:i/>
          <w:sz w:val="18"/>
          <w:szCs w:val="18"/>
          <w:lang w:val="it-IT" w:eastAsia="it-IT"/>
        </w:rPr>
        <w:instrText xml:space="preserve"> FORMCHECKBOX </w:instrText>
      </w:r>
      <w:r w:rsidR="003F3CE4">
        <w:rPr>
          <w:i/>
          <w:sz w:val="18"/>
          <w:szCs w:val="18"/>
          <w:lang w:val="it-IT" w:eastAsia="it-IT"/>
        </w:rPr>
      </w:r>
      <w:r w:rsidR="003F3CE4">
        <w:rPr>
          <w:i/>
          <w:sz w:val="18"/>
          <w:szCs w:val="18"/>
          <w:lang w:val="it-IT" w:eastAsia="it-IT"/>
        </w:rPr>
        <w:fldChar w:fldCharType="separate"/>
      </w:r>
      <w:r w:rsidRPr="00620B1A">
        <w:rPr>
          <w:i/>
          <w:sz w:val="18"/>
          <w:szCs w:val="18"/>
          <w:lang w:val="it-IT" w:eastAsia="it-IT"/>
        </w:rPr>
        <w:fldChar w:fldCharType="end"/>
      </w:r>
      <w:r w:rsidRPr="00620B1A">
        <w:rPr>
          <w:i/>
          <w:sz w:val="18"/>
          <w:szCs w:val="18"/>
          <w:lang w:val="it-IT" w:eastAsia="it-IT"/>
        </w:rPr>
        <w:t xml:space="preserve"> </w:t>
      </w:r>
      <w:r w:rsidRPr="004E2463">
        <w:rPr>
          <w:i/>
          <w:sz w:val="16"/>
          <w:szCs w:val="16"/>
          <w:lang w:val="it-IT" w:eastAsia="it-IT"/>
        </w:rPr>
        <w:t>La società è una PMI (</w:t>
      </w:r>
      <w:r w:rsidR="00C57232">
        <w:rPr>
          <w:i/>
          <w:sz w:val="16"/>
          <w:szCs w:val="16"/>
          <w:lang w:val="it-IT" w:eastAsia="it-IT"/>
        </w:rPr>
        <w:t>vedasi definizione sotto</w:t>
      </w:r>
      <w:r w:rsidRPr="004E2463">
        <w:rPr>
          <w:i/>
          <w:sz w:val="16"/>
          <w:szCs w:val="16"/>
          <w:lang w:val="it-IT" w:eastAsia="it-IT"/>
        </w:rPr>
        <w:t>)</w:t>
      </w:r>
    </w:p>
    <w:p w14:paraId="178C1927" w14:textId="77777777" w:rsidR="00164AC1" w:rsidRPr="00F358AC" w:rsidRDefault="00164AC1" w:rsidP="00F358AC">
      <w:pPr>
        <w:suppressAutoHyphens w:val="0"/>
        <w:spacing w:before="60" w:after="120"/>
        <w:jc w:val="center"/>
        <w:rPr>
          <w:sz w:val="18"/>
          <w:szCs w:val="18"/>
          <w:lang w:val="it-IT" w:eastAsia="it-IT"/>
        </w:rPr>
      </w:pPr>
      <w:r w:rsidRPr="00F358AC">
        <w:rPr>
          <w:b/>
          <w:bCs/>
          <w:sz w:val="18"/>
          <w:szCs w:val="18"/>
          <w:lang w:val="it-IT" w:eastAsia="it-IT"/>
        </w:rPr>
        <w:t>E DICHIARA</w:t>
      </w:r>
    </w:p>
    <w:p w14:paraId="74ADB88B" w14:textId="77777777" w:rsidR="00164AC1" w:rsidRPr="00164AC1" w:rsidRDefault="00164AC1" w:rsidP="00164AC1">
      <w:pPr>
        <w:suppressAutoHyphens w:val="0"/>
        <w:spacing w:before="60" w:after="120"/>
        <w:rPr>
          <w:b/>
          <w:i/>
          <w:sz w:val="18"/>
          <w:szCs w:val="18"/>
          <w:lang w:val="it-IT" w:eastAsia="it-IT"/>
        </w:rPr>
      </w:pPr>
    </w:p>
    <w:p w14:paraId="731D9D3B" w14:textId="77777777" w:rsidR="00030D37" w:rsidRDefault="00164AC1" w:rsidP="00030D37">
      <w:pPr>
        <w:suppressAutoHyphens w:val="0"/>
        <w:spacing w:before="60" w:after="120"/>
        <w:ind w:left="700" w:hanging="700"/>
        <w:jc w:val="both"/>
        <w:rPr>
          <w:i/>
          <w:sz w:val="16"/>
          <w:szCs w:val="16"/>
          <w:lang w:val="it-IT" w:eastAsia="it-IT"/>
        </w:rPr>
      </w:pPr>
      <w:r w:rsidRPr="00F358AC">
        <w:rPr>
          <w:b/>
          <w:i/>
          <w:sz w:val="18"/>
          <w:szCs w:val="18"/>
          <w:lang w:val="it-IT" w:eastAsia="it-IT"/>
        </w:rPr>
        <w:fldChar w:fldCharType="begin">
          <w:ffData>
            <w:name w:val="Controllo59"/>
            <w:enabled/>
            <w:calcOnExit w:val="0"/>
            <w:checkBox>
              <w:sizeAuto/>
              <w:default w:val="0"/>
              <w:checked w:val="0"/>
            </w:checkBox>
          </w:ffData>
        </w:fldChar>
      </w:r>
      <w:r w:rsidRPr="00F358AC">
        <w:rPr>
          <w:b/>
          <w:i/>
          <w:sz w:val="18"/>
          <w:szCs w:val="18"/>
          <w:lang w:val="it-IT" w:eastAsia="it-IT"/>
        </w:rPr>
        <w:instrText xml:space="preserve"> FORMCHECKBOX </w:instrText>
      </w:r>
      <w:r w:rsidR="003F3CE4">
        <w:rPr>
          <w:b/>
          <w:i/>
          <w:sz w:val="18"/>
          <w:szCs w:val="18"/>
          <w:lang w:val="it-IT" w:eastAsia="it-IT"/>
        </w:rPr>
      </w:r>
      <w:r w:rsidR="003F3CE4">
        <w:rPr>
          <w:b/>
          <w:i/>
          <w:sz w:val="18"/>
          <w:szCs w:val="18"/>
          <w:lang w:val="it-IT" w:eastAsia="it-IT"/>
        </w:rPr>
        <w:fldChar w:fldCharType="separate"/>
      </w:r>
      <w:r w:rsidRPr="00F358AC">
        <w:rPr>
          <w:b/>
          <w:i/>
          <w:sz w:val="18"/>
          <w:szCs w:val="18"/>
          <w:lang w:val="it-IT" w:eastAsia="it-IT"/>
        </w:rPr>
        <w:fldChar w:fldCharType="end"/>
      </w:r>
      <w:r w:rsidRPr="00F358AC">
        <w:rPr>
          <w:b/>
          <w:i/>
          <w:sz w:val="18"/>
          <w:szCs w:val="18"/>
          <w:lang w:val="it-IT" w:eastAsia="it-IT"/>
        </w:rPr>
        <w:tab/>
      </w:r>
      <w:r w:rsidRPr="00672762">
        <w:rPr>
          <w:bCs/>
          <w:i/>
          <w:sz w:val="16"/>
          <w:szCs w:val="16"/>
          <w:lang w:val="it-IT" w:eastAsia="it-IT"/>
        </w:rPr>
        <w:t>che</w:t>
      </w:r>
      <w:r w:rsidRPr="00672762">
        <w:rPr>
          <w:b/>
          <w:i/>
          <w:sz w:val="16"/>
          <w:szCs w:val="16"/>
          <w:lang w:val="it-IT" w:eastAsia="it-IT"/>
        </w:rPr>
        <w:t xml:space="preserve"> </w:t>
      </w:r>
      <w:r w:rsidRPr="00672762">
        <w:rPr>
          <w:i/>
          <w:sz w:val="16"/>
          <w:szCs w:val="16"/>
          <w:lang w:val="it-IT" w:eastAsia="it-IT"/>
        </w:rPr>
        <w:t xml:space="preserve">la società di professionisti è costituita in conformità al disposto </w:t>
      </w:r>
      <w:r w:rsidR="00030D37" w:rsidRPr="00672762">
        <w:rPr>
          <w:i/>
          <w:sz w:val="16"/>
          <w:szCs w:val="16"/>
          <w:lang w:val="it-IT" w:eastAsia="it-IT"/>
        </w:rPr>
        <w:t>di cui all’art. 35 dell’allegato II.12 d. lgs. 36/2023</w:t>
      </w:r>
    </w:p>
    <w:p w14:paraId="4F8ABDC4" w14:textId="77777777" w:rsidR="001F44EC" w:rsidRPr="00262866" w:rsidRDefault="001F44EC" w:rsidP="001F44EC">
      <w:pPr>
        <w:autoSpaceDE w:val="0"/>
        <w:spacing w:line="360" w:lineRule="auto"/>
        <w:ind w:left="700" w:hanging="700"/>
        <w:jc w:val="both"/>
        <w:rPr>
          <w:sz w:val="16"/>
          <w:szCs w:val="16"/>
          <w:highlight w:val="yellow"/>
          <w:lang w:val="it-IT"/>
        </w:rPr>
      </w:pPr>
      <w:r w:rsidRPr="00262866">
        <w:rPr>
          <w:b/>
          <w:i/>
          <w:sz w:val="18"/>
          <w:szCs w:val="18"/>
          <w:lang w:val="it-IT" w:eastAsia="it-IT"/>
        </w:rPr>
        <w:fldChar w:fldCharType="begin">
          <w:ffData>
            <w:name w:val="Controllo59"/>
            <w:enabled/>
            <w:calcOnExit w:val="0"/>
            <w:checkBox>
              <w:sizeAuto/>
              <w:default w:val="0"/>
              <w:checked w:val="0"/>
            </w:checkBox>
          </w:ffData>
        </w:fldChar>
      </w:r>
      <w:r w:rsidRPr="00262866">
        <w:rPr>
          <w:b/>
          <w:i/>
          <w:sz w:val="18"/>
          <w:szCs w:val="18"/>
          <w:lang w:val="it-IT" w:eastAsia="it-IT"/>
        </w:rPr>
        <w:instrText xml:space="preserve"> FORMCHECKBOX </w:instrText>
      </w:r>
      <w:r w:rsidR="003F3CE4">
        <w:rPr>
          <w:b/>
          <w:i/>
          <w:sz w:val="18"/>
          <w:szCs w:val="18"/>
          <w:lang w:val="it-IT" w:eastAsia="it-IT"/>
        </w:rPr>
      </w:r>
      <w:r w:rsidR="003F3CE4">
        <w:rPr>
          <w:b/>
          <w:i/>
          <w:sz w:val="18"/>
          <w:szCs w:val="18"/>
          <w:lang w:val="it-IT" w:eastAsia="it-IT"/>
        </w:rPr>
        <w:fldChar w:fldCharType="separate"/>
      </w:r>
      <w:r w:rsidRPr="00262866">
        <w:rPr>
          <w:b/>
          <w:i/>
          <w:sz w:val="18"/>
          <w:szCs w:val="18"/>
          <w:lang w:val="it-IT" w:eastAsia="it-IT"/>
        </w:rPr>
        <w:fldChar w:fldCharType="end"/>
      </w:r>
      <w:r w:rsidRPr="00262866">
        <w:rPr>
          <w:b/>
          <w:i/>
          <w:sz w:val="18"/>
          <w:szCs w:val="18"/>
          <w:lang w:val="it-IT" w:eastAsia="it-IT"/>
        </w:rPr>
        <w:tab/>
      </w:r>
      <w:r w:rsidRPr="00262866">
        <w:rPr>
          <w:b/>
          <w:i/>
          <w:sz w:val="16"/>
          <w:szCs w:val="16"/>
          <w:lang w:val="it-IT" w:eastAsia="it-IT"/>
        </w:rPr>
        <w:tab/>
      </w:r>
      <w:r w:rsidRPr="00262866">
        <w:rPr>
          <w:sz w:val="16"/>
          <w:szCs w:val="16"/>
          <w:highlight w:val="yellow"/>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189EDA54" w14:textId="77777777" w:rsidR="001F44EC" w:rsidRPr="00262866" w:rsidRDefault="001F44EC" w:rsidP="001F44EC">
      <w:pPr>
        <w:autoSpaceDE w:val="0"/>
        <w:spacing w:line="360" w:lineRule="auto"/>
        <w:ind w:left="426" w:firstLine="274"/>
        <w:jc w:val="both"/>
        <w:rPr>
          <w:sz w:val="16"/>
          <w:szCs w:val="16"/>
          <w:lang w:val="it-IT"/>
        </w:rPr>
      </w:pPr>
      <w:r w:rsidRPr="00262866">
        <w:rPr>
          <w:sz w:val="16"/>
          <w:szCs w:val="16"/>
          <w:highlight w:val="yellow"/>
          <w:lang w:val="it-IT"/>
        </w:rPr>
        <w:t xml:space="preserve">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Cognome: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Data di nascita: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Codice Fiscale: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p>
    <w:p w14:paraId="6787606A" w14:textId="77777777" w:rsidR="001F44EC" w:rsidRPr="00030D37" w:rsidRDefault="001F44EC" w:rsidP="00030D37">
      <w:pPr>
        <w:suppressAutoHyphens w:val="0"/>
        <w:spacing w:before="60" w:after="120"/>
        <w:ind w:left="700" w:hanging="700"/>
        <w:jc w:val="both"/>
        <w:rPr>
          <w:i/>
          <w:strike/>
          <w:sz w:val="16"/>
          <w:szCs w:val="16"/>
          <w:lang w:val="it-IT" w:eastAsia="it-IT"/>
        </w:rPr>
      </w:pPr>
    </w:p>
    <w:p w14:paraId="4D89A101" w14:textId="77777777" w:rsidR="00FA3022" w:rsidRPr="00164AC1" w:rsidRDefault="00FA3022" w:rsidP="00164AC1">
      <w:pPr>
        <w:suppressAutoHyphens w:val="0"/>
        <w:spacing w:before="60" w:after="120"/>
        <w:rPr>
          <w:i/>
          <w:sz w:val="18"/>
          <w:szCs w:val="18"/>
          <w:lang w:val="it-IT"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627"/>
      </w:tblGrid>
      <w:tr w:rsidR="00164AC1" w:rsidRPr="003F3CE4" w14:paraId="7A832800" w14:textId="77777777" w:rsidTr="00164AC1">
        <w:tc>
          <w:tcPr>
            <w:tcW w:w="9986" w:type="dxa"/>
            <w:tcBorders>
              <w:top w:val="single" w:sz="4" w:space="0" w:color="auto"/>
              <w:left w:val="single" w:sz="4" w:space="0" w:color="auto"/>
              <w:bottom w:val="single" w:sz="4" w:space="0" w:color="auto"/>
              <w:right w:val="single" w:sz="4" w:space="0" w:color="auto"/>
            </w:tcBorders>
            <w:shd w:val="clear" w:color="auto" w:fill="F3F3F3"/>
            <w:hideMark/>
          </w:tcPr>
          <w:bookmarkEnd w:id="26"/>
          <w:p w14:paraId="33F2891F" w14:textId="77777777" w:rsidR="00164AC1" w:rsidRPr="00F358AC" w:rsidRDefault="00164AC1" w:rsidP="00164AC1">
            <w:pPr>
              <w:suppressAutoHyphens w:val="0"/>
              <w:spacing w:before="60" w:after="120"/>
              <w:rPr>
                <w:lang w:val="it-IT" w:eastAsia="it-IT"/>
              </w:rPr>
            </w:pPr>
            <w:r w:rsidRPr="00F358AC">
              <w:rPr>
                <w:b/>
                <w:lang w:val="it-IT" w:eastAsia="it-IT"/>
              </w:rPr>
              <w:t xml:space="preserve">da compilare in caso di </w:t>
            </w:r>
            <w:r w:rsidRPr="00F358AC">
              <w:rPr>
                <w:b/>
                <w:u w:val="single"/>
                <w:lang w:val="it-IT" w:eastAsia="it-IT"/>
              </w:rPr>
              <w:t>società di ingegneria</w:t>
            </w:r>
          </w:p>
        </w:tc>
      </w:tr>
    </w:tbl>
    <w:p w14:paraId="14A27B9E" w14:textId="77777777" w:rsidR="00164AC1" w:rsidRPr="00164AC1" w:rsidRDefault="00164AC1" w:rsidP="00164AC1">
      <w:pPr>
        <w:suppressAutoHyphens w:val="0"/>
        <w:spacing w:before="60" w:after="120"/>
        <w:rPr>
          <w:i/>
          <w:sz w:val="18"/>
          <w:szCs w:val="18"/>
          <w:lang w:val="it-IT" w:eastAsia="it-IT"/>
        </w:rPr>
      </w:pPr>
    </w:p>
    <w:tbl>
      <w:tblPr>
        <w:tblStyle w:val="Grigliatabella1"/>
        <w:tblW w:w="0" w:type="auto"/>
        <w:tblLook w:val="04A0" w:firstRow="1" w:lastRow="0" w:firstColumn="1" w:lastColumn="0" w:noHBand="0" w:noVBand="1"/>
      </w:tblPr>
      <w:tblGrid>
        <w:gridCol w:w="4813"/>
        <w:gridCol w:w="4814"/>
      </w:tblGrid>
      <w:tr w:rsidR="00164AC1" w:rsidRPr="00164AC1" w14:paraId="2ED04C71" w14:textId="77777777" w:rsidTr="00164AC1">
        <w:tc>
          <w:tcPr>
            <w:tcW w:w="4813" w:type="dxa"/>
          </w:tcPr>
          <w:p w14:paraId="386D1A5D"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Denominazione sociale:</w:t>
            </w:r>
          </w:p>
        </w:tc>
        <w:tc>
          <w:tcPr>
            <w:tcW w:w="4814" w:type="dxa"/>
          </w:tcPr>
          <w:p w14:paraId="4C9943F1"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7428BE47" w14:textId="77777777" w:rsidTr="00164AC1">
        <w:tc>
          <w:tcPr>
            <w:tcW w:w="4813" w:type="dxa"/>
          </w:tcPr>
          <w:p w14:paraId="0811675E" w14:textId="77777777" w:rsidR="00164AC1" w:rsidRPr="004E2463" w:rsidRDefault="00164AC1" w:rsidP="00164AC1">
            <w:pPr>
              <w:suppressAutoHyphens w:val="0"/>
              <w:spacing w:before="60" w:after="120"/>
              <w:rPr>
                <w:i/>
                <w:sz w:val="16"/>
                <w:szCs w:val="16"/>
                <w:lang w:val="it-IT" w:eastAsia="it-IT"/>
              </w:rPr>
            </w:pPr>
            <w:r w:rsidRPr="004E2463">
              <w:rPr>
                <w:bCs/>
                <w:i/>
                <w:sz w:val="16"/>
                <w:szCs w:val="16"/>
                <w:lang w:val="it-IT" w:eastAsia="it-IT"/>
              </w:rPr>
              <w:t>Iscrizione alla CCIAA di:</w:t>
            </w:r>
            <w:r w:rsidRPr="004E2463">
              <w:rPr>
                <w:bCs/>
                <w:i/>
                <w:iCs/>
                <w:sz w:val="16"/>
                <w:szCs w:val="16"/>
                <w:lang w:val="it-IT" w:eastAsia="it-IT"/>
              </w:rPr>
              <w:t xml:space="preserve"> </w:t>
            </w:r>
          </w:p>
        </w:tc>
        <w:tc>
          <w:tcPr>
            <w:tcW w:w="4814" w:type="dxa"/>
          </w:tcPr>
          <w:p w14:paraId="1EB72C3C"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67B74BDD" w14:textId="77777777" w:rsidTr="00164AC1">
        <w:tc>
          <w:tcPr>
            <w:tcW w:w="4813" w:type="dxa"/>
          </w:tcPr>
          <w:p w14:paraId="5A18AABE" w14:textId="77777777" w:rsidR="00164AC1" w:rsidRPr="004E2463" w:rsidRDefault="00164AC1" w:rsidP="00164AC1">
            <w:pPr>
              <w:suppressAutoHyphens w:val="0"/>
              <w:spacing w:before="60" w:after="120"/>
              <w:rPr>
                <w:i/>
                <w:sz w:val="16"/>
                <w:szCs w:val="16"/>
                <w:lang w:val="it-IT" w:eastAsia="it-IT"/>
              </w:rPr>
            </w:pPr>
            <w:r w:rsidRPr="004E2463">
              <w:rPr>
                <w:bCs/>
                <w:i/>
                <w:iCs/>
                <w:sz w:val="16"/>
                <w:szCs w:val="16"/>
                <w:lang w:val="it-IT" w:eastAsia="it-IT"/>
              </w:rPr>
              <w:t>Per gli stranieri iscrizione nei registri equipollenti di</w:t>
            </w:r>
            <w:r w:rsidRPr="004E2463">
              <w:rPr>
                <w:i/>
                <w:sz w:val="16"/>
                <w:szCs w:val="16"/>
                <w:lang w:val="it-IT" w:eastAsia="it-IT"/>
              </w:rPr>
              <w:t>:</w:t>
            </w:r>
          </w:p>
        </w:tc>
        <w:tc>
          <w:tcPr>
            <w:tcW w:w="4814" w:type="dxa"/>
          </w:tcPr>
          <w:p w14:paraId="7F5B2C16"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164AC1" w14:paraId="07FA0EAA" w14:textId="77777777" w:rsidTr="00164AC1">
        <w:tc>
          <w:tcPr>
            <w:tcW w:w="4813" w:type="dxa"/>
          </w:tcPr>
          <w:p w14:paraId="7DE6517F"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Numero di iscrizione:</w:t>
            </w:r>
          </w:p>
        </w:tc>
        <w:tc>
          <w:tcPr>
            <w:tcW w:w="4814" w:type="dxa"/>
          </w:tcPr>
          <w:p w14:paraId="07D16AC7"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68590FAD" w14:textId="77777777" w:rsidTr="00164AC1">
        <w:tc>
          <w:tcPr>
            <w:tcW w:w="4813" w:type="dxa"/>
          </w:tcPr>
          <w:p w14:paraId="7F5C69B1"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 xml:space="preserve">partita IVA: </w:t>
            </w: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c>
          <w:tcPr>
            <w:tcW w:w="4814" w:type="dxa"/>
          </w:tcPr>
          <w:p w14:paraId="174FB82B"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 xml:space="preserve">codice fiscale: </w:t>
            </w: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5F2E675F" w14:textId="77777777" w:rsidTr="00164AC1">
        <w:tc>
          <w:tcPr>
            <w:tcW w:w="4813" w:type="dxa"/>
          </w:tcPr>
          <w:p w14:paraId="3BBB59AF"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Legale/i rappresentante/i</w:t>
            </w:r>
          </w:p>
        </w:tc>
        <w:tc>
          <w:tcPr>
            <w:tcW w:w="4814" w:type="dxa"/>
          </w:tcPr>
          <w:p w14:paraId="1D6C4F64"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2045FA99" w14:textId="77777777" w:rsidTr="00164AC1">
        <w:tc>
          <w:tcPr>
            <w:tcW w:w="4813" w:type="dxa"/>
          </w:tcPr>
          <w:p w14:paraId="40F80E9D" w14:textId="4269F1F2" w:rsidR="00164AC1" w:rsidRPr="004E2463" w:rsidRDefault="00672762" w:rsidP="00164AC1">
            <w:pPr>
              <w:suppressAutoHyphens w:val="0"/>
              <w:spacing w:before="60" w:after="120"/>
              <w:rPr>
                <w:b/>
                <w:i/>
                <w:sz w:val="16"/>
                <w:szCs w:val="16"/>
                <w:lang w:val="it-IT" w:eastAsia="it-IT"/>
              </w:rPr>
            </w:pPr>
            <w:bookmarkStart w:id="27" w:name="_Hlk39658589"/>
            <w:r>
              <w:rPr>
                <w:b/>
                <w:i/>
                <w:sz w:val="16"/>
                <w:szCs w:val="16"/>
                <w:lang w:val="it-IT" w:eastAsia="it-IT"/>
              </w:rPr>
              <w:t>D</w:t>
            </w:r>
            <w:r w:rsidR="00164AC1" w:rsidRPr="004E2463">
              <w:rPr>
                <w:b/>
                <w:i/>
                <w:sz w:val="16"/>
                <w:szCs w:val="16"/>
                <w:lang w:val="it-IT" w:eastAsia="it-IT"/>
              </w:rPr>
              <w:t>irettore tecnico:</w:t>
            </w:r>
          </w:p>
          <w:p w14:paraId="075579BA"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Nome e cognome</w:t>
            </w:r>
          </w:p>
        </w:tc>
        <w:tc>
          <w:tcPr>
            <w:tcW w:w="4814" w:type="dxa"/>
          </w:tcPr>
          <w:p w14:paraId="752B7C21"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583A251E" w14:textId="77777777" w:rsidTr="00164AC1">
        <w:tc>
          <w:tcPr>
            <w:tcW w:w="4813" w:type="dxa"/>
          </w:tcPr>
          <w:p w14:paraId="72C37A45"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Qualifica professionale:</w:t>
            </w:r>
          </w:p>
        </w:tc>
        <w:tc>
          <w:tcPr>
            <w:tcW w:w="4814" w:type="dxa"/>
          </w:tcPr>
          <w:p w14:paraId="50368FDE"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030D37" w:rsidRPr="00030D37" w14:paraId="07E984E7" w14:textId="77777777" w:rsidTr="00164AC1">
        <w:tc>
          <w:tcPr>
            <w:tcW w:w="4813" w:type="dxa"/>
          </w:tcPr>
          <w:p w14:paraId="0D714E0E" w14:textId="75DB018C" w:rsidR="00030D37" w:rsidRPr="004E2463" w:rsidRDefault="00030D37" w:rsidP="00164AC1">
            <w:pPr>
              <w:suppressAutoHyphens w:val="0"/>
              <w:spacing w:before="60" w:after="120"/>
              <w:rPr>
                <w:i/>
                <w:sz w:val="16"/>
                <w:szCs w:val="16"/>
                <w:lang w:val="it-IT" w:eastAsia="it-IT"/>
              </w:rPr>
            </w:pPr>
            <w:r w:rsidRPr="00672762">
              <w:rPr>
                <w:i/>
                <w:sz w:val="16"/>
                <w:szCs w:val="16"/>
                <w:lang w:val="it-IT" w:eastAsia="it-IT"/>
              </w:rPr>
              <w:t>Data abilitazione all’esercizio della professione</w:t>
            </w:r>
          </w:p>
        </w:tc>
        <w:tc>
          <w:tcPr>
            <w:tcW w:w="4814" w:type="dxa"/>
          </w:tcPr>
          <w:p w14:paraId="4ECC1FB7" w14:textId="1CC1A791" w:rsidR="00030D37" w:rsidRPr="004E2463" w:rsidRDefault="00030D37"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131A502B" w14:textId="77777777" w:rsidTr="00164AC1">
        <w:tc>
          <w:tcPr>
            <w:tcW w:w="4813" w:type="dxa"/>
          </w:tcPr>
          <w:p w14:paraId="49AED833"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Ordine professionale di appartenenza:</w:t>
            </w:r>
          </w:p>
        </w:tc>
        <w:tc>
          <w:tcPr>
            <w:tcW w:w="4814" w:type="dxa"/>
          </w:tcPr>
          <w:p w14:paraId="53A8F05F"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030D37" w:rsidRPr="00030D37" w14:paraId="7CFF2354" w14:textId="77777777" w:rsidTr="00164AC1">
        <w:tc>
          <w:tcPr>
            <w:tcW w:w="4813" w:type="dxa"/>
          </w:tcPr>
          <w:p w14:paraId="493736E4" w14:textId="00E6AC05" w:rsidR="00030D37" w:rsidRPr="004E2463" w:rsidRDefault="00030D37" w:rsidP="00164AC1">
            <w:pPr>
              <w:suppressAutoHyphens w:val="0"/>
              <w:spacing w:before="60" w:after="120"/>
              <w:rPr>
                <w:i/>
                <w:sz w:val="16"/>
                <w:szCs w:val="16"/>
                <w:lang w:val="it-IT" w:eastAsia="it-IT"/>
              </w:rPr>
            </w:pPr>
            <w:r w:rsidRPr="00672762">
              <w:rPr>
                <w:i/>
                <w:sz w:val="16"/>
                <w:szCs w:val="16"/>
                <w:lang w:val="it-IT" w:eastAsia="it-IT"/>
              </w:rPr>
              <w:t>Numero ed anno di iscrizione all’Albo professionale</w:t>
            </w:r>
          </w:p>
        </w:tc>
        <w:tc>
          <w:tcPr>
            <w:tcW w:w="4814" w:type="dxa"/>
          </w:tcPr>
          <w:p w14:paraId="66419507" w14:textId="247FD87F" w:rsidR="00030D37" w:rsidRPr="004E2463" w:rsidRDefault="00030D37"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20E1F5EC" w14:textId="77777777" w:rsidTr="00164AC1">
        <w:tc>
          <w:tcPr>
            <w:tcW w:w="4813" w:type="dxa"/>
          </w:tcPr>
          <w:p w14:paraId="73824B6C"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Nel caso di professionista con sede all’estero - di essere iscritto nel seguente albo dello Stato di appartenenza</w:t>
            </w:r>
          </w:p>
        </w:tc>
        <w:tc>
          <w:tcPr>
            <w:tcW w:w="4814" w:type="dxa"/>
          </w:tcPr>
          <w:p w14:paraId="68946B36"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22ED5B45" w14:textId="77777777" w:rsidTr="00164AC1">
        <w:tc>
          <w:tcPr>
            <w:tcW w:w="4813" w:type="dxa"/>
          </w:tcPr>
          <w:p w14:paraId="17A42984" w14:textId="53710AA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 xml:space="preserve">Numero </w:t>
            </w:r>
            <w:r w:rsidR="00030D37">
              <w:rPr>
                <w:i/>
                <w:sz w:val="16"/>
                <w:szCs w:val="16"/>
                <w:lang w:val="it-IT" w:eastAsia="it-IT"/>
              </w:rPr>
              <w:t xml:space="preserve">ed anno </w:t>
            </w:r>
            <w:r w:rsidRPr="004E2463">
              <w:rPr>
                <w:i/>
                <w:sz w:val="16"/>
                <w:szCs w:val="16"/>
                <w:lang w:val="it-IT" w:eastAsia="it-IT"/>
              </w:rPr>
              <w:t>di iscrizione all’Albo professionale:</w:t>
            </w:r>
          </w:p>
        </w:tc>
        <w:tc>
          <w:tcPr>
            <w:tcW w:w="4814" w:type="dxa"/>
          </w:tcPr>
          <w:p w14:paraId="0FD96B12"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bookmarkEnd w:id="27"/>
      <w:tr w:rsidR="00164AC1" w:rsidRPr="004E2463" w14:paraId="347E6875" w14:textId="77777777" w:rsidTr="00164AC1">
        <w:tc>
          <w:tcPr>
            <w:tcW w:w="4813" w:type="dxa"/>
          </w:tcPr>
          <w:p w14:paraId="0637DD22" w14:textId="77777777" w:rsidR="00030D37" w:rsidRPr="00030D37" w:rsidRDefault="00030D37" w:rsidP="00030D37">
            <w:pPr>
              <w:suppressAutoHyphens w:val="0"/>
              <w:spacing w:before="60" w:after="120"/>
              <w:rPr>
                <w:b/>
                <w:i/>
                <w:color w:val="0070C0"/>
                <w:sz w:val="16"/>
                <w:szCs w:val="16"/>
                <w:lang w:val="it-IT" w:eastAsia="it-IT"/>
              </w:rPr>
            </w:pPr>
            <w:r w:rsidRPr="00030D37">
              <w:rPr>
                <w:b/>
                <w:i/>
                <w:color w:val="0070C0"/>
                <w:sz w:val="16"/>
                <w:szCs w:val="16"/>
                <w:lang w:val="it-IT" w:eastAsia="it-IT"/>
              </w:rPr>
              <w:t>Se diverso dal direttore tecnico di cui sopra</w:t>
            </w:r>
          </w:p>
          <w:p w14:paraId="437E1E2E" w14:textId="330C547D" w:rsidR="00030D37" w:rsidRPr="00030D37" w:rsidRDefault="00672762" w:rsidP="00030D37">
            <w:pPr>
              <w:suppressAutoHyphens w:val="0"/>
              <w:spacing w:before="60" w:after="120"/>
              <w:rPr>
                <w:b/>
                <w:i/>
                <w:sz w:val="16"/>
                <w:szCs w:val="16"/>
                <w:lang w:val="it-IT" w:eastAsia="it-IT"/>
              </w:rPr>
            </w:pPr>
            <w:r w:rsidRPr="00672762">
              <w:rPr>
                <w:b/>
                <w:i/>
                <w:sz w:val="16"/>
                <w:szCs w:val="16"/>
                <w:lang w:val="it-IT" w:eastAsia="it-IT"/>
              </w:rPr>
              <w:t>D</w:t>
            </w:r>
            <w:r w:rsidR="00164AC1" w:rsidRPr="00672762">
              <w:rPr>
                <w:b/>
                <w:i/>
                <w:sz w:val="16"/>
                <w:szCs w:val="16"/>
                <w:lang w:val="it-IT" w:eastAsia="it-IT"/>
              </w:rPr>
              <w:t>irettore tecnico</w:t>
            </w:r>
            <w:r w:rsidR="00164AC1" w:rsidRPr="00672762">
              <w:rPr>
                <w:b/>
                <w:sz w:val="16"/>
                <w:szCs w:val="16"/>
                <w:lang w:val="it-IT" w:eastAsia="it-IT"/>
              </w:rPr>
              <w:t xml:space="preserve"> </w:t>
            </w:r>
            <w:r w:rsidR="00164AC1" w:rsidRPr="00672762">
              <w:rPr>
                <w:b/>
                <w:i/>
                <w:sz w:val="16"/>
                <w:szCs w:val="16"/>
                <w:lang w:val="it-IT" w:eastAsia="it-IT"/>
              </w:rPr>
              <w:t>che approverà e controfirmerà gli elaborati tecnici</w:t>
            </w:r>
            <w:r w:rsidR="00030D37" w:rsidRPr="00672762">
              <w:rPr>
                <w:b/>
                <w:i/>
                <w:sz w:val="16"/>
                <w:szCs w:val="16"/>
                <w:lang w:val="it-IT" w:eastAsia="it-IT"/>
              </w:rPr>
              <w:t xml:space="preserve"> inerenti </w:t>
            </w:r>
            <w:proofErr w:type="gramStart"/>
            <w:r w:rsidR="00030D37" w:rsidRPr="00672762">
              <w:rPr>
                <w:b/>
                <w:i/>
                <w:sz w:val="16"/>
                <w:szCs w:val="16"/>
                <w:lang w:val="it-IT" w:eastAsia="it-IT"/>
              </w:rPr>
              <w:t>le</w:t>
            </w:r>
            <w:proofErr w:type="gramEnd"/>
            <w:r w:rsidR="00030D37" w:rsidRPr="00672762">
              <w:rPr>
                <w:b/>
                <w:i/>
                <w:sz w:val="16"/>
                <w:szCs w:val="16"/>
                <w:lang w:val="it-IT" w:eastAsia="it-IT"/>
              </w:rPr>
              <w:t xml:space="preserve"> prestazioni oggetto di affidamento</w:t>
            </w:r>
          </w:p>
          <w:p w14:paraId="2E2F011A" w14:textId="58589EB4" w:rsidR="00164AC1" w:rsidRPr="004E2463" w:rsidRDefault="00164AC1" w:rsidP="00164AC1">
            <w:pPr>
              <w:suppressAutoHyphens w:val="0"/>
              <w:spacing w:before="60" w:after="120"/>
              <w:rPr>
                <w:b/>
                <w:i/>
                <w:sz w:val="16"/>
                <w:szCs w:val="16"/>
                <w:lang w:val="it-IT" w:eastAsia="it-IT"/>
              </w:rPr>
            </w:pPr>
          </w:p>
          <w:p w14:paraId="5C49FD43"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Nome e cognome:</w:t>
            </w:r>
          </w:p>
        </w:tc>
        <w:tc>
          <w:tcPr>
            <w:tcW w:w="4814" w:type="dxa"/>
          </w:tcPr>
          <w:p w14:paraId="1D85E3BC"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lastRenderedPageBreak/>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420B83B5" w14:textId="77777777" w:rsidTr="00164AC1">
        <w:tc>
          <w:tcPr>
            <w:tcW w:w="4813" w:type="dxa"/>
          </w:tcPr>
          <w:p w14:paraId="7728A6DE"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Qualifica professionale:</w:t>
            </w:r>
          </w:p>
        </w:tc>
        <w:tc>
          <w:tcPr>
            <w:tcW w:w="4814" w:type="dxa"/>
          </w:tcPr>
          <w:p w14:paraId="6D968224"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030D37" w:rsidRPr="00030D37" w14:paraId="246FD7FD" w14:textId="77777777" w:rsidTr="00164AC1">
        <w:tc>
          <w:tcPr>
            <w:tcW w:w="4813" w:type="dxa"/>
          </w:tcPr>
          <w:p w14:paraId="737C248A" w14:textId="1ABE4CF2" w:rsidR="00030D37" w:rsidRPr="00672762" w:rsidRDefault="00030D37" w:rsidP="00164AC1">
            <w:pPr>
              <w:suppressAutoHyphens w:val="0"/>
              <w:spacing w:before="60" w:after="120"/>
              <w:rPr>
                <w:i/>
                <w:sz w:val="16"/>
                <w:szCs w:val="16"/>
                <w:lang w:val="it-IT" w:eastAsia="it-IT"/>
              </w:rPr>
            </w:pPr>
            <w:r w:rsidRPr="00672762">
              <w:rPr>
                <w:i/>
                <w:sz w:val="16"/>
                <w:szCs w:val="16"/>
                <w:lang w:val="it-IT" w:eastAsia="it-IT"/>
              </w:rPr>
              <w:t>Data abilitazione all’esercizio della professione</w:t>
            </w:r>
          </w:p>
        </w:tc>
        <w:tc>
          <w:tcPr>
            <w:tcW w:w="4814" w:type="dxa"/>
          </w:tcPr>
          <w:p w14:paraId="7C92BD29" w14:textId="43801694" w:rsidR="00030D37" w:rsidRPr="004E2463" w:rsidRDefault="000D2318" w:rsidP="00164AC1">
            <w:pPr>
              <w:suppressAutoHyphens w:val="0"/>
              <w:spacing w:before="60" w:after="120"/>
              <w:rPr>
                <w:i/>
                <w:sz w:val="16"/>
                <w:szCs w:val="16"/>
                <w:lang w:val="it-IT" w:eastAsia="it-IT"/>
              </w:rPr>
            </w:pPr>
            <w:r w:rsidRPr="00672762">
              <w:rPr>
                <w:i/>
                <w:sz w:val="16"/>
                <w:szCs w:val="16"/>
                <w:lang w:val="it-IT" w:eastAsia="it-IT"/>
              </w:rPr>
              <w:fldChar w:fldCharType="begin">
                <w:ffData>
                  <w:name w:val="Testo33"/>
                  <w:enabled/>
                  <w:calcOnExit w:val="0"/>
                  <w:textInput/>
                </w:ffData>
              </w:fldChar>
            </w:r>
            <w:r w:rsidRPr="00672762">
              <w:rPr>
                <w:i/>
                <w:sz w:val="16"/>
                <w:szCs w:val="16"/>
                <w:lang w:val="it-IT" w:eastAsia="it-IT"/>
              </w:rPr>
              <w:instrText xml:space="preserve"> FORMTEXT </w:instrText>
            </w:r>
            <w:r w:rsidRPr="00672762">
              <w:rPr>
                <w:i/>
                <w:sz w:val="16"/>
                <w:szCs w:val="16"/>
                <w:lang w:val="it-IT" w:eastAsia="it-IT"/>
              </w:rPr>
            </w:r>
            <w:r w:rsidRPr="00672762">
              <w:rPr>
                <w:i/>
                <w:sz w:val="16"/>
                <w:szCs w:val="16"/>
                <w:lang w:val="it-IT" w:eastAsia="it-IT"/>
              </w:rPr>
              <w:fldChar w:fldCharType="separate"/>
            </w:r>
            <w:r w:rsidRPr="00672762">
              <w:rPr>
                <w:i/>
                <w:sz w:val="16"/>
                <w:szCs w:val="16"/>
                <w:lang w:val="it-IT" w:eastAsia="it-IT"/>
              </w:rPr>
              <w:t> </w:t>
            </w:r>
            <w:r w:rsidRPr="00672762">
              <w:rPr>
                <w:i/>
                <w:sz w:val="16"/>
                <w:szCs w:val="16"/>
                <w:lang w:val="it-IT" w:eastAsia="it-IT"/>
              </w:rPr>
              <w:t> </w:t>
            </w:r>
            <w:r w:rsidRPr="00672762">
              <w:rPr>
                <w:i/>
                <w:sz w:val="16"/>
                <w:szCs w:val="16"/>
                <w:lang w:val="it-IT" w:eastAsia="it-IT"/>
              </w:rPr>
              <w:t> </w:t>
            </w:r>
            <w:r w:rsidRPr="00672762">
              <w:rPr>
                <w:i/>
                <w:sz w:val="16"/>
                <w:szCs w:val="16"/>
                <w:lang w:val="it-IT" w:eastAsia="it-IT"/>
              </w:rPr>
              <w:t> </w:t>
            </w:r>
            <w:r w:rsidRPr="00672762">
              <w:rPr>
                <w:i/>
                <w:sz w:val="16"/>
                <w:szCs w:val="16"/>
                <w:lang w:val="it-IT" w:eastAsia="it-IT"/>
              </w:rPr>
              <w:t> </w:t>
            </w:r>
            <w:r w:rsidRPr="00672762">
              <w:rPr>
                <w:i/>
                <w:sz w:val="16"/>
                <w:szCs w:val="16"/>
                <w:lang w:val="it-IT" w:eastAsia="it-IT"/>
              </w:rPr>
              <w:fldChar w:fldCharType="end"/>
            </w:r>
          </w:p>
        </w:tc>
      </w:tr>
      <w:tr w:rsidR="00164AC1" w:rsidRPr="004E2463" w14:paraId="0DC2B748" w14:textId="77777777" w:rsidTr="00164AC1">
        <w:tc>
          <w:tcPr>
            <w:tcW w:w="4813" w:type="dxa"/>
          </w:tcPr>
          <w:p w14:paraId="4EC88E7F"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Ordine professionale di appartenenza:</w:t>
            </w:r>
          </w:p>
        </w:tc>
        <w:tc>
          <w:tcPr>
            <w:tcW w:w="4814" w:type="dxa"/>
          </w:tcPr>
          <w:p w14:paraId="7F0F6C82"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r w:rsidR="00164AC1" w:rsidRPr="004E2463" w14:paraId="2FED0FB4" w14:textId="77777777" w:rsidTr="00164AC1">
        <w:tc>
          <w:tcPr>
            <w:tcW w:w="4813" w:type="dxa"/>
          </w:tcPr>
          <w:p w14:paraId="1EE409F7" w14:textId="1B916BC4"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t xml:space="preserve">Numero </w:t>
            </w:r>
            <w:r w:rsidR="000D2318">
              <w:rPr>
                <w:i/>
                <w:sz w:val="16"/>
                <w:szCs w:val="16"/>
                <w:lang w:val="it-IT" w:eastAsia="it-IT"/>
              </w:rPr>
              <w:t xml:space="preserve">ed anno </w:t>
            </w:r>
            <w:r w:rsidRPr="004E2463">
              <w:rPr>
                <w:i/>
                <w:sz w:val="16"/>
                <w:szCs w:val="16"/>
                <w:lang w:val="it-IT" w:eastAsia="it-IT"/>
              </w:rPr>
              <w:t>di iscrizione all’Albo professionale:</w:t>
            </w:r>
          </w:p>
        </w:tc>
        <w:tc>
          <w:tcPr>
            <w:tcW w:w="4814" w:type="dxa"/>
          </w:tcPr>
          <w:p w14:paraId="2D5EFBC2" w14:textId="77777777" w:rsidR="00164AC1" w:rsidRPr="004E2463" w:rsidRDefault="00164AC1" w:rsidP="00164AC1">
            <w:pPr>
              <w:suppressAutoHyphens w:val="0"/>
              <w:spacing w:before="60" w:after="120"/>
              <w:rPr>
                <w:i/>
                <w:sz w:val="16"/>
                <w:szCs w:val="16"/>
                <w:lang w:val="it-IT" w:eastAsia="it-IT"/>
              </w:rPr>
            </w:pPr>
            <w:r w:rsidRPr="004E2463">
              <w:rPr>
                <w:i/>
                <w:sz w:val="16"/>
                <w:szCs w:val="16"/>
                <w:lang w:val="it-IT" w:eastAsia="it-IT"/>
              </w:rPr>
              <w:fldChar w:fldCharType="begin">
                <w:ffData>
                  <w:name w:val="Testo33"/>
                  <w:enabled/>
                  <w:calcOnExit w:val="0"/>
                  <w:textInput/>
                </w:ffData>
              </w:fldChar>
            </w:r>
            <w:r w:rsidRPr="004E2463">
              <w:rPr>
                <w:i/>
                <w:sz w:val="16"/>
                <w:szCs w:val="16"/>
                <w:lang w:val="it-IT" w:eastAsia="it-IT"/>
              </w:rPr>
              <w:instrText xml:space="preserve"> FORMTEXT </w:instrText>
            </w:r>
            <w:r w:rsidRPr="004E2463">
              <w:rPr>
                <w:i/>
                <w:sz w:val="16"/>
                <w:szCs w:val="16"/>
                <w:lang w:val="it-IT" w:eastAsia="it-IT"/>
              </w:rPr>
            </w:r>
            <w:r w:rsidRPr="004E2463">
              <w:rPr>
                <w:i/>
                <w:sz w:val="16"/>
                <w:szCs w:val="16"/>
                <w:lang w:val="it-IT" w:eastAsia="it-IT"/>
              </w:rPr>
              <w:fldChar w:fldCharType="separate"/>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t> </w:t>
            </w:r>
            <w:r w:rsidRPr="004E2463">
              <w:rPr>
                <w:i/>
                <w:sz w:val="16"/>
                <w:szCs w:val="16"/>
                <w:lang w:val="it-IT" w:eastAsia="it-IT"/>
              </w:rPr>
              <w:fldChar w:fldCharType="end"/>
            </w:r>
          </w:p>
        </w:tc>
      </w:tr>
    </w:tbl>
    <w:p w14:paraId="2811387F" w14:textId="2F1E4EA5" w:rsidR="00164AC1" w:rsidRPr="004E2463" w:rsidRDefault="004E2463" w:rsidP="00F25E2F">
      <w:pPr>
        <w:suppressAutoHyphens w:val="0"/>
        <w:spacing w:before="60" w:after="120"/>
        <w:jc w:val="both"/>
        <w:rPr>
          <w:i/>
          <w:sz w:val="16"/>
          <w:szCs w:val="16"/>
          <w:lang w:val="it-IT" w:eastAsia="it-IT"/>
        </w:rPr>
      </w:pPr>
      <w:r w:rsidRPr="00BD47D8">
        <w:rPr>
          <w:sz w:val="18"/>
          <w:szCs w:val="18"/>
          <w:lang w:val="it-IT"/>
        </w:rPr>
        <w:fldChar w:fldCharType="begin">
          <w:ffData>
            <w:name w:val="Controllo59"/>
            <w:enabled/>
            <w:calcOnExit w:val="0"/>
            <w:checkBox>
              <w:sizeAuto/>
              <w:default w:val="0"/>
              <w:checked w:val="0"/>
            </w:checkBox>
          </w:ffData>
        </w:fldChar>
      </w:r>
      <w:r w:rsidRPr="00BD47D8">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BD47D8">
        <w:rPr>
          <w:sz w:val="18"/>
          <w:szCs w:val="18"/>
          <w:lang w:val="it-IT"/>
        </w:rPr>
        <w:fldChar w:fldCharType="end"/>
      </w:r>
      <w:r w:rsidR="00C57232">
        <w:rPr>
          <w:i/>
          <w:sz w:val="16"/>
          <w:szCs w:val="16"/>
          <w:lang w:val="it-IT" w:eastAsia="it-IT"/>
        </w:rPr>
        <w:t xml:space="preserve"> La società </w:t>
      </w:r>
      <w:r w:rsidR="00164AC1" w:rsidRPr="004E2463">
        <w:rPr>
          <w:i/>
          <w:sz w:val="16"/>
          <w:szCs w:val="16"/>
          <w:lang w:val="it-IT" w:eastAsia="it-IT"/>
        </w:rPr>
        <w:t>è una PMI (</w:t>
      </w:r>
      <w:r w:rsidR="00C57232">
        <w:rPr>
          <w:i/>
          <w:sz w:val="16"/>
          <w:szCs w:val="16"/>
          <w:lang w:val="it-IT" w:eastAsia="it-IT"/>
        </w:rPr>
        <w:t>vedasi definizione sotto</w:t>
      </w:r>
      <w:r w:rsidR="00164AC1" w:rsidRPr="004E2463">
        <w:rPr>
          <w:i/>
          <w:sz w:val="16"/>
          <w:szCs w:val="16"/>
          <w:lang w:val="it-IT" w:eastAsia="it-IT"/>
        </w:rPr>
        <w:t>)</w:t>
      </w:r>
    </w:p>
    <w:p w14:paraId="37B12B37" w14:textId="77777777" w:rsidR="00164AC1" w:rsidRPr="003643A2" w:rsidRDefault="00164AC1" w:rsidP="003643A2">
      <w:pPr>
        <w:autoSpaceDE w:val="0"/>
        <w:spacing w:line="360" w:lineRule="auto"/>
        <w:jc w:val="center"/>
        <w:rPr>
          <w:sz w:val="18"/>
          <w:szCs w:val="18"/>
          <w:lang w:val="it-IT"/>
        </w:rPr>
      </w:pPr>
      <w:bookmarkStart w:id="28" w:name="_Hlk39676198"/>
      <w:r w:rsidRPr="003643A2">
        <w:rPr>
          <w:b/>
          <w:bCs/>
          <w:sz w:val="18"/>
          <w:szCs w:val="18"/>
          <w:lang w:val="it-IT"/>
        </w:rPr>
        <w:t>E DICHIARA</w:t>
      </w:r>
    </w:p>
    <w:bookmarkEnd w:id="28"/>
    <w:p w14:paraId="22D3B6F9" w14:textId="77777777" w:rsidR="00164AC1" w:rsidRPr="003643A2" w:rsidRDefault="00164AC1" w:rsidP="003643A2">
      <w:pPr>
        <w:jc w:val="both"/>
        <w:rPr>
          <w:b/>
          <w:i/>
          <w:sz w:val="18"/>
          <w:szCs w:val="18"/>
          <w:shd w:val="clear" w:color="auto" w:fill="FFFF00"/>
          <w:lang w:val="it-IT"/>
        </w:rPr>
      </w:pPr>
    </w:p>
    <w:p w14:paraId="78D27E1B" w14:textId="00345FDE" w:rsidR="00164AC1" w:rsidRDefault="00974D88" w:rsidP="000D2318">
      <w:pPr>
        <w:pStyle w:val="Nessunaspaziatura"/>
        <w:spacing w:before="60" w:after="120"/>
        <w:ind w:left="700" w:hanging="700"/>
        <w:jc w:val="both"/>
        <w:rPr>
          <w:i/>
          <w:sz w:val="16"/>
          <w:szCs w:val="16"/>
          <w:lang w:val="it-IT"/>
        </w:rPr>
      </w:pPr>
      <w:r w:rsidRPr="00BD47D8">
        <w:rPr>
          <w:sz w:val="18"/>
          <w:szCs w:val="18"/>
          <w:lang w:val="it-IT"/>
        </w:rPr>
        <w:fldChar w:fldCharType="begin">
          <w:ffData>
            <w:name w:val="Controllo59"/>
            <w:enabled/>
            <w:calcOnExit w:val="0"/>
            <w:checkBox>
              <w:sizeAuto/>
              <w:default w:val="0"/>
              <w:checked w:val="0"/>
            </w:checkBox>
          </w:ffData>
        </w:fldChar>
      </w:r>
      <w:r w:rsidRPr="00BD47D8">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BD47D8">
        <w:rPr>
          <w:sz w:val="18"/>
          <w:szCs w:val="18"/>
          <w:lang w:val="it-IT"/>
        </w:rPr>
        <w:fldChar w:fldCharType="end"/>
      </w:r>
      <w:r w:rsidRPr="00BD47D8">
        <w:rPr>
          <w:sz w:val="18"/>
          <w:szCs w:val="18"/>
          <w:lang w:val="it-IT"/>
        </w:rPr>
        <w:tab/>
      </w:r>
      <w:r w:rsidR="00164AC1" w:rsidRPr="004E2463">
        <w:rPr>
          <w:i/>
          <w:iCs/>
          <w:sz w:val="16"/>
          <w:szCs w:val="16"/>
          <w:lang w:val="it-IT"/>
        </w:rPr>
        <w:t xml:space="preserve">che la società di ingegneria è costituita in conformità al disposto </w:t>
      </w:r>
      <w:r w:rsidR="00164AC1" w:rsidRPr="00E57AB3">
        <w:rPr>
          <w:i/>
          <w:iCs/>
          <w:sz w:val="16"/>
          <w:szCs w:val="16"/>
          <w:lang w:val="it-IT"/>
        </w:rPr>
        <w:t xml:space="preserve">di cui all’art. </w:t>
      </w:r>
      <w:r w:rsidR="005A113C" w:rsidRPr="00E57AB3">
        <w:rPr>
          <w:i/>
          <w:sz w:val="16"/>
          <w:szCs w:val="16"/>
          <w:lang w:val="it-IT"/>
        </w:rPr>
        <w:t xml:space="preserve">36 dell’allegato </w:t>
      </w:r>
      <w:proofErr w:type="gramStart"/>
      <w:r w:rsidR="005A113C" w:rsidRPr="00E57AB3">
        <w:rPr>
          <w:i/>
          <w:sz w:val="16"/>
          <w:szCs w:val="16"/>
          <w:lang w:val="it-IT"/>
        </w:rPr>
        <w:t>II.12</w:t>
      </w:r>
      <w:r w:rsidR="00672762">
        <w:rPr>
          <w:i/>
          <w:sz w:val="16"/>
          <w:szCs w:val="16"/>
          <w:lang w:val="it-IT"/>
        </w:rPr>
        <w:t xml:space="preserve"> </w:t>
      </w:r>
      <w:r w:rsidR="005A113C" w:rsidRPr="00E57AB3">
        <w:rPr>
          <w:i/>
          <w:sz w:val="16"/>
          <w:szCs w:val="16"/>
          <w:lang w:val="it-IT"/>
        </w:rPr>
        <w:t xml:space="preserve"> </w:t>
      </w:r>
      <w:bookmarkStart w:id="29" w:name="_Hlk152328457"/>
      <w:r w:rsidR="005A113C" w:rsidRPr="00E57AB3">
        <w:rPr>
          <w:i/>
          <w:sz w:val="16"/>
          <w:szCs w:val="16"/>
          <w:lang w:val="it-IT"/>
        </w:rPr>
        <w:t>d.lgs.</w:t>
      </w:r>
      <w:proofErr w:type="gramEnd"/>
      <w:r w:rsidR="005A113C" w:rsidRPr="00E57AB3">
        <w:rPr>
          <w:i/>
          <w:sz w:val="16"/>
          <w:szCs w:val="16"/>
          <w:lang w:val="it-IT"/>
        </w:rPr>
        <w:t xml:space="preserve"> 36/2023 </w:t>
      </w:r>
    </w:p>
    <w:p w14:paraId="5A713A04" w14:textId="77777777" w:rsidR="001F44EC" w:rsidRPr="00262866" w:rsidRDefault="001F44EC" w:rsidP="001F44EC">
      <w:pPr>
        <w:autoSpaceDE w:val="0"/>
        <w:spacing w:line="360" w:lineRule="auto"/>
        <w:ind w:left="700" w:hanging="700"/>
        <w:jc w:val="both"/>
        <w:rPr>
          <w:sz w:val="16"/>
          <w:szCs w:val="16"/>
          <w:highlight w:val="yellow"/>
          <w:lang w:val="it-IT"/>
        </w:rPr>
      </w:pPr>
      <w:r w:rsidRPr="00262866">
        <w:rPr>
          <w:b/>
          <w:i/>
          <w:sz w:val="18"/>
          <w:szCs w:val="18"/>
          <w:lang w:val="it-IT" w:eastAsia="it-IT"/>
        </w:rPr>
        <w:fldChar w:fldCharType="begin">
          <w:ffData>
            <w:name w:val="Controllo59"/>
            <w:enabled/>
            <w:calcOnExit w:val="0"/>
            <w:checkBox>
              <w:sizeAuto/>
              <w:default w:val="0"/>
              <w:checked w:val="0"/>
            </w:checkBox>
          </w:ffData>
        </w:fldChar>
      </w:r>
      <w:r w:rsidRPr="00262866">
        <w:rPr>
          <w:b/>
          <w:i/>
          <w:sz w:val="18"/>
          <w:szCs w:val="18"/>
          <w:lang w:val="it-IT" w:eastAsia="it-IT"/>
        </w:rPr>
        <w:instrText xml:space="preserve"> FORMCHECKBOX </w:instrText>
      </w:r>
      <w:r w:rsidR="003F3CE4">
        <w:rPr>
          <w:b/>
          <w:i/>
          <w:sz w:val="18"/>
          <w:szCs w:val="18"/>
          <w:lang w:val="it-IT" w:eastAsia="it-IT"/>
        </w:rPr>
      </w:r>
      <w:r w:rsidR="003F3CE4">
        <w:rPr>
          <w:b/>
          <w:i/>
          <w:sz w:val="18"/>
          <w:szCs w:val="18"/>
          <w:lang w:val="it-IT" w:eastAsia="it-IT"/>
        </w:rPr>
        <w:fldChar w:fldCharType="separate"/>
      </w:r>
      <w:r w:rsidRPr="00262866">
        <w:rPr>
          <w:b/>
          <w:i/>
          <w:sz w:val="18"/>
          <w:szCs w:val="18"/>
          <w:lang w:val="it-IT" w:eastAsia="it-IT"/>
        </w:rPr>
        <w:fldChar w:fldCharType="end"/>
      </w:r>
      <w:r w:rsidRPr="00262866">
        <w:rPr>
          <w:b/>
          <w:i/>
          <w:sz w:val="18"/>
          <w:szCs w:val="18"/>
          <w:lang w:val="it-IT" w:eastAsia="it-IT"/>
        </w:rPr>
        <w:tab/>
      </w:r>
      <w:r w:rsidRPr="00262866">
        <w:rPr>
          <w:b/>
          <w:i/>
          <w:sz w:val="16"/>
          <w:szCs w:val="16"/>
          <w:lang w:val="it-IT" w:eastAsia="it-IT"/>
        </w:rPr>
        <w:tab/>
      </w:r>
      <w:r w:rsidRPr="00262866">
        <w:rPr>
          <w:sz w:val="16"/>
          <w:szCs w:val="16"/>
          <w:highlight w:val="yellow"/>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44CB8CB6" w14:textId="77777777" w:rsidR="001F44EC" w:rsidRPr="00262866" w:rsidRDefault="001F44EC" w:rsidP="001F44EC">
      <w:pPr>
        <w:autoSpaceDE w:val="0"/>
        <w:spacing w:line="360" w:lineRule="auto"/>
        <w:ind w:left="426" w:firstLine="274"/>
        <w:jc w:val="both"/>
        <w:rPr>
          <w:sz w:val="16"/>
          <w:szCs w:val="16"/>
          <w:lang w:val="it-IT"/>
        </w:rPr>
      </w:pPr>
      <w:r w:rsidRPr="00262866">
        <w:rPr>
          <w:sz w:val="16"/>
          <w:szCs w:val="16"/>
          <w:highlight w:val="yellow"/>
          <w:lang w:val="it-IT"/>
        </w:rPr>
        <w:t xml:space="preserve">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Cognome: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Data di nascita: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r w:rsidRPr="00262866">
        <w:rPr>
          <w:sz w:val="16"/>
          <w:szCs w:val="16"/>
          <w:highlight w:val="yellow"/>
          <w:lang w:val="it-IT"/>
        </w:rPr>
        <w:t xml:space="preserve">; Codice Fiscale: </w:t>
      </w:r>
      <w:r w:rsidRPr="00262866">
        <w:rPr>
          <w:sz w:val="16"/>
          <w:szCs w:val="16"/>
          <w:highlight w:val="yellow"/>
          <w:lang w:val="it-IT"/>
        </w:rPr>
        <w:fldChar w:fldCharType="begin">
          <w:ffData>
            <w:name w:val="Testo33"/>
            <w:enabled/>
            <w:calcOnExit w:val="0"/>
            <w:textInput/>
          </w:ffData>
        </w:fldChar>
      </w:r>
      <w:r w:rsidRPr="00262866">
        <w:rPr>
          <w:sz w:val="16"/>
          <w:szCs w:val="16"/>
          <w:highlight w:val="yellow"/>
          <w:lang w:val="it-IT"/>
        </w:rPr>
        <w:instrText xml:space="preserve"> FORMTEXT </w:instrText>
      </w:r>
      <w:r w:rsidRPr="00262866">
        <w:rPr>
          <w:sz w:val="16"/>
          <w:szCs w:val="16"/>
          <w:highlight w:val="yellow"/>
          <w:lang w:val="it-IT"/>
        </w:rPr>
      </w:r>
      <w:r w:rsidRPr="00262866">
        <w:rPr>
          <w:sz w:val="16"/>
          <w:szCs w:val="16"/>
          <w:highlight w:val="yellow"/>
          <w:lang w:val="it-IT"/>
        </w:rPr>
        <w:fldChar w:fldCharType="separate"/>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t> </w:t>
      </w:r>
      <w:r w:rsidRPr="00262866">
        <w:rPr>
          <w:sz w:val="16"/>
          <w:szCs w:val="16"/>
          <w:highlight w:val="yellow"/>
          <w:lang w:val="it-IT"/>
        </w:rPr>
        <w:fldChar w:fldCharType="end"/>
      </w:r>
    </w:p>
    <w:p w14:paraId="581CC0B2" w14:textId="77777777" w:rsidR="001F44EC" w:rsidRPr="004E2463" w:rsidRDefault="001F44EC" w:rsidP="000D2318">
      <w:pPr>
        <w:pStyle w:val="Nessunaspaziatura"/>
        <w:spacing w:before="60" w:after="120"/>
        <w:ind w:left="700" w:hanging="700"/>
        <w:jc w:val="both"/>
        <w:rPr>
          <w:i/>
          <w:iCs/>
          <w:sz w:val="16"/>
          <w:szCs w:val="16"/>
          <w:lang w:val="it-IT"/>
        </w:rPr>
      </w:pPr>
    </w:p>
    <w:bookmarkEnd w:id="29"/>
    <w:p w14:paraId="32B90615" w14:textId="77777777" w:rsidR="00C57232" w:rsidRDefault="00C57232" w:rsidP="00F25E2F">
      <w:pPr>
        <w:jc w:val="both"/>
        <w:rPr>
          <w:sz w:val="16"/>
          <w:szCs w:val="16"/>
          <w:lang w:val="it-IT"/>
        </w:rPr>
      </w:pPr>
    </w:p>
    <w:p w14:paraId="336889B4" w14:textId="77777777" w:rsidR="00C57232" w:rsidRPr="00346784" w:rsidRDefault="00C57232" w:rsidP="00C57232">
      <w:pPr>
        <w:autoSpaceDE w:val="0"/>
        <w:spacing w:before="60" w:after="120" w:line="360" w:lineRule="auto"/>
        <w:jc w:val="both"/>
        <w:rPr>
          <w:i/>
          <w:sz w:val="16"/>
          <w:szCs w:val="16"/>
          <w:lang w:val="it-IT" w:eastAsia="it-IT"/>
        </w:rPr>
      </w:pPr>
      <w:proofErr w:type="spellStart"/>
      <w:r w:rsidRPr="00346784">
        <w:rPr>
          <w:i/>
          <w:sz w:val="16"/>
          <w:szCs w:val="16"/>
          <w:lang w:val="it-IT" w:eastAsia="it-IT"/>
        </w:rPr>
        <w:t>Definzione</w:t>
      </w:r>
      <w:proofErr w:type="spellEnd"/>
      <w:r w:rsidRPr="00346784">
        <w:rPr>
          <w:i/>
          <w:sz w:val="16"/>
          <w:szCs w:val="16"/>
          <w:lang w:val="it-IT" w:eastAsia="it-IT"/>
        </w:rPr>
        <w:t xml:space="preserve"> di microimprese delle piccole imprese e delle medie imprese (PMI)</w:t>
      </w:r>
    </w:p>
    <w:p w14:paraId="4C77820D" w14:textId="5B7F4BE3" w:rsidR="00C57232" w:rsidRDefault="00C57232" w:rsidP="00C57232">
      <w:pPr>
        <w:suppressAutoHyphens w:val="0"/>
        <w:jc w:val="both"/>
        <w:rPr>
          <w:i/>
          <w:sz w:val="16"/>
          <w:szCs w:val="16"/>
          <w:lang w:val="it-IT" w:eastAsia="it-IT"/>
        </w:rPr>
      </w:pPr>
      <w:r w:rsidRPr="00346784">
        <w:rPr>
          <w:i/>
          <w:sz w:val="16"/>
          <w:szCs w:val="16"/>
          <w:lang w:val="it-IT" w:eastAsia="it-IT"/>
        </w:rPr>
        <w:t xml:space="preserve">Ai sensi dell’art. 2 della Raccomandazione n. 2003/361/CE gli effettivi e soglie finanziarie che definiscono le categorie di imprese sono i </w:t>
      </w:r>
      <w:proofErr w:type="gramStart"/>
      <w:r w:rsidRPr="00346784">
        <w:rPr>
          <w:i/>
          <w:sz w:val="16"/>
          <w:szCs w:val="16"/>
          <w:lang w:val="it-IT" w:eastAsia="it-IT"/>
        </w:rPr>
        <w:t>seguenti:  1</w:t>
      </w:r>
      <w:proofErr w:type="gramEnd"/>
      <w:r w:rsidRPr="00346784">
        <w:rPr>
          <w:i/>
          <w:sz w:val="16"/>
          <w:szCs w:val="16"/>
          <w:lang w:val="it-IT" w:eastAsia="it-IT"/>
        </w:rPr>
        <w:t>. La categoria delle microimprese delle piccole imprese e delle medie imprese (PMI) è costituita da imprese che occupano meno di 250 persone, il cui fatturato annuo non supera i 50 milioni di EUR oppure il cui totale di bilancio annuo non supera i 43 milioni di EUR.  2. Nella categoria delle PMI si definisce piccola impresa un'impresa che occupa meno di 50 persone e realizza un fatturato annuo o un totale di bilancio annuo non superiori a 10 milioni di EUR.  3. Nella categoria delle PMI si definisce microimpresa un'impresa che occupa meno di 10 persone e realizza un fatturato annuo oppure un totale di bilancio annuo non superiori a 2 milioni di EUR</w:t>
      </w:r>
      <w:r w:rsidR="00D01813">
        <w:rPr>
          <w:i/>
          <w:sz w:val="16"/>
          <w:szCs w:val="16"/>
          <w:lang w:val="it-IT" w:eastAsia="it-IT"/>
        </w:rPr>
        <w:t>O</w:t>
      </w:r>
      <w:r w:rsidRPr="00346784">
        <w:rPr>
          <w:i/>
          <w:sz w:val="16"/>
          <w:szCs w:val="16"/>
          <w:lang w:val="it-IT" w:eastAsia="it-IT"/>
        </w:rPr>
        <w:t>.</w:t>
      </w:r>
    </w:p>
    <w:p w14:paraId="15B4471D" w14:textId="77777777" w:rsidR="00A504B7" w:rsidRDefault="00A504B7" w:rsidP="00C57232">
      <w:pPr>
        <w:suppressAutoHyphens w:val="0"/>
        <w:jc w:val="both"/>
        <w:rPr>
          <w:i/>
          <w:sz w:val="16"/>
          <w:szCs w:val="16"/>
          <w:lang w:val="it-IT" w:eastAsia="it-IT"/>
        </w:rPr>
      </w:pPr>
    </w:p>
    <w:p w14:paraId="544930B7" w14:textId="194E922F" w:rsidR="000D2318" w:rsidRPr="00346784" w:rsidRDefault="000D2318" w:rsidP="000D2318">
      <w:pPr>
        <w:suppressAutoHyphens w:val="0"/>
        <w:jc w:val="center"/>
        <w:rPr>
          <w:i/>
          <w:sz w:val="16"/>
          <w:szCs w:val="16"/>
          <w:lang w:val="it-IT" w:eastAsia="it-IT"/>
        </w:rPr>
      </w:pPr>
      <w:r>
        <w:rPr>
          <w:i/>
          <w:sz w:val="16"/>
          <w:szCs w:val="16"/>
          <w:lang w:val="it-IT" w:eastAsia="it-IT"/>
        </w:rPr>
        <w:t>***</w:t>
      </w:r>
    </w:p>
    <w:p w14:paraId="7F2B18EF" w14:textId="77777777" w:rsidR="00C57232" w:rsidRPr="004E2463" w:rsidRDefault="00C57232" w:rsidP="00F25E2F">
      <w:pPr>
        <w:jc w:val="both"/>
        <w:rPr>
          <w:sz w:val="16"/>
          <w:szCs w:val="16"/>
          <w:lang w:val="it-IT"/>
        </w:rPr>
      </w:pPr>
    </w:p>
    <w:p w14:paraId="3E6E934A" w14:textId="77777777" w:rsidR="00A91CA6" w:rsidRPr="00A91CA6" w:rsidRDefault="00A91CA6" w:rsidP="00A91CA6">
      <w:pPr>
        <w:shd w:val="clear" w:color="auto" w:fill="D9E2F3"/>
        <w:autoSpaceDE w:val="0"/>
        <w:spacing w:line="360" w:lineRule="auto"/>
        <w:jc w:val="both"/>
        <w:rPr>
          <w:strike/>
          <w:color w:val="FF0000"/>
          <w:sz w:val="18"/>
          <w:szCs w:val="18"/>
          <w:lang w:val="it-IT"/>
        </w:rPr>
      </w:pPr>
      <w:bookmarkStart w:id="30" w:name="_Hlk102463444"/>
      <w:r w:rsidRPr="00A91CA6">
        <w:rPr>
          <w:color w:val="FF0000"/>
          <w:sz w:val="18"/>
          <w:szCs w:val="18"/>
          <w:highlight w:val="green"/>
          <w:lang w:val="it-IT"/>
        </w:rPr>
        <w:t xml:space="preserve">[lasciare solo in caso di procedure di gare finanziate con risorse PNRR o PNC altrimenti cancellare – l’ultimo rapporto è quello riferito al biennio </w:t>
      </w:r>
      <w:r w:rsidRPr="00A91CA6">
        <w:rPr>
          <w:strike/>
          <w:color w:val="FF0000"/>
          <w:sz w:val="18"/>
          <w:szCs w:val="18"/>
          <w:highlight w:val="yellow"/>
          <w:lang w:val="it-IT"/>
        </w:rPr>
        <w:t>20/21</w:t>
      </w:r>
      <w:r w:rsidRPr="00A91CA6">
        <w:rPr>
          <w:color w:val="FF0000"/>
          <w:sz w:val="18"/>
          <w:szCs w:val="18"/>
          <w:highlight w:val="yellow"/>
          <w:lang w:val="it-IT"/>
        </w:rPr>
        <w:t xml:space="preserve"> </w:t>
      </w:r>
      <w:r w:rsidRPr="00A91CA6">
        <w:rPr>
          <w:color w:val="FF0000"/>
          <w:sz w:val="18"/>
          <w:szCs w:val="18"/>
          <w:highlight w:val="green"/>
          <w:lang w:val="it-IT"/>
        </w:rPr>
        <w:t>22/23 che fotografa il numero di dipendenti dell’azienda al 31/12/20</w:t>
      </w:r>
      <w:r w:rsidRPr="00A91CA6">
        <w:rPr>
          <w:strike/>
          <w:color w:val="FF0000"/>
          <w:sz w:val="18"/>
          <w:szCs w:val="18"/>
          <w:highlight w:val="yellow"/>
          <w:lang w:val="it-IT"/>
        </w:rPr>
        <w:t>21</w:t>
      </w:r>
      <w:r w:rsidRPr="00A91CA6">
        <w:rPr>
          <w:color w:val="FF0000"/>
          <w:sz w:val="18"/>
          <w:szCs w:val="18"/>
          <w:highlight w:val="yellow"/>
          <w:lang w:val="it-IT"/>
        </w:rPr>
        <w:t>23</w:t>
      </w:r>
      <w:r w:rsidRPr="00A91CA6">
        <w:rPr>
          <w:color w:val="FF0000"/>
          <w:sz w:val="18"/>
          <w:szCs w:val="18"/>
          <w:highlight w:val="green"/>
          <w:lang w:val="it-IT"/>
        </w:rPr>
        <w:t xml:space="preserve">. </w:t>
      </w:r>
      <w:r w:rsidRPr="00A91CA6">
        <w:rPr>
          <w:strike/>
          <w:color w:val="FF0000"/>
          <w:sz w:val="18"/>
          <w:szCs w:val="18"/>
          <w:highlight w:val="yellow"/>
          <w:lang w:val="it-IT"/>
        </w:rPr>
        <w:t>Dopo il 30/04/2024 tale data andrà modificata in 31/12/2023 – biennio 22/</w:t>
      </w:r>
      <w:commentRangeStart w:id="31"/>
      <w:r w:rsidRPr="00A91CA6">
        <w:rPr>
          <w:strike/>
          <w:color w:val="FF0000"/>
          <w:sz w:val="18"/>
          <w:szCs w:val="18"/>
          <w:highlight w:val="yellow"/>
          <w:lang w:val="it-IT"/>
        </w:rPr>
        <w:t>23</w:t>
      </w:r>
      <w:commentRangeEnd w:id="31"/>
      <w:r w:rsidRPr="00A91CA6">
        <w:rPr>
          <w:sz w:val="16"/>
          <w:szCs w:val="16"/>
        </w:rPr>
        <w:commentReference w:id="31"/>
      </w:r>
      <w:r w:rsidRPr="00A91CA6">
        <w:rPr>
          <w:strike/>
          <w:color w:val="FF0000"/>
          <w:sz w:val="18"/>
          <w:szCs w:val="18"/>
          <w:highlight w:val="yellow"/>
          <w:lang w:val="it-IT"/>
        </w:rPr>
        <w:t>]</w:t>
      </w:r>
    </w:p>
    <w:bookmarkStart w:id="32" w:name="_Hlk135239647"/>
    <w:bookmarkEnd w:id="30"/>
    <w:p w14:paraId="3315406C" w14:textId="77777777" w:rsidR="00A91CA6" w:rsidRPr="00A91CA6" w:rsidRDefault="00A91CA6" w:rsidP="00A91CA6">
      <w:pPr>
        <w:shd w:val="clear" w:color="auto" w:fill="D9E2F3"/>
        <w:autoSpaceDE w:val="0"/>
        <w:spacing w:line="360" w:lineRule="auto"/>
        <w:jc w:val="center"/>
        <w:rPr>
          <w:color w:val="FF0000"/>
          <w:sz w:val="18"/>
          <w:szCs w:val="18"/>
          <w:lang w:val="it-IT"/>
        </w:rPr>
      </w:pPr>
      <w:r w:rsidRPr="00A91CA6">
        <w:rPr>
          <w:color w:val="FF0000"/>
        </w:rPr>
        <w:fldChar w:fldCharType="begin">
          <w:ffData>
            <w:name w:val=""/>
            <w:enabled/>
            <w:calcOnExit w:val="0"/>
            <w:checkBox>
              <w:sizeAuto/>
              <w:default w:val="0"/>
            </w:checkBox>
          </w:ffData>
        </w:fldChar>
      </w:r>
      <w:r w:rsidRPr="00A91CA6">
        <w:rPr>
          <w:color w:val="FF0000"/>
          <w:sz w:val="18"/>
          <w:szCs w:val="18"/>
          <w:lang w:val="it-IT"/>
        </w:rPr>
        <w:instrText>FORMCHECKBOX</w:instrText>
      </w:r>
      <w:r w:rsidR="003F3CE4">
        <w:rPr>
          <w:color w:val="FF0000"/>
          <w:sz w:val="18"/>
          <w:szCs w:val="18"/>
        </w:rPr>
      </w:r>
      <w:r w:rsidR="003F3CE4">
        <w:rPr>
          <w:color w:val="FF0000"/>
          <w:sz w:val="18"/>
          <w:szCs w:val="18"/>
        </w:rPr>
        <w:fldChar w:fldCharType="separate"/>
      </w:r>
      <w:r w:rsidRPr="00A91CA6">
        <w:rPr>
          <w:color w:val="FF0000"/>
          <w:sz w:val="18"/>
          <w:szCs w:val="18"/>
        </w:rPr>
        <w:fldChar w:fldCharType="end"/>
      </w:r>
      <w:bookmarkEnd w:id="32"/>
      <w:r w:rsidRPr="00A91CA6">
        <w:rPr>
          <w:rFonts w:eastAsia="Arial Unicode MS"/>
          <w:b/>
          <w:color w:val="FF0000"/>
          <w:sz w:val="18"/>
          <w:szCs w:val="18"/>
          <w:lang w:val="it-IT"/>
        </w:rPr>
        <w:t xml:space="preserve"> (per gli operatori economici stabiliti in Italia)</w:t>
      </w:r>
    </w:p>
    <w:bookmarkStart w:id="33" w:name="_Hlk115166869"/>
    <w:p w14:paraId="51552E19" w14:textId="77777777" w:rsidR="00A91CA6" w:rsidRPr="00A91CA6" w:rsidRDefault="00A91CA6" w:rsidP="00A91CA6">
      <w:pPr>
        <w:shd w:val="clear" w:color="auto" w:fill="D9E2F3"/>
        <w:autoSpaceDE w:val="0"/>
        <w:spacing w:line="360" w:lineRule="auto"/>
        <w:ind w:left="426" w:hanging="426"/>
        <w:jc w:val="both"/>
        <w:rPr>
          <w:color w:val="FF0000"/>
          <w:sz w:val="18"/>
          <w:szCs w:val="18"/>
          <w:lang w:val="it-IT"/>
        </w:rPr>
      </w:pPr>
      <w:r w:rsidRPr="00A91CA6">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91CA6">
        <w:rPr>
          <w:rFonts w:eastAsia="Arial Unicode MS"/>
          <w:color w:val="FF0000"/>
          <w:sz w:val="18"/>
          <w:szCs w:val="18"/>
          <w:lang w:val="it-IT"/>
        </w:rPr>
        <w:instrText xml:space="preserve"> FORMCHECKBOX </w:instrText>
      </w:r>
      <w:r w:rsidR="003F3CE4">
        <w:rPr>
          <w:rFonts w:eastAsia="Arial Unicode MS"/>
          <w:color w:val="FF0000"/>
          <w:sz w:val="18"/>
          <w:szCs w:val="18"/>
          <w:lang w:val="it-IT"/>
        </w:rPr>
      </w:r>
      <w:r w:rsidR="003F3CE4">
        <w:rPr>
          <w:rFonts w:eastAsia="Arial Unicode MS"/>
          <w:color w:val="FF0000"/>
          <w:sz w:val="18"/>
          <w:szCs w:val="18"/>
          <w:lang w:val="it-IT"/>
        </w:rPr>
        <w:fldChar w:fldCharType="separate"/>
      </w:r>
      <w:r w:rsidRPr="00A91CA6">
        <w:rPr>
          <w:rFonts w:eastAsia="Arial Unicode MS"/>
          <w:color w:val="FF0000"/>
          <w:sz w:val="18"/>
          <w:szCs w:val="18"/>
          <w:lang w:val="it-IT"/>
        </w:rPr>
        <w:fldChar w:fldCharType="end"/>
      </w:r>
      <w:r w:rsidRPr="00A91CA6">
        <w:rPr>
          <w:rFonts w:eastAsia="Arial Unicode MS"/>
          <w:color w:val="FF0000"/>
          <w:sz w:val="18"/>
          <w:szCs w:val="18"/>
          <w:lang w:val="it-IT"/>
        </w:rPr>
        <w:tab/>
        <w:t xml:space="preserve">a) di essere una azienda pubblica o privata che </w:t>
      </w:r>
      <w:r w:rsidRPr="00A91CA6">
        <w:rPr>
          <w:rFonts w:eastAsia="Arial Unicode MS"/>
          <w:b/>
          <w:bCs/>
          <w:color w:val="FF0000"/>
          <w:sz w:val="18"/>
          <w:szCs w:val="18"/>
          <w:lang w:val="it-IT"/>
        </w:rPr>
        <w:t>alla data del 31/12/</w:t>
      </w:r>
      <w:bookmarkStart w:id="34" w:name="_Hlk187855284"/>
      <w:r w:rsidRPr="00A91CA6">
        <w:rPr>
          <w:rFonts w:eastAsia="Arial Unicode MS"/>
          <w:b/>
          <w:bCs/>
          <w:color w:val="FF0000"/>
          <w:sz w:val="18"/>
          <w:szCs w:val="18"/>
          <w:lang w:val="it-IT"/>
        </w:rPr>
        <w:t>20</w:t>
      </w:r>
      <w:r w:rsidRPr="00A91CA6">
        <w:rPr>
          <w:rFonts w:eastAsia="Arial Unicode MS"/>
          <w:b/>
          <w:bCs/>
          <w:strike/>
          <w:color w:val="FF0000"/>
          <w:sz w:val="18"/>
          <w:szCs w:val="18"/>
          <w:highlight w:val="yellow"/>
          <w:lang w:val="it-IT"/>
        </w:rPr>
        <w:t>21</w:t>
      </w:r>
      <w:r w:rsidRPr="00A91CA6">
        <w:rPr>
          <w:rFonts w:eastAsia="Arial Unicode MS"/>
          <w:b/>
          <w:bCs/>
          <w:color w:val="FF0000"/>
          <w:sz w:val="18"/>
          <w:szCs w:val="18"/>
          <w:highlight w:val="yellow"/>
          <w:lang w:val="it-IT"/>
        </w:rPr>
        <w:t>23</w:t>
      </w:r>
      <w:r w:rsidRPr="00A91CA6">
        <w:rPr>
          <w:rFonts w:eastAsia="Arial Unicode MS"/>
          <w:color w:val="FF0000"/>
          <w:sz w:val="18"/>
          <w:szCs w:val="18"/>
          <w:lang w:val="it-IT"/>
        </w:rPr>
        <w:t xml:space="preserve"> </w:t>
      </w:r>
      <w:bookmarkEnd w:id="34"/>
      <w:r w:rsidRPr="00A91CA6">
        <w:rPr>
          <w:rFonts w:eastAsia="Arial Unicode MS"/>
          <w:color w:val="FF0000"/>
          <w:sz w:val="18"/>
          <w:szCs w:val="18"/>
          <w:lang w:val="it-IT"/>
        </w:rPr>
        <w:t xml:space="preserve">occupava </w:t>
      </w:r>
      <w:r w:rsidRPr="00A91CA6">
        <w:rPr>
          <w:rFonts w:eastAsia="Arial Unicode MS"/>
          <w:b/>
          <w:bCs/>
          <w:color w:val="FF0000"/>
          <w:sz w:val="18"/>
          <w:szCs w:val="18"/>
          <w:lang w:val="it-IT"/>
        </w:rPr>
        <w:t>oltre cinquanta dipendenti</w:t>
      </w:r>
      <w:r w:rsidRPr="00A91CA6">
        <w:rPr>
          <w:rFonts w:eastAsia="Arial Unicode MS"/>
          <w:color w:val="FF0000"/>
          <w:sz w:val="18"/>
          <w:szCs w:val="18"/>
          <w:lang w:val="it-IT"/>
        </w:rPr>
        <w:t xml:space="preserve"> </w:t>
      </w:r>
      <w:bookmarkEnd w:id="33"/>
      <w:r w:rsidRPr="00A91CA6">
        <w:rPr>
          <w:rFonts w:eastAsia="Arial Unicode MS"/>
          <w:color w:val="FF0000"/>
          <w:sz w:val="18"/>
          <w:szCs w:val="18"/>
          <w:lang w:val="it-IT"/>
        </w:rPr>
        <w:t xml:space="preserve">e quindi </w:t>
      </w:r>
      <w:r w:rsidRPr="00A91CA6">
        <w:rPr>
          <w:rFonts w:eastAsia="Arial Unicode MS"/>
          <w:color w:val="FF0000"/>
          <w:sz w:val="18"/>
          <w:szCs w:val="18"/>
          <w:u w:val="single"/>
          <w:lang w:val="it-IT"/>
        </w:rPr>
        <w:t>tenuta a redigere</w:t>
      </w:r>
      <w:r w:rsidRPr="00A91CA6">
        <w:rPr>
          <w:rFonts w:eastAsia="Arial Unicode MS"/>
          <w:color w:val="FF0000"/>
          <w:sz w:val="18"/>
          <w:szCs w:val="18"/>
          <w:lang w:val="it-IT"/>
        </w:rPr>
        <w:t xml:space="preserve"> un rapporto almeno ogni due anni </w:t>
      </w:r>
      <w:bookmarkStart w:id="35" w:name="_Hlk115167226"/>
      <w:r w:rsidRPr="00A91CA6">
        <w:rPr>
          <w:rFonts w:eastAsia="Arial Unicode MS"/>
          <w:color w:val="FF0000"/>
          <w:sz w:val="18"/>
          <w:szCs w:val="18"/>
          <w:lang w:val="it-IT"/>
        </w:rPr>
        <w:t xml:space="preserve">sulla situazione del personale </w:t>
      </w:r>
      <w:r w:rsidRPr="00A91CA6">
        <w:rPr>
          <w:color w:val="FF0000"/>
          <w:sz w:val="18"/>
          <w:szCs w:val="18"/>
          <w:lang w:val="it-IT"/>
        </w:rPr>
        <w:t>di cui all’art. 46 d.lgs. 198/2006</w:t>
      </w:r>
      <w:bookmarkEnd w:id="35"/>
      <w:r w:rsidRPr="00A91CA6">
        <w:rPr>
          <w:color w:val="FF0000"/>
          <w:sz w:val="18"/>
          <w:szCs w:val="18"/>
          <w:lang w:val="it-IT"/>
        </w:rPr>
        <w:t>;</w:t>
      </w:r>
    </w:p>
    <w:p w14:paraId="4BD65E22" w14:textId="77777777" w:rsidR="00A91CA6" w:rsidRPr="00A91CA6" w:rsidRDefault="00A91CA6" w:rsidP="00A91CA6">
      <w:pPr>
        <w:shd w:val="clear" w:color="auto" w:fill="D9E2F3"/>
        <w:autoSpaceDE w:val="0"/>
        <w:spacing w:line="360" w:lineRule="auto"/>
        <w:ind w:left="426" w:hanging="426"/>
        <w:jc w:val="center"/>
        <w:rPr>
          <w:color w:val="FF0000"/>
          <w:sz w:val="18"/>
          <w:szCs w:val="18"/>
          <w:lang w:val="it-IT"/>
        </w:rPr>
      </w:pPr>
      <w:r w:rsidRPr="00A91CA6">
        <w:rPr>
          <w:color w:val="FF0000"/>
          <w:sz w:val="18"/>
          <w:szCs w:val="18"/>
          <w:lang w:val="it-IT"/>
        </w:rPr>
        <w:t>oppure</w:t>
      </w:r>
    </w:p>
    <w:p w14:paraId="79E60B26"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rFonts w:eastAsia="Arial Unicode MS"/>
          <w:color w:val="FF0000"/>
          <w:sz w:val="18"/>
          <w:szCs w:val="18"/>
          <w:lang w:val="it-IT"/>
        </w:rPr>
        <w:fldChar w:fldCharType="begin">
          <w:ffData>
            <w:name w:val="Controllo59"/>
            <w:enabled/>
            <w:calcOnExit w:val="0"/>
            <w:checkBox>
              <w:sizeAuto/>
              <w:default w:val="0"/>
              <w:checked w:val="0"/>
            </w:checkBox>
          </w:ffData>
        </w:fldChar>
      </w:r>
      <w:r w:rsidRPr="00A91CA6">
        <w:rPr>
          <w:rFonts w:eastAsia="Arial Unicode MS"/>
          <w:color w:val="FF0000"/>
          <w:sz w:val="18"/>
          <w:szCs w:val="18"/>
          <w:lang w:val="it-IT"/>
        </w:rPr>
        <w:instrText xml:space="preserve"> FORMCHECKBOX </w:instrText>
      </w:r>
      <w:r w:rsidR="003F3CE4">
        <w:rPr>
          <w:rFonts w:eastAsia="Arial Unicode MS"/>
          <w:color w:val="FF0000"/>
          <w:sz w:val="18"/>
          <w:szCs w:val="18"/>
          <w:lang w:val="it-IT"/>
        </w:rPr>
      </w:r>
      <w:r w:rsidR="003F3CE4">
        <w:rPr>
          <w:rFonts w:eastAsia="Arial Unicode MS"/>
          <w:color w:val="FF0000"/>
          <w:sz w:val="18"/>
          <w:szCs w:val="18"/>
          <w:lang w:val="it-IT"/>
        </w:rPr>
        <w:fldChar w:fldCharType="separate"/>
      </w:r>
      <w:r w:rsidRPr="00A91CA6">
        <w:rPr>
          <w:rFonts w:eastAsia="Arial Unicode MS"/>
          <w:color w:val="FF0000"/>
          <w:sz w:val="18"/>
          <w:szCs w:val="18"/>
          <w:lang w:val="it-IT"/>
        </w:rPr>
        <w:fldChar w:fldCharType="end"/>
      </w:r>
      <w:r w:rsidRPr="00A91CA6">
        <w:rPr>
          <w:rFonts w:eastAsia="Arial Unicode MS"/>
          <w:color w:val="FF0000"/>
          <w:sz w:val="18"/>
          <w:szCs w:val="18"/>
          <w:lang w:val="it-IT"/>
        </w:rPr>
        <w:tab/>
        <w:t xml:space="preserve">b) di essere una azienda pubblica o privata che </w:t>
      </w:r>
      <w:r w:rsidRPr="00A91CA6">
        <w:rPr>
          <w:rFonts w:eastAsia="Arial Unicode MS"/>
          <w:b/>
          <w:bCs/>
          <w:color w:val="FF0000"/>
          <w:sz w:val="18"/>
          <w:szCs w:val="18"/>
          <w:lang w:val="it-IT"/>
        </w:rPr>
        <w:t>alla data del 31/12/20</w:t>
      </w:r>
      <w:r w:rsidRPr="00A91CA6">
        <w:rPr>
          <w:rFonts w:eastAsia="Arial Unicode MS"/>
          <w:b/>
          <w:bCs/>
          <w:strike/>
          <w:color w:val="FF0000"/>
          <w:sz w:val="18"/>
          <w:szCs w:val="18"/>
          <w:highlight w:val="yellow"/>
          <w:lang w:val="it-IT"/>
        </w:rPr>
        <w:t>21</w:t>
      </w:r>
      <w:r w:rsidRPr="00A91CA6">
        <w:rPr>
          <w:rFonts w:eastAsia="Arial Unicode MS"/>
          <w:b/>
          <w:bCs/>
          <w:color w:val="FF0000"/>
          <w:sz w:val="18"/>
          <w:szCs w:val="18"/>
          <w:highlight w:val="yellow"/>
          <w:lang w:val="it-IT"/>
        </w:rPr>
        <w:t>23</w:t>
      </w:r>
      <w:r w:rsidRPr="00A91CA6">
        <w:rPr>
          <w:rFonts w:eastAsia="Arial Unicode MS"/>
          <w:b/>
          <w:bCs/>
          <w:color w:val="FF0000"/>
          <w:sz w:val="18"/>
          <w:szCs w:val="18"/>
          <w:lang w:val="it-IT"/>
        </w:rPr>
        <w:t xml:space="preserve"> NON</w:t>
      </w:r>
      <w:r w:rsidRPr="00A91CA6">
        <w:rPr>
          <w:rFonts w:eastAsia="Arial Unicode MS"/>
          <w:color w:val="FF0000"/>
          <w:sz w:val="18"/>
          <w:szCs w:val="18"/>
          <w:lang w:val="it-IT"/>
        </w:rPr>
        <w:t xml:space="preserve"> occupava oltre cinquanta dipendenti e quindi di NON essere tenuta a redigere un rapporto almeno ogni due anni sulla situazione del personale di cui all’art. 46 d.lgs. 198/2006 e pertanto</w:t>
      </w:r>
    </w:p>
    <w:p w14:paraId="0946B7FB" w14:textId="77777777" w:rsidR="00A91CA6" w:rsidRPr="00A91CA6" w:rsidRDefault="00A91CA6" w:rsidP="00A91CA6">
      <w:pPr>
        <w:shd w:val="clear" w:color="auto" w:fill="D9E2F3"/>
        <w:autoSpaceDE w:val="0"/>
        <w:spacing w:line="360" w:lineRule="auto"/>
        <w:ind w:left="993" w:hanging="567"/>
        <w:jc w:val="both"/>
        <w:rPr>
          <w:rFonts w:eastAsia="Arial Unicode MS"/>
          <w:color w:val="FF0000"/>
          <w:sz w:val="18"/>
          <w:szCs w:val="18"/>
          <w:lang w:val="it-IT"/>
        </w:rPr>
      </w:pPr>
      <w:r w:rsidRPr="00A91CA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A91CA6">
        <w:rPr>
          <w:rFonts w:eastAsia="Arial Unicode MS"/>
          <w:color w:val="FF0000"/>
          <w:sz w:val="18"/>
          <w:szCs w:val="18"/>
          <w:lang w:val="it-IT"/>
        </w:rPr>
        <w:instrText xml:space="preserve"> FORMCHECKBOX </w:instrText>
      </w:r>
      <w:r w:rsidR="003F3CE4">
        <w:rPr>
          <w:rFonts w:eastAsia="Arial Unicode MS"/>
          <w:color w:val="FF0000"/>
          <w:sz w:val="18"/>
          <w:szCs w:val="18"/>
          <w:lang w:val="de-DE"/>
        </w:rPr>
      </w:r>
      <w:r w:rsidR="003F3CE4">
        <w:rPr>
          <w:rFonts w:eastAsia="Arial Unicode MS"/>
          <w:color w:val="FF0000"/>
          <w:sz w:val="18"/>
          <w:szCs w:val="18"/>
          <w:lang w:val="de-DE"/>
        </w:rPr>
        <w:fldChar w:fldCharType="separate"/>
      </w:r>
      <w:r w:rsidRPr="00A91CA6">
        <w:rPr>
          <w:rFonts w:eastAsia="Arial Unicode MS"/>
          <w:color w:val="FF0000"/>
          <w:sz w:val="18"/>
          <w:szCs w:val="18"/>
          <w:lang w:val="de-DE"/>
        </w:rPr>
        <w:fldChar w:fldCharType="end"/>
      </w:r>
      <w:r w:rsidRPr="00A91CA6">
        <w:rPr>
          <w:rFonts w:eastAsia="Arial Unicode MS"/>
          <w:color w:val="FF0000"/>
          <w:sz w:val="18"/>
          <w:szCs w:val="18"/>
          <w:lang w:val="it-IT"/>
        </w:rPr>
        <w:t xml:space="preserve"> b1) di essere un’azienda pubblica o privata che occupa trai i </w:t>
      </w:r>
      <w:r w:rsidRPr="00A91CA6">
        <w:rPr>
          <w:rFonts w:eastAsia="Arial Unicode MS"/>
          <w:b/>
          <w:bCs/>
          <w:color w:val="FF0000"/>
          <w:sz w:val="18"/>
          <w:szCs w:val="18"/>
          <w:lang w:val="it-IT"/>
        </w:rPr>
        <w:t>quindici ed i cinquanta dipendenti</w:t>
      </w:r>
      <w:r w:rsidRPr="00A91CA6">
        <w:rPr>
          <w:rFonts w:eastAsia="Arial Unicode MS"/>
          <w:color w:val="FF0000"/>
          <w:sz w:val="18"/>
          <w:szCs w:val="18"/>
          <w:lang w:val="it-IT"/>
        </w:rPr>
        <w:t xml:space="preserve"> compresi e quindi tenuta a </w:t>
      </w:r>
      <w:r w:rsidRPr="00A91CA6">
        <w:rPr>
          <w:rFonts w:eastAsia="Arial Unicode MS"/>
          <w:b/>
          <w:bCs/>
          <w:color w:val="FF0000"/>
          <w:sz w:val="18"/>
          <w:szCs w:val="18"/>
          <w:u w:val="single"/>
          <w:lang w:val="it-IT"/>
        </w:rPr>
        <w:t>redigere e consegnare alla stazione appaltante entro sei mesi dalla stipula del contratto</w:t>
      </w:r>
      <w:r w:rsidRPr="00A91CA6">
        <w:rPr>
          <w:rFonts w:eastAsia="Arial Unicode MS"/>
          <w:color w:val="FF0000"/>
          <w:sz w:val="18"/>
          <w:szCs w:val="18"/>
          <w:lang w:val="it-IT"/>
        </w:rPr>
        <w:t>:</w:t>
      </w:r>
    </w:p>
    <w:p w14:paraId="790CBF5E" w14:textId="77777777" w:rsidR="00A91CA6" w:rsidRPr="00A91CA6" w:rsidRDefault="00A91CA6" w:rsidP="00A91CA6">
      <w:pPr>
        <w:shd w:val="clear" w:color="auto" w:fill="D9E2F3"/>
        <w:spacing w:line="360" w:lineRule="auto"/>
        <w:ind w:left="1276" w:hanging="283"/>
        <w:jc w:val="both"/>
        <w:rPr>
          <w:rFonts w:eastAsia="Arial Unicode MS"/>
          <w:color w:val="FF0000"/>
          <w:sz w:val="18"/>
          <w:szCs w:val="18"/>
          <w:lang w:val="it-IT"/>
        </w:rPr>
      </w:pPr>
      <w:r w:rsidRPr="00A91CA6">
        <w:rPr>
          <w:rFonts w:eastAsia="Arial Unicode MS"/>
          <w:color w:val="FF0000"/>
          <w:sz w:val="18"/>
          <w:szCs w:val="18"/>
          <w:lang w:val="it-IT"/>
        </w:rPr>
        <w:t>•</w:t>
      </w:r>
      <w:r w:rsidRPr="00A91CA6">
        <w:rPr>
          <w:rFonts w:eastAsia="Arial Unicode MS"/>
          <w:color w:val="FF0000"/>
          <w:sz w:val="18"/>
          <w:szCs w:val="18"/>
          <w:lang w:val="it-IT"/>
        </w:rPr>
        <w:tab/>
      </w:r>
      <w:r w:rsidRPr="00A91CA6">
        <w:rPr>
          <w:rFonts w:eastAsia="Arial Unicode MS"/>
          <w:color w:val="FF0000"/>
          <w:sz w:val="18"/>
          <w:szCs w:val="18"/>
          <w:u w:val="single"/>
          <w:lang w:val="it-IT"/>
        </w:rPr>
        <w:t xml:space="preserve">ai sensi dell’art. 47, </w:t>
      </w:r>
      <w:r w:rsidRPr="00A91CA6">
        <w:rPr>
          <w:rFonts w:eastAsia="Arial Unicode MS"/>
          <w:b/>
          <w:bCs/>
          <w:color w:val="FF0000"/>
          <w:sz w:val="18"/>
          <w:szCs w:val="18"/>
          <w:u w:val="single"/>
          <w:lang w:val="it-IT"/>
        </w:rPr>
        <w:t>comma 3</w:t>
      </w:r>
      <w:r w:rsidRPr="00A91CA6">
        <w:rPr>
          <w:rFonts w:eastAsia="Arial Unicode MS"/>
          <w:color w:val="FF0000"/>
          <w:sz w:val="18"/>
          <w:szCs w:val="18"/>
          <w:u w:val="single"/>
          <w:lang w:val="it-IT"/>
        </w:rPr>
        <w:t>, della legge 108/2021, una relazione di genere sulla situazione del personale maschile e femminile</w:t>
      </w:r>
      <w:r w:rsidRPr="00A91CA6">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A91CA6">
        <w:rPr>
          <w:rFonts w:eastAsia="Arial Unicode MS"/>
          <w:color w:val="FF0000"/>
          <w:sz w:val="18"/>
          <w:szCs w:val="18"/>
          <w:u w:val="single"/>
          <w:lang w:val="it-IT"/>
        </w:rPr>
        <w:t>e trasmettere</w:t>
      </w:r>
      <w:r w:rsidRPr="00A91CA6">
        <w:rPr>
          <w:rFonts w:eastAsia="Arial Unicode MS"/>
          <w:color w:val="FF0000"/>
          <w:sz w:val="18"/>
          <w:szCs w:val="18"/>
          <w:lang w:val="it-IT"/>
        </w:rPr>
        <w:t xml:space="preserve"> alle rappresentanze sindacali aziendali e alla consigliera e al consigliere regionale/provinciale di parità;</w:t>
      </w:r>
    </w:p>
    <w:p w14:paraId="79167946" w14:textId="77777777" w:rsidR="00A91CA6" w:rsidRPr="00A91CA6" w:rsidRDefault="00A91CA6" w:rsidP="00A91CA6">
      <w:pPr>
        <w:shd w:val="clear" w:color="auto" w:fill="D9E2F3"/>
        <w:autoSpaceDE w:val="0"/>
        <w:spacing w:line="360" w:lineRule="auto"/>
        <w:ind w:left="1276" w:hanging="283"/>
        <w:jc w:val="both"/>
        <w:rPr>
          <w:rFonts w:eastAsia="Arial Unicode MS"/>
          <w:color w:val="FF0000"/>
          <w:sz w:val="18"/>
          <w:szCs w:val="18"/>
          <w:lang w:val="it-IT"/>
        </w:rPr>
      </w:pPr>
      <w:r w:rsidRPr="00A91CA6">
        <w:rPr>
          <w:rFonts w:eastAsia="Arial Unicode MS"/>
          <w:color w:val="FF0000"/>
          <w:sz w:val="18"/>
          <w:szCs w:val="18"/>
          <w:lang w:val="it-IT"/>
        </w:rPr>
        <w:lastRenderedPageBreak/>
        <w:t>•</w:t>
      </w:r>
      <w:r w:rsidRPr="00A91CA6">
        <w:rPr>
          <w:rFonts w:eastAsia="Arial Unicode MS"/>
          <w:color w:val="FF0000"/>
          <w:sz w:val="18"/>
          <w:szCs w:val="18"/>
          <w:lang w:val="it-IT"/>
        </w:rPr>
        <w:tab/>
      </w:r>
      <w:r w:rsidRPr="00A91CA6">
        <w:rPr>
          <w:rFonts w:eastAsia="Arial Unicode MS"/>
          <w:color w:val="FF0000"/>
          <w:sz w:val="18"/>
          <w:szCs w:val="18"/>
          <w:u w:val="single"/>
          <w:lang w:val="it-IT"/>
        </w:rPr>
        <w:t xml:space="preserve">ai sensi dell’art. 47, </w:t>
      </w:r>
      <w:r w:rsidRPr="00A91CA6">
        <w:rPr>
          <w:rFonts w:eastAsia="Arial Unicode MS"/>
          <w:b/>
          <w:bCs/>
          <w:color w:val="FF0000"/>
          <w:sz w:val="18"/>
          <w:szCs w:val="18"/>
          <w:u w:val="single"/>
          <w:lang w:val="it-IT"/>
        </w:rPr>
        <w:t>comma 3-bis</w:t>
      </w:r>
      <w:r w:rsidRPr="00A91CA6">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A91CA6">
        <w:rPr>
          <w:rFonts w:eastAsia="Arial Unicode MS"/>
          <w:color w:val="FF0000"/>
          <w:sz w:val="18"/>
          <w:szCs w:val="18"/>
          <w:lang w:val="it-IT"/>
        </w:rPr>
        <w:t xml:space="preserve">, di cui all’articolo 17 della legge 12 marzo 1999, n. 68, che contenga, altresì, l’illustrazione di eventuali sanzioni e provvedimenti posti a carico dell’appaltatore nel triennio precedente la data di scadenza della presentazione delle offerte. La relazione </w:t>
      </w:r>
      <w:r w:rsidRPr="00A91CA6">
        <w:rPr>
          <w:rFonts w:eastAsia="Arial Unicode MS"/>
          <w:color w:val="FF0000"/>
          <w:sz w:val="18"/>
          <w:szCs w:val="18"/>
          <w:u w:val="single"/>
          <w:lang w:val="it-IT"/>
        </w:rPr>
        <w:t>deve inoltre essere trasmessa anche alle rappresentanze sindacali aziendali</w:t>
      </w:r>
      <w:r w:rsidRPr="00A91CA6">
        <w:rPr>
          <w:rFonts w:eastAsia="Arial Unicode MS"/>
          <w:color w:val="FF0000"/>
          <w:sz w:val="18"/>
          <w:szCs w:val="18"/>
          <w:lang w:val="it-IT"/>
        </w:rPr>
        <w:t>.</w:t>
      </w:r>
    </w:p>
    <w:p w14:paraId="6E3763A5" w14:textId="77777777" w:rsidR="00A91CA6" w:rsidRPr="00A91CA6" w:rsidRDefault="00A91CA6" w:rsidP="00A91CA6">
      <w:pPr>
        <w:shd w:val="clear" w:color="auto" w:fill="D9E2F3"/>
        <w:autoSpaceDE w:val="0"/>
        <w:spacing w:line="360" w:lineRule="auto"/>
        <w:ind w:left="426" w:hanging="426"/>
        <w:jc w:val="center"/>
        <w:rPr>
          <w:rFonts w:eastAsia="Arial Unicode MS"/>
          <w:color w:val="FF0000"/>
          <w:sz w:val="18"/>
          <w:szCs w:val="18"/>
          <w:lang w:val="it-IT"/>
        </w:rPr>
      </w:pPr>
      <w:r w:rsidRPr="00A91CA6">
        <w:rPr>
          <w:rFonts w:eastAsia="Arial Unicode MS"/>
          <w:color w:val="FF0000"/>
          <w:sz w:val="18"/>
          <w:szCs w:val="18"/>
          <w:lang w:val="it-IT"/>
        </w:rPr>
        <w:t>oppure</w:t>
      </w:r>
    </w:p>
    <w:p w14:paraId="5DF69C76" w14:textId="77777777" w:rsidR="00A91CA6" w:rsidRPr="00A91CA6" w:rsidRDefault="00A91CA6" w:rsidP="00A91CA6">
      <w:pPr>
        <w:shd w:val="clear" w:color="auto" w:fill="D9E2F3"/>
        <w:autoSpaceDE w:val="0"/>
        <w:spacing w:line="360" w:lineRule="auto"/>
        <w:ind w:left="1134" w:hanging="708"/>
        <w:jc w:val="both"/>
        <w:rPr>
          <w:rFonts w:eastAsia="Arial Unicode MS"/>
          <w:color w:val="FF0000"/>
          <w:sz w:val="18"/>
          <w:szCs w:val="18"/>
          <w:lang w:val="it-IT"/>
        </w:rPr>
      </w:pPr>
      <w:r w:rsidRPr="00A91CA6">
        <w:rPr>
          <w:rFonts w:eastAsia="Arial Unicode MS"/>
          <w:color w:val="FF0000"/>
          <w:sz w:val="18"/>
          <w:szCs w:val="18"/>
          <w:lang w:val="de-DE"/>
        </w:rPr>
        <w:fldChar w:fldCharType="begin">
          <w:ffData>
            <w:name w:val="Controllo59"/>
            <w:enabled/>
            <w:calcOnExit w:val="0"/>
            <w:checkBox>
              <w:sizeAuto/>
              <w:default w:val="0"/>
              <w:checked w:val="0"/>
            </w:checkBox>
          </w:ffData>
        </w:fldChar>
      </w:r>
      <w:r w:rsidRPr="00A91CA6">
        <w:rPr>
          <w:rFonts w:eastAsia="Arial Unicode MS"/>
          <w:color w:val="FF0000"/>
          <w:sz w:val="18"/>
          <w:szCs w:val="18"/>
          <w:lang w:val="it-IT"/>
        </w:rPr>
        <w:instrText xml:space="preserve"> FORMCHECKBOX </w:instrText>
      </w:r>
      <w:r w:rsidR="003F3CE4">
        <w:rPr>
          <w:rFonts w:eastAsia="Arial Unicode MS"/>
          <w:color w:val="FF0000"/>
          <w:sz w:val="18"/>
          <w:szCs w:val="18"/>
          <w:lang w:val="de-DE"/>
        </w:rPr>
      </w:r>
      <w:r w:rsidR="003F3CE4">
        <w:rPr>
          <w:rFonts w:eastAsia="Arial Unicode MS"/>
          <w:color w:val="FF0000"/>
          <w:sz w:val="18"/>
          <w:szCs w:val="18"/>
          <w:lang w:val="de-DE"/>
        </w:rPr>
        <w:fldChar w:fldCharType="separate"/>
      </w:r>
      <w:r w:rsidRPr="00A91CA6">
        <w:rPr>
          <w:rFonts w:eastAsia="Arial Unicode MS"/>
          <w:color w:val="FF0000"/>
          <w:sz w:val="18"/>
          <w:szCs w:val="18"/>
          <w:lang w:val="de-DE"/>
        </w:rPr>
        <w:fldChar w:fldCharType="end"/>
      </w:r>
      <w:r w:rsidRPr="00A91CA6">
        <w:rPr>
          <w:rFonts w:eastAsia="Arial Unicode MS"/>
          <w:color w:val="FF0000"/>
          <w:sz w:val="18"/>
          <w:szCs w:val="18"/>
          <w:lang w:val="it-IT"/>
        </w:rPr>
        <w:t xml:space="preserve"> b2) di essere un’azienda pubblica o privata che alla data del 31/12/</w:t>
      </w:r>
      <w:r w:rsidRPr="00A91CA6">
        <w:rPr>
          <w:rFonts w:eastAsia="Arial Unicode MS"/>
          <w:strike/>
          <w:color w:val="FF0000"/>
          <w:sz w:val="18"/>
          <w:szCs w:val="18"/>
          <w:highlight w:val="yellow"/>
          <w:lang w:val="it-IT"/>
        </w:rPr>
        <w:t>21</w:t>
      </w:r>
      <w:r w:rsidRPr="00A91CA6">
        <w:rPr>
          <w:rFonts w:eastAsia="Arial Unicode MS"/>
          <w:color w:val="FF0000"/>
          <w:sz w:val="18"/>
          <w:szCs w:val="18"/>
          <w:highlight w:val="yellow"/>
          <w:lang w:val="it-IT"/>
        </w:rPr>
        <w:t>23</w:t>
      </w:r>
      <w:r w:rsidRPr="00A91CA6">
        <w:rPr>
          <w:rFonts w:eastAsia="Arial Unicode MS"/>
          <w:color w:val="FF0000"/>
          <w:sz w:val="18"/>
          <w:szCs w:val="18"/>
          <w:lang w:val="it-IT"/>
        </w:rPr>
        <w:t xml:space="preserve"> occupava un numero di dipendenti inferiore a quindici.</w:t>
      </w:r>
    </w:p>
    <w:p w14:paraId="58DD4DE2" w14:textId="77777777" w:rsidR="00A91CA6" w:rsidRPr="00A91CA6" w:rsidRDefault="00A91CA6" w:rsidP="00A91CA6">
      <w:pPr>
        <w:shd w:val="clear" w:color="auto" w:fill="D9E2F3"/>
        <w:autoSpaceDE w:val="0"/>
        <w:spacing w:line="360" w:lineRule="auto"/>
        <w:ind w:left="426" w:hanging="426"/>
        <w:jc w:val="center"/>
        <w:rPr>
          <w:rFonts w:eastAsia="Arial Unicode MS"/>
          <w:color w:val="FF0000"/>
          <w:sz w:val="18"/>
          <w:szCs w:val="18"/>
          <w:lang w:val="it-IT"/>
        </w:rPr>
      </w:pPr>
      <w:r w:rsidRPr="00A91CA6">
        <w:rPr>
          <w:rFonts w:eastAsia="Arial Unicode MS"/>
          <w:color w:val="FF0000"/>
          <w:sz w:val="18"/>
          <w:szCs w:val="18"/>
          <w:lang w:val="it-IT"/>
        </w:rPr>
        <w:t>oppure</w:t>
      </w:r>
    </w:p>
    <w:p w14:paraId="3D01A9F9" w14:textId="77777777" w:rsidR="00A91CA6" w:rsidRPr="00A91CA6" w:rsidRDefault="00A91CA6" w:rsidP="00A91CA6">
      <w:pPr>
        <w:shd w:val="clear" w:color="auto" w:fill="D9E2F3"/>
        <w:autoSpaceDE w:val="0"/>
        <w:spacing w:line="360" w:lineRule="auto"/>
        <w:ind w:left="426" w:hanging="426"/>
        <w:jc w:val="center"/>
        <w:rPr>
          <w:rFonts w:eastAsia="Arial Unicode MS"/>
          <w:b/>
          <w:bCs/>
          <w:color w:val="FF0000"/>
          <w:sz w:val="18"/>
          <w:szCs w:val="18"/>
          <w:lang w:val="it-IT"/>
        </w:rPr>
      </w:pPr>
      <w:r w:rsidRPr="00A91CA6">
        <w:rPr>
          <w:b/>
          <w:bCs/>
          <w:color w:val="FF0000"/>
        </w:rPr>
        <w:fldChar w:fldCharType="begin">
          <w:ffData>
            <w:name w:val=""/>
            <w:enabled/>
            <w:calcOnExit w:val="0"/>
            <w:checkBox>
              <w:sizeAuto/>
              <w:default w:val="0"/>
            </w:checkBox>
          </w:ffData>
        </w:fldChar>
      </w:r>
      <w:r w:rsidRPr="00A91CA6">
        <w:rPr>
          <w:b/>
          <w:bCs/>
          <w:color w:val="FF0000"/>
          <w:sz w:val="18"/>
          <w:szCs w:val="18"/>
          <w:lang w:val="it-IT"/>
        </w:rPr>
        <w:instrText>FORMCHECKBOX</w:instrText>
      </w:r>
      <w:r w:rsidR="003F3CE4">
        <w:rPr>
          <w:b/>
          <w:bCs/>
          <w:color w:val="FF0000"/>
          <w:sz w:val="18"/>
          <w:szCs w:val="18"/>
        </w:rPr>
      </w:r>
      <w:r w:rsidR="003F3CE4">
        <w:rPr>
          <w:b/>
          <w:bCs/>
          <w:color w:val="FF0000"/>
          <w:sz w:val="18"/>
          <w:szCs w:val="18"/>
        </w:rPr>
        <w:fldChar w:fldCharType="separate"/>
      </w:r>
      <w:r w:rsidRPr="00A91CA6">
        <w:rPr>
          <w:b/>
          <w:bCs/>
          <w:color w:val="FF0000"/>
          <w:sz w:val="18"/>
          <w:szCs w:val="18"/>
        </w:rPr>
        <w:fldChar w:fldCharType="end"/>
      </w:r>
      <w:r w:rsidRPr="00A91CA6">
        <w:rPr>
          <w:rFonts w:eastAsia="Arial Unicode MS"/>
          <w:b/>
          <w:bCs/>
          <w:color w:val="FF0000"/>
          <w:sz w:val="18"/>
          <w:szCs w:val="18"/>
          <w:lang w:val="it-IT"/>
        </w:rPr>
        <w:t xml:space="preserve"> (per gli operatori economici NON stabiliti in Italia)</w:t>
      </w:r>
    </w:p>
    <w:p w14:paraId="03E28B41" w14:textId="77777777" w:rsidR="00A91CA6" w:rsidRPr="00A91CA6" w:rsidRDefault="00A91CA6" w:rsidP="00A91CA6">
      <w:pPr>
        <w:shd w:val="clear" w:color="auto" w:fill="D9E2F3"/>
        <w:autoSpaceDE w:val="0"/>
        <w:spacing w:line="360" w:lineRule="auto"/>
        <w:jc w:val="both"/>
        <w:rPr>
          <w:rFonts w:eastAsia="Arial Unicode MS"/>
          <w:color w:val="FF0000"/>
          <w:sz w:val="18"/>
          <w:szCs w:val="18"/>
          <w:lang w:val="it-IT"/>
        </w:rPr>
      </w:pPr>
      <w:r w:rsidRPr="00A91CA6">
        <w:rPr>
          <w:rFonts w:eastAsia="Arial Unicode M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2021/240 del Parlamento europeo e del Consiglio del 10 febbraio 2021 e del regolamento (UE) 2021/241 del Parlamento europeo e del Consiglio del 12 febbraio 2021, di essersi conformato alla legislazione in vigore nel paese di origine</w:t>
      </w:r>
    </w:p>
    <w:p w14:paraId="2504EF44"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iCs/>
          <w:color w:val="FF0000"/>
          <w:sz w:val="18"/>
          <w:szCs w:val="18"/>
          <w:lang w:val="it-IT"/>
        </w:rPr>
        <w:fldChar w:fldCharType="begin">
          <w:ffData>
            <w:name w:val="Controllo143"/>
            <w:enabled/>
            <w:calcOnExit w:val="0"/>
            <w:checkBox>
              <w:sizeAuto/>
              <w:default w:val="0"/>
            </w:checkBox>
          </w:ffData>
        </w:fldChar>
      </w:r>
      <w:r w:rsidRPr="00A91CA6">
        <w:rPr>
          <w:iCs/>
          <w:color w:val="FF0000"/>
          <w:sz w:val="18"/>
          <w:szCs w:val="18"/>
          <w:lang w:val="it-IT"/>
        </w:rPr>
        <w:instrText xml:space="preserve"> FORMCHECKBOX </w:instrText>
      </w:r>
      <w:r w:rsidR="003F3CE4">
        <w:rPr>
          <w:iCs/>
          <w:color w:val="FF0000"/>
          <w:sz w:val="18"/>
          <w:szCs w:val="18"/>
          <w:lang w:val="it-IT"/>
        </w:rPr>
      </w:r>
      <w:r w:rsidR="003F3CE4">
        <w:rPr>
          <w:iCs/>
          <w:color w:val="FF0000"/>
          <w:sz w:val="18"/>
          <w:szCs w:val="18"/>
          <w:lang w:val="it-IT"/>
        </w:rPr>
        <w:fldChar w:fldCharType="separate"/>
      </w:r>
      <w:r w:rsidRPr="00A91CA6">
        <w:rPr>
          <w:iCs/>
          <w:color w:val="FF0000"/>
          <w:sz w:val="18"/>
          <w:szCs w:val="18"/>
          <w:lang w:val="it-IT"/>
        </w:rPr>
        <w:fldChar w:fldCharType="end"/>
      </w:r>
      <w:r w:rsidRPr="00A91CA6">
        <w:rPr>
          <w:iCs/>
          <w:color w:val="FF0000"/>
          <w:sz w:val="18"/>
          <w:szCs w:val="18"/>
          <w:lang w:val="it-IT"/>
        </w:rPr>
        <w:t xml:space="preserve"> a) </w:t>
      </w:r>
      <w:r w:rsidRPr="00A91CA6">
        <w:rPr>
          <w:rFonts w:eastAsia="Arial Unicode MS"/>
          <w:color w:val="FF0000"/>
          <w:sz w:val="18"/>
          <w:szCs w:val="18"/>
          <w:lang w:val="it-IT"/>
        </w:rPr>
        <w:t>come comprovato da idonea ed equipollente documentazione allegata;</w:t>
      </w:r>
    </w:p>
    <w:p w14:paraId="495BD573"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rFonts w:eastAsia="Arial Unicode MS"/>
          <w:color w:val="FF0000"/>
          <w:sz w:val="18"/>
          <w:szCs w:val="18"/>
          <w:lang w:val="it-IT"/>
        </w:rPr>
        <w:t>oppure</w:t>
      </w:r>
    </w:p>
    <w:p w14:paraId="63187D22"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iCs/>
          <w:color w:val="FF0000"/>
          <w:sz w:val="18"/>
          <w:szCs w:val="18"/>
          <w:lang w:val="it-IT"/>
        </w:rPr>
        <w:fldChar w:fldCharType="begin">
          <w:ffData>
            <w:name w:val="Controllo143"/>
            <w:enabled/>
            <w:calcOnExit w:val="0"/>
            <w:checkBox>
              <w:sizeAuto/>
              <w:default w:val="0"/>
            </w:checkBox>
          </w:ffData>
        </w:fldChar>
      </w:r>
      <w:r w:rsidRPr="00A91CA6">
        <w:rPr>
          <w:iCs/>
          <w:color w:val="FF0000"/>
          <w:sz w:val="18"/>
          <w:szCs w:val="18"/>
          <w:lang w:val="it-IT"/>
        </w:rPr>
        <w:instrText xml:space="preserve"> FORMCHECKBOX </w:instrText>
      </w:r>
      <w:r w:rsidR="003F3CE4">
        <w:rPr>
          <w:iCs/>
          <w:color w:val="FF0000"/>
          <w:sz w:val="18"/>
          <w:szCs w:val="18"/>
          <w:lang w:val="it-IT"/>
        </w:rPr>
      </w:r>
      <w:r w:rsidR="003F3CE4">
        <w:rPr>
          <w:iCs/>
          <w:color w:val="FF0000"/>
          <w:sz w:val="18"/>
          <w:szCs w:val="18"/>
          <w:lang w:val="it-IT"/>
        </w:rPr>
        <w:fldChar w:fldCharType="separate"/>
      </w:r>
      <w:r w:rsidRPr="00A91CA6">
        <w:rPr>
          <w:iCs/>
          <w:color w:val="FF0000"/>
          <w:sz w:val="18"/>
          <w:szCs w:val="18"/>
          <w:lang w:val="it-IT"/>
        </w:rPr>
        <w:fldChar w:fldCharType="end"/>
      </w:r>
      <w:r w:rsidRPr="00A91CA6">
        <w:rPr>
          <w:iCs/>
          <w:color w:val="FF0000"/>
          <w:sz w:val="18"/>
          <w:szCs w:val="18"/>
          <w:lang w:val="it-IT"/>
        </w:rPr>
        <w:t xml:space="preserve"> b) </w:t>
      </w:r>
      <w:r w:rsidRPr="00A91CA6">
        <w:rPr>
          <w:rFonts w:eastAsia="Arial Unicode MS"/>
          <w:color w:val="FF0000"/>
          <w:sz w:val="18"/>
          <w:szCs w:val="18"/>
          <w:lang w:val="it-IT"/>
        </w:rPr>
        <w:t>e che i documenti comprovanti il rispetto dei requisiti di cui sopra non sono rilasciati nel Paese di origine;</w:t>
      </w:r>
    </w:p>
    <w:p w14:paraId="3D8571D2"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rFonts w:eastAsia="Arial Unicode MS"/>
          <w:color w:val="FF0000"/>
          <w:sz w:val="18"/>
          <w:szCs w:val="18"/>
          <w:lang w:val="it-IT"/>
        </w:rPr>
        <w:t>oppure</w:t>
      </w:r>
    </w:p>
    <w:p w14:paraId="436C516B" w14:textId="77777777" w:rsidR="00A91CA6" w:rsidRPr="00A91CA6" w:rsidRDefault="00A91CA6" w:rsidP="00A91CA6">
      <w:pPr>
        <w:shd w:val="clear" w:color="auto" w:fill="D9E2F3"/>
        <w:autoSpaceDE w:val="0"/>
        <w:spacing w:line="360" w:lineRule="auto"/>
        <w:ind w:left="426" w:hanging="426"/>
        <w:jc w:val="both"/>
        <w:rPr>
          <w:rFonts w:eastAsia="Arial Unicode MS"/>
          <w:color w:val="FF0000"/>
          <w:sz w:val="18"/>
          <w:szCs w:val="18"/>
          <w:lang w:val="it-IT"/>
        </w:rPr>
      </w:pPr>
      <w:r w:rsidRPr="00A91CA6">
        <w:rPr>
          <w:iCs/>
          <w:color w:val="FF0000"/>
          <w:sz w:val="18"/>
          <w:szCs w:val="18"/>
          <w:lang w:val="it-IT"/>
        </w:rPr>
        <w:fldChar w:fldCharType="begin">
          <w:ffData>
            <w:name w:val="Controllo143"/>
            <w:enabled/>
            <w:calcOnExit w:val="0"/>
            <w:checkBox>
              <w:sizeAuto/>
              <w:default w:val="0"/>
            </w:checkBox>
          </w:ffData>
        </w:fldChar>
      </w:r>
      <w:r w:rsidRPr="00A91CA6">
        <w:rPr>
          <w:iCs/>
          <w:color w:val="FF0000"/>
          <w:sz w:val="18"/>
          <w:szCs w:val="18"/>
          <w:lang w:val="it-IT"/>
        </w:rPr>
        <w:instrText xml:space="preserve"> FORMCHECKBOX </w:instrText>
      </w:r>
      <w:r w:rsidR="003F3CE4">
        <w:rPr>
          <w:iCs/>
          <w:color w:val="FF0000"/>
          <w:sz w:val="18"/>
          <w:szCs w:val="18"/>
          <w:lang w:val="it-IT"/>
        </w:rPr>
      </w:r>
      <w:r w:rsidR="003F3CE4">
        <w:rPr>
          <w:iCs/>
          <w:color w:val="FF0000"/>
          <w:sz w:val="18"/>
          <w:szCs w:val="18"/>
          <w:lang w:val="it-IT"/>
        </w:rPr>
        <w:fldChar w:fldCharType="separate"/>
      </w:r>
      <w:r w:rsidRPr="00A91CA6">
        <w:rPr>
          <w:iCs/>
          <w:color w:val="FF0000"/>
          <w:sz w:val="18"/>
          <w:szCs w:val="18"/>
          <w:lang w:val="it-IT"/>
        </w:rPr>
        <w:fldChar w:fldCharType="end"/>
      </w:r>
      <w:r w:rsidRPr="00A91CA6">
        <w:rPr>
          <w:iCs/>
          <w:color w:val="FF0000"/>
          <w:sz w:val="18"/>
          <w:szCs w:val="18"/>
          <w:lang w:val="it-IT"/>
        </w:rPr>
        <w:t xml:space="preserve"> c) </w:t>
      </w:r>
      <w:r w:rsidRPr="00A91CA6">
        <w:rPr>
          <w:rFonts w:eastAsia="Arial Unicode MS"/>
          <w:color w:val="FF0000"/>
          <w:sz w:val="18"/>
          <w:szCs w:val="18"/>
          <w:lang w:val="it-IT"/>
        </w:rPr>
        <w:t>e che i documenti comprovanti il rispetto dei requisiti di cui sopra non menzionano tutti i fatti previsti dalla legislazione italiana nel Paese di origine e ciò risulta dai documenti allegati.</w:t>
      </w:r>
    </w:p>
    <w:p w14:paraId="3B26F34F" w14:textId="77777777" w:rsidR="00164AC1" w:rsidRPr="00164AC1" w:rsidRDefault="00164AC1" w:rsidP="00164AC1">
      <w:pPr>
        <w:autoSpaceDE w:val="0"/>
        <w:spacing w:line="360" w:lineRule="auto"/>
        <w:jc w:val="both"/>
        <w:rPr>
          <w:rFonts w:eastAsia="Arial Unicode MS"/>
          <w:sz w:val="18"/>
          <w:szCs w:val="18"/>
          <w:lang w:val="it-IT"/>
        </w:rPr>
      </w:pPr>
    </w:p>
    <w:tbl>
      <w:tblPr>
        <w:tblW w:w="9788" w:type="dxa"/>
        <w:tblInd w:w="-5" w:type="dxa"/>
        <w:tblLayout w:type="fixed"/>
        <w:tblLook w:val="0000" w:firstRow="0" w:lastRow="0" w:firstColumn="0" w:lastColumn="0" w:noHBand="0" w:noVBand="0"/>
      </w:tblPr>
      <w:tblGrid>
        <w:gridCol w:w="9788"/>
      </w:tblGrid>
      <w:tr w:rsidR="00164AC1" w:rsidRPr="00164AC1" w14:paraId="5D7F91E3" w14:textId="77777777" w:rsidTr="00164AC1">
        <w:tc>
          <w:tcPr>
            <w:tcW w:w="9788" w:type="dxa"/>
            <w:tcBorders>
              <w:top w:val="single" w:sz="4" w:space="0" w:color="000000"/>
              <w:left w:val="single" w:sz="4" w:space="0" w:color="000000"/>
              <w:bottom w:val="single" w:sz="4" w:space="0" w:color="000000"/>
              <w:right w:val="single" w:sz="4" w:space="0" w:color="000000"/>
            </w:tcBorders>
          </w:tcPr>
          <w:p w14:paraId="1A1EBE5F" w14:textId="77777777" w:rsidR="00164AC1" w:rsidRPr="00164AC1" w:rsidRDefault="00164AC1" w:rsidP="00164AC1">
            <w:pPr>
              <w:widowControl w:val="0"/>
              <w:autoSpaceDE w:val="0"/>
              <w:spacing w:line="360" w:lineRule="auto"/>
              <w:jc w:val="both"/>
              <w:rPr>
                <w:b/>
                <w:bCs/>
                <w:i/>
                <w:iCs/>
                <w:sz w:val="18"/>
                <w:szCs w:val="18"/>
                <w:lang w:val="it-IT"/>
              </w:rPr>
            </w:pPr>
            <w:r w:rsidRPr="00164AC1">
              <w:rPr>
                <w:b/>
                <w:bCs/>
                <w:i/>
                <w:iCs/>
                <w:sz w:val="18"/>
                <w:szCs w:val="18"/>
                <w:lang w:val="it-IT"/>
              </w:rPr>
              <w:t>ANNOTAZIONI</w:t>
            </w:r>
          </w:p>
          <w:p w14:paraId="6CE9B988" w14:textId="184E7F3A" w:rsidR="00164AC1" w:rsidRPr="00974D88" w:rsidRDefault="00164AC1" w:rsidP="00164AC1">
            <w:pPr>
              <w:widowControl w:val="0"/>
              <w:autoSpaceDE w:val="0"/>
              <w:spacing w:line="360" w:lineRule="auto"/>
              <w:jc w:val="both"/>
              <w:rPr>
                <w:sz w:val="18"/>
                <w:szCs w:val="18"/>
              </w:rPr>
            </w:pPr>
            <w:r w:rsidRPr="00164AC1">
              <w:rPr>
                <w:sz w:val="18"/>
                <w:szCs w:val="18"/>
              </w:rPr>
              <w:fldChar w:fldCharType="begin">
                <w:ffData>
                  <w:name w:val="Testo45"/>
                  <w:enabled/>
                  <w:calcOnExit w:val="0"/>
                  <w:textInput/>
                </w:ffData>
              </w:fldChar>
            </w:r>
            <w:bookmarkStart w:id="36" w:name="Testo45"/>
            <w:r w:rsidRPr="00164AC1">
              <w:rPr>
                <w:sz w:val="18"/>
                <w:szCs w:val="18"/>
                <w:lang w:val="it-IT"/>
              </w:rPr>
              <w:instrText xml:space="preserve"> FORMTEXT </w:instrText>
            </w:r>
            <w:r w:rsidRPr="00164AC1">
              <w:rPr>
                <w:sz w:val="18"/>
                <w:szCs w:val="18"/>
              </w:rPr>
            </w:r>
            <w:r w:rsidRPr="00164AC1">
              <w:rPr>
                <w:sz w:val="18"/>
                <w:szCs w:val="18"/>
              </w:rPr>
              <w:fldChar w:fldCharType="separate"/>
            </w:r>
            <w:r w:rsidRPr="00164AC1">
              <w:rPr>
                <w:noProof/>
                <w:sz w:val="18"/>
                <w:szCs w:val="18"/>
              </w:rPr>
              <w:t> </w:t>
            </w:r>
            <w:r w:rsidRPr="00164AC1">
              <w:rPr>
                <w:noProof/>
                <w:sz w:val="18"/>
                <w:szCs w:val="18"/>
              </w:rPr>
              <w:t> </w:t>
            </w:r>
            <w:r w:rsidRPr="00164AC1">
              <w:rPr>
                <w:noProof/>
                <w:sz w:val="18"/>
                <w:szCs w:val="18"/>
              </w:rPr>
              <w:t> </w:t>
            </w:r>
            <w:r w:rsidRPr="00164AC1">
              <w:rPr>
                <w:noProof/>
                <w:sz w:val="18"/>
                <w:szCs w:val="18"/>
              </w:rPr>
              <w:t> </w:t>
            </w:r>
            <w:r w:rsidRPr="00164AC1">
              <w:rPr>
                <w:noProof/>
                <w:sz w:val="18"/>
                <w:szCs w:val="18"/>
              </w:rPr>
              <w:t> </w:t>
            </w:r>
            <w:r w:rsidRPr="00164AC1">
              <w:rPr>
                <w:sz w:val="18"/>
                <w:szCs w:val="18"/>
              </w:rPr>
              <w:fldChar w:fldCharType="end"/>
            </w:r>
            <w:bookmarkEnd w:id="36"/>
          </w:p>
        </w:tc>
      </w:tr>
    </w:tbl>
    <w:p w14:paraId="020C987F" w14:textId="77777777" w:rsidR="009B1B71" w:rsidRPr="00227EF6" w:rsidRDefault="009B1B71" w:rsidP="009B1B71">
      <w:pPr>
        <w:pStyle w:val="Nessunaspaziatura"/>
        <w:rPr>
          <w:lang w:val="it-IT"/>
        </w:rPr>
      </w:pPr>
    </w:p>
    <w:p w14:paraId="3842EA3F" w14:textId="77777777" w:rsidR="00164AC1" w:rsidRDefault="00164AC1" w:rsidP="009B1B71">
      <w:pPr>
        <w:autoSpaceDE w:val="0"/>
        <w:spacing w:line="360" w:lineRule="auto"/>
        <w:jc w:val="both"/>
        <w:rPr>
          <w:rFonts w:eastAsia="Arial Unicode MS"/>
          <w:sz w:val="18"/>
          <w:szCs w:val="18"/>
          <w:lang w:val="it-IT"/>
        </w:rPr>
      </w:pPr>
    </w:p>
    <w:p w14:paraId="5580ABC5" w14:textId="77777777" w:rsidR="00427AAC" w:rsidRDefault="00427AAC" w:rsidP="00863A4F">
      <w:pPr>
        <w:pStyle w:val="sche3"/>
        <w:autoSpaceDE/>
        <w:spacing w:line="360" w:lineRule="auto"/>
        <w:jc w:val="center"/>
        <w:rPr>
          <w:b/>
          <w:bCs/>
          <w:sz w:val="18"/>
          <w:szCs w:val="18"/>
          <w:lang w:val="it-IT"/>
        </w:rPr>
      </w:pPr>
      <w:r>
        <w:rPr>
          <w:b/>
          <w:bCs/>
          <w:sz w:val="18"/>
          <w:szCs w:val="18"/>
          <w:lang w:val="it-IT"/>
        </w:rPr>
        <w:t>****</w:t>
      </w:r>
    </w:p>
    <w:p w14:paraId="444A7736" w14:textId="77777777" w:rsidR="008C4D05" w:rsidRDefault="008C4D05" w:rsidP="008C4D05">
      <w:pPr>
        <w:rPr>
          <w:b/>
          <w:bCs/>
          <w:i/>
          <w:iCs/>
          <w:sz w:val="18"/>
          <w:szCs w:val="18"/>
          <w:lang w:val="it-IT"/>
        </w:rPr>
      </w:pPr>
    </w:p>
    <w:p w14:paraId="77CC39DE" w14:textId="77777777" w:rsidR="008C4D05" w:rsidRDefault="008C4D05" w:rsidP="002727DC">
      <w:pPr>
        <w:spacing w:line="360" w:lineRule="auto"/>
        <w:jc w:val="both"/>
        <w:rPr>
          <w:b/>
          <w:bCs/>
          <w:i/>
          <w:iCs/>
          <w:color w:val="FF0000"/>
          <w:sz w:val="18"/>
          <w:szCs w:val="18"/>
          <w:highlight w:val="green"/>
          <w:lang w:val="it-IT"/>
        </w:rPr>
      </w:pPr>
      <w:proofErr w:type="gramStart"/>
      <w:r w:rsidRPr="00AB202B">
        <w:rPr>
          <w:b/>
          <w:bCs/>
          <w:i/>
          <w:iCs/>
          <w:color w:val="FF0000"/>
          <w:sz w:val="18"/>
          <w:szCs w:val="18"/>
          <w:highlight w:val="green"/>
          <w:lang w:val="it-IT"/>
        </w:rPr>
        <w:t>Lasciare  solo</w:t>
      </w:r>
      <w:proofErr w:type="gramEnd"/>
      <w:r w:rsidRPr="00AB202B">
        <w:rPr>
          <w:b/>
          <w:bCs/>
          <w:i/>
          <w:iCs/>
          <w:color w:val="FF0000"/>
          <w:sz w:val="18"/>
          <w:szCs w:val="18"/>
          <w:highlight w:val="green"/>
          <w:lang w:val="it-IT"/>
        </w:rPr>
        <w:t xml:space="preserve"> in caso vengano richieste prestazioni specialistiche </w:t>
      </w:r>
      <w:r w:rsidRPr="00AB202B">
        <w:rPr>
          <w:b/>
          <w:bCs/>
          <w:color w:val="FF0000"/>
          <w:sz w:val="18"/>
          <w:szCs w:val="18"/>
          <w:highlight w:val="green"/>
          <w:lang w:val="it-IT"/>
        </w:rPr>
        <w:t xml:space="preserve"> </w:t>
      </w:r>
      <w:r w:rsidRPr="00AB202B">
        <w:rPr>
          <w:b/>
          <w:bCs/>
          <w:i/>
          <w:iCs/>
          <w:color w:val="FF0000"/>
          <w:sz w:val="18"/>
          <w:szCs w:val="18"/>
          <w:highlight w:val="green"/>
          <w:lang w:val="it-IT"/>
        </w:rPr>
        <w:t>non legate ad una specifica categoria e ID (es: geologo, coordinatore della sicurezza esperto in acustica, esperto antincendio)</w:t>
      </w:r>
    </w:p>
    <w:p w14:paraId="70D4DF06" w14:textId="77777777" w:rsidR="008C4D05" w:rsidRPr="00552A6B" w:rsidRDefault="008C4D05" w:rsidP="008C4D05">
      <w:pPr>
        <w:rPr>
          <w:color w:val="FF0000"/>
          <w:sz w:val="18"/>
          <w:szCs w:val="18"/>
          <w:lang w:val="it-IT"/>
        </w:rPr>
      </w:pPr>
    </w:p>
    <w:p w14:paraId="317CE03E" w14:textId="38BF7038" w:rsidR="00427AAC" w:rsidRPr="00552A6B" w:rsidRDefault="00427AAC" w:rsidP="007F4F18">
      <w:pPr>
        <w:shd w:val="clear" w:color="auto" w:fill="E7E6E6" w:themeFill="background2"/>
        <w:tabs>
          <w:tab w:val="left" w:pos="993"/>
        </w:tabs>
        <w:spacing w:line="360" w:lineRule="auto"/>
        <w:jc w:val="both"/>
        <w:rPr>
          <w:b/>
          <w:bCs/>
          <w:i/>
          <w:iCs/>
          <w:color w:val="FF0000"/>
          <w:sz w:val="18"/>
          <w:szCs w:val="18"/>
          <w:lang w:val="it-IT"/>
        </w:rPr>
      </w:pPr>
      <w:r w:rsidRPr="00552A6B">
        <w:rPr>
          <w:b/>
          <w:bCs/>
          <w:i/>
          <w:iCs/>
          <w:color w:val="FF0000"/>
          <w:sz w:val="18"/>
          <w:szCs w:val="18"/>
          <w:lang w:val="it-IT"/>
        </w:rPr>
        <w:t xml:space="preserve">In caso di </w:t>
      </w:r>
      <w:r w:rsidR="00510320" w:rsidRPr="00552A6B">
        <w:rPr>
          <w:b/>
          <w:bCs/>
          <w:i/>
          <w:iCs/>
          <w:color w:val="FF0000"/>
          <w:sz w:val="18"/>
          <w:szCs w:val="18"/>
          <w:u w:val="single"/>
          <w:lang w:val="it-IT"/>
        </w:rPr>
        <w:t xml:space="preserve">libero professionista </w:t>
      </w:r>
      <w:r w:rsidR="008C4D05" w:rsidRPr="00552A6B">
        <w:rPr>
          <w:b/>
          <w:bCs/>
          <w:i/>
          <w:iCs/>
          <w:color w:val="FF0000"/>
          <w:sz w:val="18"/>
          <w:szCs w:val="18"/>
          <w:u w:val="single"/>
          <w:lang w:val="it-IT"/>
        </w:rPr>
        <w:t>esecutore di prestazioni specialistiche</w:t>
      </w:r>
      <w:r w:rsidR="008C4D05" w:rsidRPr="00552A6B">
        <w:rPr>
          <w:b/>
          <w:bCs/>
          <w:i/>
          <w:iCs/>
          <w:color w:val="FF0000"/>
          <w:sz w:val="18"/>
          <w:szCs w:val="18"/>
          <w:lang w:val="it-IT"/>
        </w:rPr>
        <w:t xml:space="preserve"> non legate ad una specifica categoria e ID (geologo, coordinatore della sicurezza esperto in acustica, esperto antincendio)</w:t>
      </w:r>
      <w:r w:rsidRPr="00552A6B">
        <w:rPr>
          <w:b/>
          <w:bCs/>
          <w:i/>
          <w:iCs/>
          <w:color w:val="FF0000"/>
          <w:sz w:val="18"/>
          <w:szCs w:val="18"/>
          <w:lang w:val="it-IT"/>
        </w:rPr>
        <w:t xml:space="preserve"> </w:t>
      </w:r>
      <w:r w:rsidRPr="00552A6B">
        <w:rPr>
          <w:b/>
          <w:bCs/>
          <w:i/>
          <w:iCs/>
          <w:color w:val="FF0000"/>
          <w:sz w:val="18"/>
          <w:szCs w:val="18"/>
          <w:u w:val="single"/>
          <w:lang w:val="it-IT"/>
        </w:rPr>
        <w:t>n</w:t>
      </w:r>
      <w:r w:rsidRPr="00427AAC">
        <w:rPr>
          <w:b/>
          <w:bCs/>
          <w:i/>
          <w:iCs/>
          <w:color w:val="FF0000"/>
          <w:sz w:val="18"/>
          <w:szCs w:val="18"/>
          <w:u w:val="single"/>
          <w:lang w:val="it-IT"/>
        </w:rPr>
        <w:t>ell’ipotesi in cui non faccia parte del soggetto concorrente</w:t>
      </w:r>
      <w:r w:rsidR="00BD47D8">
        <w:rPr>
          <w:b/>
          <w:bCs/>
          <w:i/>
          <w:iCs/>
          <w:color w:val="FF0000"/>
          <w:sz w:val="18"/>
          <w:szCs w:val="18"/>
          <w:u w:val="single"/>
          <w:lang w:val="it-IT"/>
        </w:rPr>
        <w:t xml:space="preserve"> singolo </w:t>
      </w:r>
      <w:r w:rsidR="00BD47D8" w:rsidRPr="00BD47D8">
        <w:rPr>
          <w:b/>
          <w:bCs/>
          <w:i/>
          <w:iCs/>
          <w:color w:val="FF0000"/>
          <w:sz w:val="18"/>
          <w:szCs w:val="18"/>
          <w:u w:val="single"/>
          <w:lang w:val="it-IT"/>
        </w:rPr>
        <w:t xml:space="preserve">ovvero - in caso di concorrente in forma associata -del membro del soggetto riunito (in assenza cioè di un rapporto organico e/o contrattuale di dipendenza o collaborazione professionale del predetto </w:t>
      </w:r>
      <w:proofErr w:type="spellStart"/>
      <w:r w:rsidR="00BD47D8" w:rsidRPr="00BD47D8">
        <w:rPr>
          <w:b/>
          <w:bCs/>
          <w:i/>
          <w:iCs/>
          <w:color w:val="FF0000"/>
          <w:sz w:val="18"/>
          <w:szCs w:val="18"/>
          <w:u w:val="single"/>
          <w:lang w:val="it-IT"/>
        </w:rPr>
        <w:t>pofessionista</w:t>
      </w:r>
      <w:proofErr w:type="spellEnd"/>
      <w:r w:rsidR="00BD47D8" w:rsidRPr="00BD47D8">
        <w:rPr>
          <w:b/>
          <w:bCs/>
          <w:i/>
          <w:iCs/>
          <w:color w:val="FF0000"/>
          <w:sz w:val="18"/>
          <w:szCs w:val="18"/>
          <w:u w:val="single"/>
          <w:lang w:val="it-IT"/>
        </w:rPr>
        <w:t xml:space="preserve"> con il soggetto concorrente singolo ovvero - in caso di concorrente in forma associata -con il membro del soggetto riunito)</w:t>
      </w:r>
      <w:r w:rsidRPr="00427AAC">
        <w:rPr>
          <w:b/>
          <w:bCs/>
          <w:i/>
          <w:iCs/>
          <w:color w:val="FF0000"/>
          <w:sz w:val="18"/>
          <w:szCs w:val="18"/>
          <w:u w:val="single"/>
          <w:lang w:val="it-IT"/>
        </w:rPr>
        <w:t xml:space="preserve"> </w:t>
      </w:r>
    </w:p>
    <w:p w14:paraId="65C78E07" w14:textId="77777777" w:rsidR="008C4D05" w:rsidRDefault="008C4D05" w:rsidP="008C4D05">
      <w:pPr>
        <w:spacing w:line="360" w:lineRule="auto"/>
        <w:rPr>
          <w:b/>
          <w:bCs/>
          <w:i/>
          <w:iCs/>
          <w:sz w:val="18"/>
          <w:szCs w:val="18"/>
          <w:lang w:val="it-IT"/>
        </w:rPr>
      </w:pPr>
    </w:p>
    <w:p w14:paraId="33A08BAB" w14:textId="77777777" w:rsidR="008C4D05" w:rsidRPr="00552A6B" w:rsidRDefault="008C4D05" w:rsidP="008C4D05">
      <w:pPr>
        <w:tabs>
          <w:tab w:val="left" w:pos="540"/>
        </w:tabs>
        <w:autoSpaceDE w:val="0"/>
        <w:autoSpaceDN w:val="0"/>
        <w:adjustRightInd w:val="0"/>
        <w:spacing w:line="480" w:lineRule="auto"/>
        <w:jc w:val="center"/>
        <w:rPr>
          <w:b/>
          <w:bCs/>
          <w:color w:val="FF0000"/>
          <w:sz w:val="18"/>
          <w:szCs w:val="18"/>
          <w:lang w:val="it-IT"/>
        </w:rPr>
      </w:pPr>
      <w:r w:rsidRPr="00552A6B">
        <w:rPr>
          <w:b/>
          <w:bCs/>
          <w:color w:val="FF0000"/>
          <w:sz w:val="18"/>
          <w:szCs w:val="18"/>
          <w:lang w:val="it-IT"/>
        </w:rPr>
        <w:t>DICHIARA</w:t>
      </w:r>
    </w:p>
    <w:p w14:paraId="311AF2E4" w14:textId="77777777" w:rsidR="008C4D05" w:rsidRPr="002727DC" w:rsidRDefault="008C4D05" w:rsidP="00BF2382">
      <w:pPr>
        <w:pStyle w:val="Paragrafoelenco"/>
        <w:numPr>
          <w:ilvl w:val="0"/>
          <w:numId w:val="5"/>
        </w:numPr>
        <w:spacing w:line="360" w:lineRule="auto"/>
        <w:ind w:left="284" w:hanging="284"/>
        <w:rPr>
          <w:color w:val="FF0000"/>
          <w:sz w:val="18"/>
          <w:szCs w:val="18"/>
          <w:lang w:val="it-IT"/>
        </w:rPr>
      </w:pPr>
      <w:r w:rsidRPr="002727DC">
        <w:rPr>
          <w:b/>
          <w:bCs/>
          <w:color w:val="FF0000"/>
          <w:sz w:val="18"/>
          <w:szCs w:val="18"/>
          <w:lang w:val="it-IT"/>
        </w:rPr>
        <w:t>Di eseguire la seguente prestazione:</w:t>
      </w:r>
      <w:r w:rsidRPr="002727DC">
        <w:rPr>
          <w:color w:val="FF0000"/>
          <w:sz w:val="18"/>
          <w:szCs w:val="18"/>
          <w:lang w:val="it-IT"/>
        </w:rPr>
        <w:t xml:space="preserve"> </w:t>
      </w:r>
      <w:r w:rsidRPr="002727DC">
        <w:rPr>
          <w:color w:val="FF0000"/>
          <w:sz w:val="18"/>
          <w:szCs w:val="18"/>
        </w:rPr>
        <w:fldChar w:fldCharType="begin">
          <w:ffData>
            <w:name w:val="Testo18"/>
            <w:enabled/>
            <w:calcOnExit w:val="0"/>
            <w:textInput/>
          </w:ffData>
        </w:fldChar>
      </w:r>
      <w:r w:rsidRPr="002727DC">
        <w:rPr>
          <w:color w:val="FF0000"/>
          <w:sz w:val="18"/>
          <w:szCs w:val="18"/>
          <w:lang w:val="it-IT"/>
        </w:rPr>
        <w:instrText xml:space="preserve"> FORMTEXT </w:instrText>
      </w:r>
      <w:r w:rsidRPr="002727DC">
        <w:rPr>
          <w:color w:val="FF0000"/>
          <w:sz w:val="18"/>
          <w:szCs w:val="18"/>
        </w:rPr>
      </w:r>
      <w:r w:rsidRPr="002727DC">
        <w:rPr>
          <w:color w:val="FF0000"/>
          <w:sz w:val="18"/>
          <w:szCs w:val="18"/>
        </w:rPr>
        <w:fldChar w:fldCharType="separate"/>
      </w:r>
      <w:r w:rsidRPr="002727DC">
        <w:rPr>
          <w:color w:val="FF0000"/>
          <w:sz w:val="18"/>
          <w:szCs w:val="18"/>
        </w:rPr>
        <w:t> </w:t>
      </w:r>
      <w:r w:rsidRPr="002727DC">
        <w:rPr>
          <w:color w:val="FF0000"/>
          <w:sz w:val="18"/>
          <w:szCs w:val="18"/>
        </w:rPr>
        <w:t> </w:t>
      </w:r>
      <w:r w:rsidRPr="002727DC">
        <w:rPr>
          <w:color w:val="FF0000"/>
          <w:sz w:val="18"/>
          <w:szCs w:val="18"/>
        </w:rPr>
        <w:t> </w:t>
      </w:r>
      <w:r w:rsidRPr="002727DC">
        <w:rPr>
          <w:color w:val="FF0000"/>
          <w:sz w:val="18"/>
          <w:szCs w:val="18"/>
        </w:rPr>
        <w:t> </w:t>
      </w:r>
      <w:r w:rsidRPr="002727DC">
        <w:rPr>
          <w:color w:val="FF0000"/>
          <w:sz w:val="18"/>
          <w:szCs w:val="18"/>
        </w:rPr>
        <w:t> </w:t>
      </w:r>
      <w:r w:rsidRPr="002727DC">
        <w:rPr>
          <w:color w:val="FF0000"/>
          <w:sz w:val="18"/>
          <w:szCs w:val="18"/>
        </w:rPr>
        <w:fldChar w:fldCharType="end"/>
      </w:r>
    </w:p>
    <w:p w14:paraId="71E4F183" w14:textId="77777777" w:rsidR="00510320" w:rsidRPr="002727DC" w:rsidRDefault="00510320" w:rsidP="007F4F18">
      <w:pPr>
        <w:pStyle w:val="Paragrafoelenco"/>
        <w:spacing w:line="360" w:lineRule="auto"/>
        <w:ind w:left="284" w:hanging="284"/>
        <w:rPr>
          <w:color w:val="FF0000"/>
          <w:sz w:val="18"/>
          <w:szCs w:val="18"/>
          <w:lang w:val="it-IT"/>
        </w:rPr>
      </w:pPr>
    </w:p>
    <w:p w14:paraId="771222E0" w14:textId="77777777" w:rsidR="00510320" w:rsidRPr="002727DC" w:rsidRDefault="00510320" w:rsidP="00BF2382">
      <w:pPr>
        <w:pStyle w:val="Paragrafoelenco"/>
        <w:numPr>
          <w:ilvl w:val="0"/>
          <w:numId w:val="5"/>
        </w:numPr>
        <w:spacing w:line="360" w:lineRule="auto"/>
        <w:ind w:left="284" w:hanging="284"/>
        <w:jc w:val="both"/>
        <w:rPr>
          <w:color w:val="FF0000"/>
          <w:sz w:val="18"/>
          <w:szCs w:val="18"/>
          <w:lang w:val="it-IT"/>
        </w:rPr>
      </w:pPr>
      <w:r w:rsidRPr="002727DC">
        <w:rPr>
          <w:b/>
          <w:bCs/>
          <w:color w:val="FF0000"/>
          <w:sz w:val="18"/>
          <w:szCs w:val="18"/>
          <w:lang w:val="it-IT"/>
        </w:rPr>
        <w:t xml:space="preserve">Di possedere i requisiti idoneità richiesti per la figura professionale ed a tal fine attesta: (indicare </w:t>
      </w:r>
      <w:proofErr w:type="gramStart"/>
      <w:r w:rsidRPr="002727DC">
        <w:rPr>
          <w:b/>
          <w:bCs/>
          <w:color w:val="FF0000"/>
          <w:sz w:val="18"/>
          <w:szCs w:val="18"/>
          <w:lang w:val="it-IT"/>
        </w:rPr>
        <w:t>estremi abilitazione</w:t>
      </w:r>
      <w:proofErr w:type="gramEnd"/>
      <w:r w:rsidRPr="002727DC">
        <w:rPr>
          <w:b/>
          <w:bCs/>
          <w:color w:val="FF0000"/>
          <w:sz w:val="18"/>
          <w:szCs w:val="18"/>
          <w:lang w:val="it-IT"/>
        </w:rPr>
        <w:t>)</w:t>
      </w:r>
    </w:p>
    <w:p w14:paraId="0DD0E7FC" w14:textId="77777777" w:rsidR="00510320" w:rsidRPr="002727DC" w:rsidRDefault="00510320" w:rsidP="002727DC">
      <w:pPr>
        <w:pStyle w:val="Paragrafoelenco"/>
        <w:jc w:val="both"/>
        <w:rPr>
          <w:sz w:val="18"/>
          <w:szCs w:val="18"/>
          <w:lang w:val="it-IT"/>
        </w:rPr>
      </w:pPr>
    </w:p>
    <w:p w14:paraId="226064B9" w14:textId="73977823" w:rsidR="00510320" w:rsidRDefault="00510320" w:rsidP="002727DC">
      <w:pPr>
        <w:suppressAutoHyphens w:val="0"/>
        <w:spacing w:after="60" w:line="360" w:lineRule="auto"/>
        <w:ind w:left="284" w:right="-57"/>
        <w:jc w:val="both"/>
        <w:rPr>
          <w:noProof/>
          <w:color w:val="FF0000"/>
          <w:sz w:val="18"/>
          <w:szCs w:val="18"/>
          <w:lang w:val="it-IT" w:eastAsia="en-US"/>
        </w:rPr>
      </w:pPr>
      <w:r w:rsidRPr="002727DC">
        <w:rPr>
          <w:color w:val="FF0000"/>
          <w:sz w:val="18"/>
          <w:szCs w:val="18"/>
          <w:lang w:val="it-IT" w:eastAsia="it-IT"/>
        </w:rPr>
        <w:lastRenderedPageBreak/>
        <w:t>Per il Coordinatore della Sicurezza:</w:t>
      </w:r>
      <w:r w:rsidRPr="002727DC">
        <w:rPr>
          <w:iCs/>
          <w:noProof/>
          <w:color w:val="FF0000"/>
          <w:sz w:val="18"/>
          <w:szCs w:val="18"/>
          <w:lang w:val="it-IT" w:eastAsia="en-US"/>
        </w:rPr>
        <w:t xml:space="preserve"> </w:t>
      </w:r>
      <w:r w:rsidRPr="002727DC">
        <w:rPr>
          <w:iCs/>
          <w:noProof/>
          <w:color w:val="FF0000"/>
          <w:sz w:val="18"/>
          <w:szCs w:val="18"/>
          <w:lang w:val="it-IT" w:eastAsia="en-US"/>
        </w:rPr>
        <w:fldChar w:fldCharType="begin">
          <w:ffData>
            <w:name w:val="Testo33"/>
            <w:enabled/>
            <w:calcOnExit w:val="0"/>
            <w:textInput/>
          </w:ffData>
        </w:fldChar>
      </w:r>
      <w:r w:rsidRPr="002727DC">
        <w:rPr>
          <w:iCs/>
          <w:noProof/>
          <w:color w:val="FF0000"/>
          <w:sz w:val="18"/>
          <w:szCs w:val="18"/>
          <w:lang w:val="it-IT" w:eastAsia="en-US"/>
        </w:rPr>
        <w:instrText xml:space="preserve"> FORMTEXT </w:instrText>
      </w:r>
      <w:r w:rsidRPr="002727DC">
        <w:rPr>
          <w:iCs/>
          <w:noProof/>
          <w:color w:val="FF0000"/>
          <w:sz w:val="18"/>
          <w:szCs w:val="18"/>
          <w:lang w:val="it-IT" w:eastAsia="en-US"/>
        </w:rPr>
      </w:r>
      <w:r w:rsidRPr="002727DC">
        <w:rPr>
          <w:iCs/>
          <w:noProof/>
          <w:color w:val="FF0000"/>
          <w:sz w:val="18"/>
          <w:szCs w:val="18"/>
          <w:lang w:val="it-IT" w:eastAsia="en-US"/>
        </w:rPr>
        <w:fldChar w:fldCharType="separate"/>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noProof/>
          <w:color w:val="FF0000"/>
          <w:sz w:val="18"/>
          <w:szCs w:val="18"/>
          <w:lang w:val="it-IT" w:eastAsia="en-US"/>
        </w:rPr>
        <w:fldChar w:fldCharType="end"/>
      </w:r>
    </w:p>
    <w:p w14:paraId="14E8B98C" w14:textId="5137035E" w:rsidR="00F5274D" w:rsidRPr="002727DC" w:rsidRDefault="00F5274D" w:rsidP="002727DC">
      <w:pPr>
        <w:suppressAutoHyphens w:val="0"/>
        <w:spacing w:after="60" w:line="360" w:lineRule="auto"/>
        <w:ind w:left="284" w:right="-57"/>
        <w:jc w:val="both"/>
        <w:rPr>
          <w:iCs/>
          <w:noProof/>
          <w:color w:val="FF0000"/>
          <w:sz w:val="18"/>
          <w:szCs w:val="18"/>
          <w:lang w:val="it-IT" w:eastAsia="en-US"/>
        </w:rPr>
      </w:pPr>
      <w:r w:rsidRPr="0060538F">
        <w:rPr>
          <w:noProof/>
          <w:color w:val="FF0000"/>
          <w:sz w:val="18"/>
          <w:szCs w:val="18"/>
          <w:lang w:val="it-IT" w:eastAsia="en-US"/>
        </w:rPr>
        <w:t>Per il Geologo:</w:t>
      </w:r>
      <w:r>
        <w:rPr>
          <w:noProof/>
          <w:color w:val="FF0000"/>
          <w:sz w:val="18"/>
          <w:szCs w:val="18"/>
          <w:lang w:val="it-IT" w:eastAsia="en-US"/>
        </w:rPr>
        <w:t xml:space="preserve"> </w:t>
      </w:r>
      <w:r w:rsidRPr="002727DC">
        <w:rPr>
          <w:iCs/>
          <w:noProof/>
          <w:color w:val="FF0000"/>
          <w:sz w:val="18"/>
          <w:szCs w:val="18"/>
          <w:lang w:val="it-IT" w:eastAsia="en-US"/>
        </w:rPr>
        <w:fldChar w:fldCharType="begin">
          <w:ffData>
            <w:name w:val="Testo33"/>
            <w:enabled/>
            <w:calcOnExit w:val="0"/>
            <w:textInput/>
          </w:ffData>
        </w:fldChar>
      </w:r>
      <w:r w:rsidRPr="002727DC">
        <w:rPr>
          <w:iCs/>
          <w:noProof/>
          <w:color w:val="FF0000"/>
          <w:sz w:val="18"/>
          <w:szCs w:val="18"/>
          <w:lang w:val="it-IT" w:eastAsia="en-US"/>
        </w:rPr>
        <w:instrText xml:space="preserve"> FORMTEXT </w:instrText>
      </w:r>
      <w:r w:rsidRPr="002727DC">
        <w:rPr>
          <w:iCs/>
          <w:noProof/>
          <w:color w:val="FF0000"/>
          <w:sz w:val="18"/>
          <w:szCs w:val="18"/>
          <w:lang w:val="it-IT" w:eastAsia="en-US"/>
        </w:rPr>
      </w:r>
      <w:r w:rsidRPr="002727DC">
        <w:rPr>
          <w:iCs/>
          <w:noProof/>
          <w:color w:val="FF0000"/>
          <w:sz w:val="18"/>
          <w:szCs w:val="18"/>
          <w:lang w:val="it-IT" w:eastAsia="en-US"/>
        </w:rPr>
        <w:fldChar w:fldCharType="separate"/>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iCs/>
          <w:noProof/>
          <w:color w:val="FF0000"/>
          <w:sz w:val="18"/>
          <w:szCs w:val="18"/>
          <w:lang w:val="it-IT" w:eastAsia="en-US"/>
        </w:rPr>
        <w:t> </w:t>
      </w:r>
      <w:r w:rsidRPr="002727DC">
        <w:rPr>
          <w:noProof/>
          <w:color w:val="FF0000"/>
          <w:sz w:val="18"/>
          <w:szCs w:val="18"/>
          <w:lang w:val="it-IT" w:eastAsia="en-US"/>
        </w:rPr>
        <w:fldChar w:fldCharType="end"/>
      </w:r>
    </w:p>
    <w:p w14:paraId="6704CD32" w14:textId="16A6E037" w:rsidR="00510320" w:rsidRPr="002727DC" w:rsidRDefault="00510320" w:rsidP="002727DC">
      <w:pPr>
        <w:tabs>
          <w:tab w:val="left" w:pos="540"/>
        </w:tabs>
        <w:suppressAutoHyphens w:val="0"/>
        <w:autoSpaceDE w:val="0"/>
        <w:autoSpaceDN w:val="0"/>
        <w:adjustRightInd w:val="0"/>
        <w:spacing w:line="360" w:lineRule="auto"/>
        <w:ind w:left="284"/>
        <w:jc w:val="both"/>
        <w:rPr>
          <w:iCs/>
          <w:color w:val="FF0000"/>
          <w:sz w:val="18"/>
          <w:szCs w:val="18"/>
          <w:lang w:val="it-IT" w:eastAsia="it-IT"/>
        </w:rPr>
      </w:pPr>
      <w:r w:rsidRPr="002727DC">
        <w:rPr>
          <w:noProof/>
          <w:color w:val="FF0000"/>
          <w:sz w:val="18"/>
          <w:szCs w:val="18"/>
          <w:lang w:val="it-IT" w:eastAsia="en-US"/>
        </w:rPr>
        <w:t>Per l</w:t>
      </w:r>
      <w:r w:rsidR="002727DC">
        <w:rPr>
          <w:noProof/>
          <w:color w:val="FF0000"/>
          <w:sz w:val="18"/>
          <w:szCs w:val="18"/>
          <w:lang w:val="it-IT" w:eastAsia="en-US"/>
        </w:rPr>
        <w:t>’</w:t>
      </w:r>
      <w:r w:rsidRPr="002727DC">
        <w:rPr>
          <w:noProof/>
          <w:color w:val="FF0000"/>
          <w:sz w:val="18"/>
          <w:szCs w:val="18"/>
          <w:lang w:val="it-IT" w:eastAsia="en-US"/>
        </w:rPr>
        <w:t>esperto a</w:t>
      </w:r>
      <w:proofErr w:type="spellStart"/>
      <w:r w:rsidRPr="002727DC">
        <w:rPr>
          <w:color w:val="FF0000"/>
          <w:sz w:val="18"/>
          <w:szCs w:val="18"/>
          <w:lang w:val="it-IT" w:eastAsia="it-IT"/>
        </w:rPr>
        <w:t>ntincendio</w:t>
      </w:r>
      <w:proofErr w:type="spellEnd"/>
      <w:r w:rsidRPr="002727DC">
        <w:rPr>
          <w:color w:val="FF0000"/>
          <w:sz w:val="18"/>
          <w:szCs w:val="18"/>
          <w:lang w:val="it-IT" w:eastAsia="it-IT"/>
        </w:rPr>
        <w:t xml:space="preserve">: Numero e data iscrizione all’albo professionale (elenco del Ministero dell’interno ai sensi dell’art. 16 </w:t>
      </w:r>
      <w:r w:rsidR="004D77D8" w:rsidRPr="002727DC">
        <w:rPr>
          <w:color w:val="FF0000"/>
          <w:sz w:val="18"/>
          <w:szCs w:val="18"/>
          <w:lang w:val="it-IT" w:eastAsia="it-IT"/>
        </w:rPr>
        <w:t xml:space="preserve">D. lgs. </w:t>
      </w:r>
      <w:r w:rsidR="00BF317A" w:rsidRPr="002727DC">
        <w:rPr>
          <w:color w:val="FF0000"/>
          <w:sz w:val="18"/>
          <w:szCs w:val="18"/>
          <w:lang w:val="it-IT" w:eastAsia="it-IT"/>
        </w:rPr>
        <w:t>n.</w:t>
      </w:r>
      <w:r w:rsidR="004D77D8" w:rsidRPr="002727DC">
        <w:rPr>
          <w:color w:val="FF0000"/>
          <w:sz w:val="18"/>
          <w:szCs w:val="18"/>
          <w:lang w:val="it-IT" w:eastAsia="it-IT"/>
        </w:rPr>
        <w:t>139/</w:t>
      </w:r>
      <w:r w:rsidRPr="002727DC">
        <w:rPr>
          <w:color w:val="FF0000"/>
          <w:sz w:val="18"/>
          <w:szCs w:val="18"/>
          <w:lang w:val="it-IT" w:eastAsia="it-IT"/>
        </w:rPr>
        <w:t xml:space="preserve">2006): </w:t>
      </w:r>
      <w:r w:rsidRPr="002727DC">
        <w:rPr>
          <w:iCs/>
          <w:color w:val="FF0000"/>
          <w:sz w:val="18"/>
          <w:szCs w:val="18"/>
          <w:lang w:val="it-IT" w:eastAsia="it-IT"/>
        </w:rPr>
        <w:fldChar w:fldCharType="begin">
          <w:ffData>
            <w:name w:val="Testo33"/>
            <w:enabled/>
            <w:calcOnExit w:val="0"/>
            <w:textInput/>
          </w:ffData>
        </w:fldChar>
      </w:r>
      <w:r w:rsidRPr="002727DC">
        <w:rPr>
          <w:iCs/>
          <w:color w:val="FF0000"/>
          <w:sz w:val="18"/>
          <w:szCs w:val="18"/>
          <w:lang w:val="it-IT" w:eastAsia="it-IT"/>
        </w:rPr>
        <w:instrText xml:space="preserve"> FORMTEXT </w:instrText>
      </w:r>
      <w:r w:rsidRPr="002727DC">
        <w:rPr>
          <w:iCs/>
          <w:color w:val="FF0000"/>
          <w:sz w:val="18"/>
          <w:szCs w:val="18"/>
          <w:lang w:val="it-IT" w:eastAsia="it-IT"/>
        </w:rPr>
      </w:r>
      <w:r w:rsidRPr="002727DC">
        <w:rPr>
          <w:iCs/>
          <w:color w:val="FF0000"/>
          <w:sz w:val="18"/>
          <w:szCs w:val="18"/>
          <w:lang w:val="it-IT" w:eastAsia="it-IT"/>
        </w:rPr>
        <w:fldChar w:fldCharType="separate"/>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color w:val="FF0000"/>
          <w:sz w:val="18"/>
          <w:szCs w:val="18"/>
          <w:lang w:val="it-IT" w:eastAsia="it-IT"/>
        </w:rPr>
        <w:fldChar w:fldCharType="end"/>
      </w:r>
    </w:p>
    <w:p w14:paraId="4D088531" w14:textId="34E0AE5C" w:rsidR="008C4D05" w:rsidRDefault="00510320" w:rsidP="002727DC">
      <w:pPr>
        <w:tabs>
          <w:tab w:val="left" w:pos="540"/>
        </w:tabs>
        <w:suppressAutoHyphens w:val="0"/>
        <w:autoSpaceDE w:val="0"/>
        <w:autoSpaceDN w:val="0"/>
        <w:adjustRightInd w:val="0"/>
        <w:spacing w:line="360" w:lineRule="auto"/>
        <w:ind w:left="284"/>
        <w:jc w:val="both"/>
        <w:rPr>
          <w:color w:val="FF0000"/>
          <w:sz w:val="18"/>
          <w:szCs w:val="18"/>
          <w:lang w:val="it-IT" w:eastAsia="it-IT"/>
        </w:rPr>
      </w:pPr>
      <w:r w:rsidRPr="002727DC">
        <w:rPr>
          <w:color w:val="FF0000"/>
          <w:sz w:val="18"/>
          <w:szCs w:val="18"/>
          <w:lang w:val="it-IT" w:eastAsia="it-IT"/>
        </w:rPr>
        <w:t>Per l</w:t>
      </w:r>
      <w:r w:rsidR="002727DC">
        <w:rPr>
          <w:color w:val="FF0000"/>
          <w:sz w:val="18"/>
          <w:szCs w:val="18"/>
          <w:lang w:val="it-IT" w:eastAsia="it-IT"/>
        </w:rPr>
        <w:t>’</w:t>
      </w:r>
      <w:r w:rsidRPr="002727DC">
        <w:rPr>
          <w:color w:val="FF0000"/>
          <w:sz w:val="18"/>
          <w:szCs w:val="18"/>
          <w:lang w:val="it-IT" w:eastAsia="it-IT"/>
        </w:rPr>
        <w:t xml:space="preserve">esperto in acustica: Numero e data iscrizione elenco ministeriale di cui all’art. 21 D. Lgs. </w:t>
      </w:r>
      <w:r w:rsidR="00BF317A" w:rsidRPr="002727DC">
        <w:rPr>
          <w:color w:val="FF0000"/>
          <w:sz w:val="18"/>
          <w:szCs w:val="18"/>
          <w:lang w:val="it-IT" w:eastAsia="it-IT"/>
        </w:rPr>
        <w:t xml:space="preserve">n. </w:t>
      </w:r>
      <w:r w:rsidRPr="002727DC">
        <w:rPr>
          <w:color w:val="FF0000"/>
          <w:sz w:val="18"/>
          <w:szCs w:val="18"/>
          <w:lang w:val="it-IT" w:eastAsia="it-IT"/>
        </w:rPr>
        <w:t>42/2017:</w:t>
      </w:r>
      <w:r w:rsidRPr="002727DC">
        <w:rPr>
          <w:iCs/>
          <w:color w:val="FF0000"/>
          <w:sz w:val="18"/>
          <w:szCs w:val="18"/>
          <w:lang w:val="it-IT" w:eastAsia="it-IT"/>
        </w:rPr>
        <w:t xml:space="preserve"> </w:t>
      </w:r>
      <w:r w:rsidRPr="002727DC">
        <w:rPr>
          <w:iCs/>
          <w:color w:val="FF0000"/>
          <w:sz w:val="18"/>
          <w:szCs w:val="18"/>
          <w:lang w:val="it-IT" w:eastAsia="it-IT"/>
        </w:rPr>
        <w:fldChar w:fldCharType="begin">
          <w:ffData>
            <w:name w:val="Testo33"/>
            <w:enabled/>
            <w:calcOnExit w:val="0"/>
            <w:textInput/>
          </w:ffData>
        </w:fldChar>
      </w:r>
      <w:r w:rsidRPr="002727DC">
        <w:rPr>
          <w:iCs/>
          <w:color w:val="FF0000"/>
          <w:sz w:val="18"/>
          <w:szCs w:val="18"/>
          <w:lang w:val="it-IT" w:eastAsia="it-IT"/>
        </w:rPr>
        <w:instrText xml:space="preserve"> FORMTEXT </w:instrText>
      </w:r>
      <w:r w:rsidRPr="002727DC">
        <w:rPr>
          <w:iCs/>
          <w:color w:val="FF0000"/>
          <w:sz w:val="18"/>
          <w:szCs w:val="18"/>
          <w:lang w:val="it-IT" w:eastAsia="it-IT"/>
        </w:rPr>
      </w:r>
      <w:r w:rsidRPr="002727DC">
        <w:rPr>
          <w:iCs/>
          <w:color w:val="FF0000"/>
          <w:sz w:val="18"/>
          <w:szCs w:val="18"/>
          <w:lang w:val="it-IT" w:eastAsia="it-IT"/>
        </w:rPr>
        <w:fldChar w:fldCharType="separate"/>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iCs/>
          <w:color w:val="FF0000"/>
          <w:sz w:val="18"/>
          <w:szCs w:val="18"/>
          <w:lang w:val="it-IT" w:eastAsia="it-IT"/>
        </w:rPr>
        <w:t> </w:t>
      </w:r>
      <w:r w:rsidRPr="002727DC">
        <w:rPr>
          <w:color w:val="FF0000"/>
          <w:sz w:val="18"/>
          <w:szCs w:val="18"/>
          <w:lang w:val="it-IT" w:eastAsia="it-IT"/>
        </w:rPr>
        <w:fldChar w:fldCharType="end"/>
      </w:r>
    </w:p>
    <w:p w14:paraId="33D5E64E" w14:textId="2FF10239" w:rsidR="002727DC" w:rsidRDefault="002727DC" w:rsidP="002727DC">
      <w:pPr>
        <w:tabs>
          <w:tab w:val="left" w:pos="540"/>
        </w:tabs>
        <w:suppressAutoHyphens w:val="0"/>
        <w:autoSpaceDE w:val="0"/>
        <w:autoSpaceDN w:val="0"/>
        <w:adjustRightInd w:val="0"/>
        <w:spacing w:line="360" w:lineRule="auto"/>
        <w:ind w:left="284"/>
        <w:jc w:val="both"/>
        <w:rPr>
          <w:color w:val="FF0000"/>
          <w:sz w:val="18"/>
          <w:szCs w:val="18"/>
          <w:lang w:val="it-IT" w:eastAsia="it-IT"/>
        </w:rPr>
      </w:pPr>
    </w:p>
    <w:p w14:paraId="4BEF0DE9" w14:textId="77777777" w:rsidR="002727DC" w:rsidRPr="002727DC" w:rsidRDefault="002727DC" w:rsidP="002727DC">
      <w:pPr>
        <w:tabs>
          <w:tab w:val="left" w:pos="540"/>
        </w:tabs>
        <w:suppressAutoHyphens w:val="0"/>
        <w:autoSpaceDE w:val="0"/>
        <w:autoSpaceDN w:val="0"/>
        <w:adjustRightInd w:val="0"/>
        <w:spacing w:line="360" w:lineRule="auto"/>
        <w:ind w:left="284"/>
        <w:jc w:val="both"/>
        <w:rPr>
          <w:color w:val="FF0000"/>
          <w:sz w:val="18"/>
          <w:szCs w:val="18"/>
          <w:lang w:val="it-IT" w:eastAsia="it-IT"/>
        </w:rPr>
      </w:pPr>
    </w:p>
    <w:tbl>
      <w:tblPr>
        <w:tblW w:w="0" w:type="auto"/>
        <w:tblLook w:val="01E0" w:firstRow="1" w:lastRow="1" w:firstColumn="1" w:lastColumn="1" w:noHBand="0" w:noVBand="0"/>
      </w:tblPr>
      <w:tblGrid>
        <w:gridCol w:w="9627"/>
      </w:tblGrid>
      <w:tr w:rsidR="008C4D05" w:rsidRPr="00227EF6" w14:paraId="1A83CAEC" w14:textId="77777777" w:rsidTr="008C4D05">
        <w:tc>
          <w:tcPr>
            <w:tcW w:w="9627" w:type="dxa"/>
            <w:tcBorders>
              <w:top w:val="single" w:sz="4" w:space="0" w:color="auto"/>
              <w:left w:val="single" w:sz="4" w:space="0" w:color="auto"/>
              <w:bottom w:val="single" w:sz="4" w:space="0" w:color="auto"/>
              <w:right w:val="single" w:sz="4" w:space="0" w:color="auto"/>
            </w:tcBorders>
            <w:shd w:val="clear" w:color="auto" w:fill="auto"/>
          </w:tcPr>
          <w:p w14:paraId="5AEA8064" w14:textId="77777777" w:rsidR="008C4D05" w:rsidRPr="00227EF6" w:rsidRDefault="008C4D05" w:rsidP="008C4D05">
            <w:pPr>
              <w:pStyle w:val="sche3"/>
              <w:spacing w:line="360" w:lineRule="auto"/>
              <w:rPr>
                <w:b/>
                <w:i/>
                <w:sz w:val="18"/>
                <w:szCs w:val="18"/>
                <w:lang w:val="it-IT"/>
              </w:rPr>
            </w:pPr>
            <w:r w:rsidRPr="00227EF6">
              <w:rPr>
                <w:b/>
                <w:i/>
                <w:sz w:val="18"/>
                <w:szCs w:val="18"/>
                <w:lang w:val="it-IT"/>
              </w:rPr>
              <w:t>ANNOTAZIONI</w:t>
            </w:r>
          </w:p>
          <w:p w14:paraId="714C6321" w14:textId="77777777" w:rsidR="008C4D05" w:rsidRPr="00227EF6" w:rsidRDefault="008C4D05" w:rsidP="008C4D05">
            <w:pPr>
              <w:pStyle w:val="sche3"/>
              <w:spacing w:line="360" w:lineRule="auto"/>
              <w:rPr>
                <w:sz w:val="18"/>
                <w:szCs w:val="18"/>
                <w:lang w:val="it-IT"/>
              </w:rPr>
            </w:pPr>
            <w:r w:rsidRPr="00227EF6">
              <w:rPr>
                <w:sz w:val="18"/>
                <w:szCs w:val="18"/>
                <w:lang w:val="it-IT"/>
              </w:rPr>
              <w:fldChar w:fldCharType="begin">
                <w:ffData>
                  <w:name w:val="Testo93"/>
                  <w:enabled/>
                  <w:calcOnExit w:val="0"/>
                  <w:textInput/>
                </w:ffData>
              </w:fldChar>
            </w:r>
            <w:r w:rsidRPr="00227EF6">
              <w:rPr>
                <w:sz w:val="18"/>
                <w:szCs w:val="18"/>
                <w:lang w:val="it-IT"/>
              </w:rPr>
              <w:instrText xml:space="preserve"> FORMTEXT </w:instrText>
            </w:r>
            <w:r w:rsidRPr="00227EF6">
              <w:rPr>
                <w:sz w:val="18"/>
                <w:szCs w:val="18"/>
                <w:lang w:val="it-IT"/>
              </w:rPr>
            </w:r>
            <w:r w:rsidRPr="00227EF6">
              <w:rPr>
                <w:sz w:val="18"/>
                <w:szCs w:val="18"/>
                <w:lang w:val="it-IT"/>
              </w:rPr>
              <w:fldChar w:fldCharType="separate"/>
            </w:r>
            <w:r w:rsidRPr="00227EF6">
              <w:rPr>
                <w:noProof/>
                <w:sz w:val="18"/>
                <w:szCs w:val="18"/>
                <w:lang w:val="it-IT"/>
              </w:rPr>
              <w:t> </w:t>
            </w:r>
            <w:r w:rsidRPr="00227EF6">
              <w:rPr>
                <w:noProof/>
                <w:sz w:val="18"/>
                <w:szCs w:val="18"/>
                <w:lang w:val="it-IT"/>
              </w:rPr>
              <w:t> </w:t>
            </w:r>
            <w:r w:rsidRPr="00227EF6">
              <w:rPr>
                <w:noProof/>
                <w:sz w:val="18"/>
                <w:szCs w:val="18"/>
                <w:lang w:val="it-IT"/>
              </w:rPr>
              <w:t> </w:t>
            </w:r>
            <w:r w:rsidRPr="00227EF6">
              <w:rPr>
                <w:noProof/>
                <w:sz w:val="18"/>
                <w:szCs w:val="18"/>
                <w:lang w:val="it-IT"/>
              </w:rPr>
              <w:t> </w:t>
            </w:r>
            <w:r w:rsidRPr="00227EF6">
              <w:rPr>
                <w:noProof/>
                <w:sz w:val="18"/>
                <w:szCs w:val="18"/>
                <w:lang w:val="it-IT"/>
              </w:rPr>
              <w:t> </w:t>
            </w:r>
            <w:r w:rsidRPr="00227EF6">
              <w:rPr>
                <w:sz w:val="18"/>
                <w:szCs w:val="18"/>
                <w:lang w:val="it-IT"/>
              </w:rPr>
              <w:fldChar w:fldCharType="end"/>
            </w:r>
          </w:p>
        </w:tc>
      </w:tr>
    </w:tbl>
    <w:p w14:paraId="42A57138" w14:textId="6304DD06" w:rsidR="003D0C09" w:rsidRDefault="003D0C09">
      <w:pPr>
        <w:suppressAutoHyphens w:val="0"/>
        <w:spacing w:after="160" w:line="259" w:lineRule="auto"/>
        <w:rPr>
          <w:b/>
          <w:bCs/>
          <w:sz w:val="18"/>
          <w:szCs w:val="18"/>
          <w:lang w:val="it-IT"/>
        </w:rPr>
      </w:pPr>
    </w:p>
    <w:p w14:paraId="58A8E924" w14:textId="4C9C4D3D" w:rsidR="008C4D05" w:rsidRDefault="003D0C09">
      <w:pPr>
        <w:suppressAutoHyphens w:val="0"/>
        <w:spacing w:after="160" w:line="259" w:lineRule="auto"/>
        <w:rPr>
          <w:b/>
          <w:bCs/>
          <w:sz w:val="18"/>
          <w:szCs w:val="18"/>
          <w:lang w:val="it-IT"/>
        </w:rPr>
      </w:pPr>
      <w:r>
        <w:rPr>
          <w:b/>
          <w:bCs/>
          <w:sz w:val="18"/>
          <w:szCs w:val="18"/>
          <w:lang w:val="it-IT"/>
        </w:rPr>
        <w:br w:type="page"/>
      </w:r>
    </w:p>
    <w:p w14:paraId="6B7D03BC" w14:textId="77777777" w:rsidR="00DF5F42" w:rsidRDefault="00DF5F42" w:rsidP="00714F7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5FF55380" w14:textId="30C75E65" w:rsidR="00714F7F" w:rsidRPr="008E51AE" w:rsidRDefault="00714F7F" w:rsidP="00714F7F">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8E51AE">
        <w:rPr>
          <w:b/>
          <w:bCs/>
          <w:i/>
          <w:iCs/>
          <w:sz w:val="18"/>
          <w:szCs w:val="18"/>
          <w:lang w:val="it-IT"/>
        </w:rPr>
        <w:t>Sez. III</w:t>
      </w:r>
    </w:p>
    <w:p w14:paraId="61912D64" w14:textId="77777777" w:rsidR="00714F7F" w:rsidRPr="008E51AE" w:rsidRDefault="00714F7F" w:rsidP="00714F7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8E51AE">
        <w:rPr>
          <w:b/>
          <w:bCs/>
          <w:i/>
          <w:iCs/>
          <w:sz w:val="18"/>
          <w:szCs w:val="18"/>
          <w:lang w:val="it-IT"/>
        </w:rPr>
        <w:t>DICHIARAZIONI OBBLIGATORIE IN CASO DI AVVALIMENTO</w:t>
      </w:r>
    </w:p>
    <w:p w14:paraId="198731A4" w14:textId="30FF130C" w:rsidR="00714F7F" w:rsidRPr="008E51AE" w:rsidRDefault="00714F7F" w:rsidP="00714F7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8E51AE">
        <w:rPr>
          <w:b/>
          <w:bCs/>
          <w:i/>
          <w:iCs/>
          <w:sz w:val="18"/>
          <w:szCs w:val="18"/>
          <w:lang w:val="it-IT"/>
        </w:rPr>
        <w:t xml:space="preserve">ai sensi </w:t>
      </w:r>
      <w:r w:rsidRPr="00E57AB3">
        <w:rPr>
          <w:b/>
          <w:bCs/>
          <w:i/>
          <w:iCs/>
          <w:sz w:val="18"/>
          <w:szCs w:val="18"/>
          <w:lang w:val="it-IT"/>
        </w:rPr>
        <w:t xml:space="preserve">dell’art. </w:t>
      </w:r>
      <w:r w:rsidR="00D574B3" w:rsidRPr="00E57AB3">
        <w:rPr>
          <w:b/>
          <w:bCs/>
          <w:i/>
          <w:iCs/>
          <w:sz w:val="18"/>
          <w:szCs w:val="18"/>
          <w:lang w:val="it-IT"/>
        </w:rPr>
        <w:t>104 d.  lgs. 36/2023</w:t>
      </w:r>
    </w:p>
    <w:p w14:paraId="72883206" w14:textId="77777777" w:rsidR="00714F7F" w:rsidRPr="008E51AE" w:rsidRDefault="00714F7F" w:rsidP="00714F7F">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6DF3FB06" w14:textId="77777777" w:rsidR="00714F7F" w:rsidRPr="008E51AE" w:rsidRDefault="00714F7F" w:rsidP="00714F7F">
      <w:pPr>
        <w:pStyle w:val="sche3"/>
        <w:spacing w:line="360" w:lineRule="auto"/>
        <w:rPr>
          <w:sz w:val="18"/>
          <w:szCs w:val="18"/>
          <w:lang w:val="it-IT"/>
        </w:rPr>
      </w:pPr>
    </w:p>
    <w:p w14:paraId="394DA0CC" w14:textId="442AFE22" w:rsidR="002B140F" w:rsidRDefault="002B140F" w:rsidP="00974D88">
      <w:pPr>
        <w:widowControl w:val="0"/>
        <w:tabs>
          <w:tab w:val="left" w:pos="540"/>
        </w:tabs>
        <w:autoSpaceDE w:val="0"/>
        <w:spacing w:line="360" w:lineRule="auto"/>
        <w:ind w:left="720"/>
        <w:jc w:val="center"/>
        <w:outlineLvl w:val="0"/>
        <w:rPr>
          <w:b/>
          <w:sz w:val="18"/>
          <w:szCs w:val="18"/>
          <w:lang w:val="it-IT"/>
        </w:rPr>
      </w:pPr>
      <w:r w:rsidRPr="00BD47D8">
        <w:rPr>
          <w:b/>
          <w:sz w:val="18"/>
          <w:szCs w:val="18"/>
          <w:lang w:val="it-IT"/>
        </w:rPr>
        <w:t>DICHIARA</w:t>
      </w:r>
    </w:p>
    <w:p w14:paraId="40643A4A" w14:textId="63BBB2DF" w:rsidR="00D574B3" w:rsidRPr="00E57AB3" w:rsidRDefault="00D574B3" w:rsidP="00D574B3">
      <w:pPr>
        <w:pStyle w:val="sche3"/>
        <w:numPr>
          <w:ilvl w:val="0"/>
          <w:numId w:val="16"/>
        </w:numPr>
        <w:tabs>
          <w:tab w:val="left" w:pos="540"/>
        </w:tabs>
        <w:spacing w:line="360" w:lineRule="auto"/>
        <w:jc w:val="center"/>
        <w:rPr>
          <w:b/>
          <w:bCs/>
          <w:sz w:val="18"/>
          <w:szCs w:val="18"/>
          <w:u w:val="single"/>
          <w:lang w:val="it-IT"/>
        </w:rPr>
      </w:pPr>
      <w:r w:rsidRPr="00E57AB3">
        <w:rPr>
          <w:b/>
          <w:bCs/>
          <w:sz w:val="18"/>
          <w:szCs w:val="18"/>
          <w:u w:val="single"/>
          <w:lang w:val="it-IT"/>
        </w:rPr>
        <w:t xml:space="preserve">in caso di avvalimento per mancanza requisiti </w:t>
      </w:r>
      <w:r w:rsidR="002B55CC" w:rsidRPr="002B55CC">
        <w:rPr>
          <w:b/>
          <w:bCs/>
          <w:sz w:val="18"/>
          <w:szCs w:val="18"/>
          <w:u w:val="single"/>
          <w:lang w:val="it-IT"/>
        </w:rPr>
        <w:t>di ordine speciale</w:t>
      </w:r>
    </w:p>
    <w:p w14:paraId="12940D34" w14:textId="77777777" w:rsidR="00DF5F42" w:rsidRPr="00E57AB3" w:rsidRDefault="00DF5F42" w:rsidP="00974D88">
      <w:pPr>
        <w:widowControl w:val="0"/>
        <w:tabs>
          <w:tab w:val="left" w:pos="540"/>
        </w:tabs>
        <w:autoSpaceDE w:val="0"/>
        <w:spacing w:line="360" w:lineRule="auto"/>
        <w:ind w:left="720"/>
        <w:jc w:val="center"/>
        <w:outlineLvl w:val="0"/>
        <w:rPr>
          <w:b/>
          <w:sz w:val="18"/>
          <w:szCs w:val="18"/>
          <w:lang w:val="it-IT"/>
        </w:rPr>
      </w:pPr>
    </w:p>
    <w:p w14:paraId="721E8760" w14:textId="29B533AF" w:rsidR="002B140F" w:rsidRPr="00BD47D8" w:rsidRDefault="002B140F" w:rsidP="002B140F">
      <w:pPr>
        <w:widowControl w:val="0"/>
        <w:autoSpaceDE w:val="0"/>
        <w:spacing w:line="360" w:lineRule="auto"/>
        <w:ind w:left="567" w:hanging="567"/>
        <w:jc w:val="both"/>
        <w:rPr>
          <w:b/>
          <w:bCs/>
          <w:sz w:val="18"/>
          <w:szCs w:val="18"/>
          <w:lang w:val="it-IT"/>
        </w:rPr>
      </w:pPr>
      <w:r w:rsidRPr="00E57AB3">
        <w:rPr>
          <w:b/>
          <w:bCs/>
          <w:sz w:val="18"/>
          <w:szCs w:val="18"/>
          <w:lang w:val="it-IT"/>
        </w:rPr>
        <w:fldChar w:fldCharType="begin">
          <w:ffData>
            <w:name w:val="Controllo151"/>
            <w:enabled/>
            <w:calcOnExit w:val="0"/>
            <w:checkBox>
              <w:sizeAuto/>
              <w:default w:val="0"/>
            </w:checkBox>
          </w:ffData>
        </w:fldChar>
      </w:r>
      <w:bookmarkStart w:id="37" w:name="Controllo151"/>
      <w:r w:rsidRPr="00E57AB3">
        <w:rPr>
          <w:b/>
          <w:bCs/>
          <w:sz w:val="18"/>
          <w:szCs w:val="18"/>
          <w:lang w:val="it-IT"/>
        </w:rPr>
        <w:instrText xml:space="preserve"> FORMCHECKBOX </w:instrText>
      </w:r>
      <w:r w:rsidR="003F3CE4">
        <w:rPr>
          <w:b/>
          <w:bCs/>
          <w:sz w:val="18"/>
          <w:szCs w:val="18"/>
          <w:lang w:val="it-IT"/>
        </w:rPr>
      </w:r>
      <w:r w:rsidR="003F3CE4">
        <w:rPr>
          <w:b/>
          <w:bCs/>
          <w:sz w:val="18"/>
          <w:szCs w:val="18"/>
          <w:lang w:val="it-IT"/>
        </w:rPr>
        <w:fldChar w:fldCharType="separate"/>
      </w:r>
      <w:r w:rsidRPr="00E57AB3">
        <w:rPr>
          <w:b/>
          <w:bCs/>
          <w:sz w:val="18"/>
          <w:szCs w:val="18"/>
          <w:lang w:val="it-IT"/>
        </w:rPr>
        <w:fldChar w:fldCharType="end"/>
      </w:r>
      <w:bookmarkEnd w:id="37"/>
      <w:r w:rsidRPr="00E57AB3">
        <w:rPr>
          <w:b/>
          <w:bCs/>
          <w:sz w:val="18"/>
          <w:szCs w:val="18"/>
          <w:lang w:val="it-IT"/>
        </w:rPr>
        <w:tab/>
      </w:r>
      <w:r w:rsidRPr="00E57AB3">
        <w:rPr>
          <w:bCs/>
          <w:sz w:val="18"/>
          <w:szCs w:val="18"/>
          <w:lang w:val="it-IT"/>
        </w:rPr>
        <w:t xml:space="preserve">di </w:t>
      </w:r>
      <w:r w:rsidRPr="00E57AB3">
        <w:rPr>
          <w:b/>
          <w:bCs/>
          <w:sz w:val="18"/>
          <w:szCs w:val="18"/>
          <w:lang w:val="it-IT"/>
        </w:rPr>
        <w:t xml:space="preserve">NON </w:t>
      </w:r>
      <w:r w:rsidRPr="00E57AB3">
        <w:rPr>
          <w:bCs/>
          <w:sz w:val="18"/>
          <w:szCs w:val="18"/>
          <w:lang w:val="it-IT"/>
        </w:rPr>
        <w:t>possedere i seguenti requisiti di ordine speciale</w:t>
      </w:r>
      <w:r w:rsidRPr="00E57AB3">
        <w:rPr>
          <w:sz w:val="18"/>
          <w:szCs w:val="18"/>
          <w:lang w:val="it-IT"/>
        </w:rPr>
        <w:t xml:space="preserve">: </w:t>
      </w:r>
      <w:r w:rsidRPr="00E57AB3">
        <w:rPr>
          <w:sz w:val="18"/>
          <w:szCs w:val="18"/>
          <w:lang w:val="it-IT"/>
        </w:rPr>
        <w:fldChar w:fldCharType="begin">
          <w:ffData>
            <w:name w:val="Testo129"/>
            <w:enabled/>
            <w:calcOnExit w:val="0"/>
            <w:textInput/>
          </w:ffData>
        </w:fldChar>
      </w:r>
      <w:bookmarkStart w:id="38" w:name="Testo129"/>
      <w:r w:rsidRPr="00E57AB3">
        <w:rPr>
          <w:sz w:val="18"/>
          <w:szCs w:val="18"/>
          <w:lang w:val="it-IT"/>
        </w:rPr>
        <w:instrText xml:space="preserve"> FORMTEXT </w:instrText>
      </w:r>
      <w:r w:rsidRPr="00E57AB3">
        <w:rPr>
          <w:sz w:val="18"/>
          <w:szCs w:val="18"/>
          <w:lang w:val="it-IT"/>
        </w:rPr>
      </w:r>
      <w:r w:rsidRPr="00E57AB3">
        <w:rPr>
          <w:sz w:val="18"/>
          <w:szCs w:val="18"/>
          <w:lang w:val="it-IT"/>
        </w:rPr>
        <w:fldChar w:fldCharType="separate"/>
      </w:r>
      <w:r w:rsidRPr="00E57AB3">
        <w:rPr>
          <w:sz w:val="18"/>
          <w:szCs w:val="18"/>
          <w:lang w:val="it-IT"/>
        </w:rPr>
        <w:t> </w:t>
      </w:r>
      <w:r w:rsidRPr="00E57AB3">
        <w:rPr>
          <w:sz w:val="18"/>
          <w:szCs w:val="18"/>
          <w:lang w:val="it-IT"/>
        </w:rPr>
        <w:t> </w:t>
      </w:r>
      <w:r w:rsidRPr="00E57AB3">
        <w:rPr>
          <w:sz w:val="18"/>
          <w:szCs w:val="18"/>
          <w:lang w:val="it-IT"/>
        </w:rPr>
        <w:t> </w:t>
      </w:r>
      <w:r w:rsidRPr="00E57AB3">
        <w:rPr>
          <w:sz w:val="18"/>
          <w:szCs w:val="18"/>
          <w:lang w:val="it-IT"/>
        </w:rPr>
        <w:t> </w:t>
      </w:r>
      <w:r w:rsidRPr="00E57AB3">
        <w:rPr>
          <w:sz w:val="18"/>
          <w:szCs w:val="18"/>
          <w:lang w:val="it-IT"/>
        </w:rPr>
        <w:t> </w:t>
      </w:r>
      <w:r w:rsidRPr="00E57AB3">
        <w:rPr>
          <w:sz w:val="18"/>
          <w:szCs w:val="18"/>
          <w:lang w:val="it-IT"/>
        </w:rPr>
        <w:fldChar w:fldCharType="end"/>
      </w:r>
      <w:bookmarkEnd w:id="38"/>
      <w:r w:rsidRPr="00E57AB3">
        <w:rPr>
          <w:sz w:val="18"/>
          <w:szCs w:val="18"/>
          <w:lang w:val="it-IT"/>
        </w:rPr>
        <w:t>;</w:t>
      </w:r>
    </w:p>
    <w:p w14:paraId="183C62D7" w14:textId="77777777" w:rsidR="002B140F" w:rsidRPr="00BD47D8" w:rsidRDefault="002B140F" w:rsidP="002B140F">
      <w:pPr>
        <w:widowControl w:val="0"/>
        <w:autoSpaceDE w:val="0"/>
        <w:spacing w:line="360" w:lineRule="auto"/>
        <w:jc w:val="both"/>
        <w:rPr>
          <w:sz w:val="18"/>
          <w:szCs w:val="18"/>
          <w:lang w:val="it-IT"/>
        </w:rPr>
      </w:pPr>
    </w:p>
    <w:p w14:paraId="623892D9" w14:textId="367D3395" w:rsidR="002B140F" w:rsidRPr="00BD47D8" w:rsidRDefault="002B140F" w:rsidP="00974D88">
      <w:pPr>
        <w:widowControl w:val="0"/>
        <w:autoSpaceDE w:val="0"/>
        <w:spacing w:line="360" w:lineRule="auto"/>
        <w:jc w:val="center"/>
        <w:outlineLvl w:val="0"/>
        <w:rPr>
          <w:b/>
          <w:sz w:val="18"/>
          <w:szCs w:val="18"/>
          <w:lang w:val="it-IT"/>
        </w:rPr>
      </w:pPr>
      <w:r w:rsidRPr="00BD47D8">
        <w:rPr>
          <w:b/>
          <w:sz w:val="18"/>
          <w:szCs w:val="18"/>
          <w:lang w:val="it-IT"/>
        </w:rPr>
        <w:t>CONSEGUENTEMENTE DICHIARA</w:t>
      </w:r>
    </w:p>
    <w:bookmarkStart w:id="39" w:name="Controllo152"/>
    <w:p w14:paraId="2F666D78" w14:textId="448A7599" w:rsidR="002B140F" w:rsidRDefault="002B140F" w:rsidP="002B140F">
      <w:pPr>
        <w:widowControl w:val="0"/>
        <w:autoSpaceDE w:val="0"/>
        <w:spacing w:line="360" w:lineRule="auto"/>
        <w:ind w:left="567" w:hanging="567"/>
        <w:jc w:val="both"/>
        <w:rPr>
          <w:sz w:val="18"/>
          <w:szCs w:val="18"/>
          <w:lang w:val="it-IT"/>
        </w:rPr>
      </w:pPr>
      <w:r w:rsidRPr="00BD47D8">
        <w:rPr>
          <w:sz w:val="18"/>
          <w:szCs w:val="18"/>
          <w:lang w:val="it-IT"/>
        </w:rPr>
        <w:fldChar w:fldCharType="begin">
          <w:ffData>
            <w:name w:val="Controllo152"/>
            <w:enabled/>
            <w:calcOnExit w:val="0"/>
            <w:checkBox>
              <w:sizeAuto/>
              <w:default w:val="0"/>
            </w:checkBox>
          </w:ffData>
        </w:fldChar>
      </w:r>
      <w:r w:rsidRPr="00BD47D8">
        <w:rPr>
          <w:sz w:val="18"/>
          <w:szCs w:val="18"/>
          <w:lang w:val="it-IT"/>
        </w:rPr>
        <w:instrText xml:space="preserve"> FORMCHECKBOX </w:instrText>
      </w:r>
      <w:r w:rsidR="003F3CE4">
        <w:rPr>
          <w:sz w:val="18"/>
          <w:szCs w:val="18"/>
          <w:lang w:val="it-IT"/>
        </w:rPr>
      </w:r>
      <w:r w:rsidR="003F3CE4">
        <w:rPr>
          <w:sz w:val="18"/>
          <w:szCs w:val="18"/>
          <w:lang w:val="it-IT"/>
        </w:rPr>
        <w:fldChar w:fldCharType="separate"/>
      </w:r>
      <w:r w:rsidRPr="00BD47D8">
        <w:rPr>
          <w:sz w:val="18"/>
          <w:szCs w:val="18"/>
          <w:lang w:val="it-IT"/>
        </w:rPr>
        <w:fldChar w:fldCharType="end"/>
      </w:r>
      <w:bookmarkEnd w:id="39"/>
      <w:r w:rsidRPr="00BD47D8">
        <w:rPr>
          <w:sz w:val="18"/>
          <w:szCs w:val="18"/>
          <w:lang w:val="it-IT"/>
        </w:rPr>
        <w:tab/>
        <w:t xml:space="preserve">di </w:t>
      </w:r>
      <w:r w:rsidRPr="00BD47D8">
        <w:rPr>
          <w:b/>
          <w:bCs/>
          <w:sz w:val="18"/>
          <w:szCs w:val="18"/>
          <w:lang w:val="it-IT"/>
        </w:rPr>
        <w:t>avvalersi</w:t>
      </w:r>
      <w:r w:rsidRPr="00BD47D8">
        <w:rPr>
          <w:sz w:val="18"/>
          <w:szCs w:val="18"/>
          <w:lang w:val="it-IT"/>
        </w:rPr>
        <w:t xml:space="preserve">, ai sensi </w:t>
      </w:r>
      <w:r w:rsidRPr="00E57AB3">
        <w:rPr>
          <w:sz w:val="18"/>
          <w:szCs w:val="18"/>
          <w:lang w:val="it-IT"/>
        </w:rPr>
        <w:t xml:space="preserve">dell’art. </w:t>
      </w:r>
      <w:r w:rsidR="00D574B3" w:rsidRPr="00E57AB3">
        <w:rPr>
          <w:sz w:val="18"/>
          <w:szCs w:val="18"/>
          <w:lang w:val="it-IT"/>
        </w:rPr>
        <w:t>104 d.lgs.36/2023</w:t>
      </w:r>
      <w:r w:rsidRPr="00E57AB3">
        <w:rPr>
          <w:sz w:val="18"/>
          <w:szCs w:val="18"/>
          <w:lang w:val="it-IT"/>
        </w:rPr>
        <w:t>, per detti</w:t>
      </w:r>
      <w:r w:rsidRPr="00BD47D8">
        <w:rPr>
          <w:sz w:val="18"/>
          <w:szCs w:val="18"/>
          <w:lang w:val="it-IT"/>
        </w:rPr>
        <w:t xml:space="preserve"> requisiti, dei corrispondenti </w:t>
      </w:r>
      <w:r w:rsidRPr="00BD47D8">
        <w:rPr>
          <w:b/>
          <w:bCs/>
          <w:sz w:val="18"/>
          <w:szCs w:val="18"/>
          <w:lang w:val="it-IT"/>
        </w:rPr>
        <w:t>requisiti di ordine speciale</w:t>
      </w:r>
      <w:r w:rsidRPr="00BD47D8">
        <w:rPr>
          <w:sz w:val="18"/>
          <w:szCs w:val="18"/>
          <w:lang w:val="it-IT"/>
        </w:rPr>
        <w:t xml:space="preserve"> posseduti dai seguenti operatori economici:</w:t>
      </w:r>
    </w:p>
    <w:p w14:paraId="1664FCCD" w14:textId="77777777" w:rsidR="00DF5F42" w:rsidRPr="00BD47D8" w:rsidRDefault="00DF5F42" w:rsidP="002B140F">
      <w:pPr>
        <w:widowControl w:val="0"/>
        <w:autoSpaceDE w:val="0"/>
        <w:spacing w:line="360" w:lineRule="auto"/>
        <w:ind w:left="567" w:hanging="567"/>
        <w:jc w:val="both"/>
        <w:rPr>
          <w:sz w:val="18"/>
          <w:szCs w:val="18"/>
          <w:lang w:val="it-IT"/>
        </w:rPr>
      </w:pPr>
    </w:p>
    <w:p w14:paraId="078257E2" w14:textId="77777777" w:rsidR="002B140F" w:rsidRPr="00BD47D8" w:rsidRDefault="002B140F" w:rsidP="002B140F">
      <w:pPr>
        <w:spacing w:line="360" w:lineRule="auto"/>
        <w:ind w:left="567"/>
        <w:jc w:val="both"/>
        <w:rPr>
          <w:sz w:val="18"/>
          <w:szCs w:val="18"/>
          <w:lang w:val="it-IT"/>
        </w:rPr>
      </w:pPr>
      <w:r w:rsidRPr="00BD47D8">
        <w:rPr>
          <w:sz w:val="18"/>
          <w:szCs w:val="18"/>
          <w:lang w:val="it-IT"/>
        </w:rPr>
        <w:t xml:space="preserve">per il requisito o parte del seguente requisito: </w:t>
      </w:r>
      <w:r w:rsidRPr="00BD47D8">
        <w:rPr>
          <w:sz w:val="18"/>
          <w:szCs w:val="18"/>
          <w:lang w:val="it-IT"/>
        </w:rPr>
        <w:fldChar w:fldCharType="begin">
          <w:ffData>
            <w:name w:val="Testo120"/>
            <w:enabled/>
            <w:calcOnExit w:val="0"/>
            <w:textInput/>
          </w:ffData>
        </w:fldChar>
      </w:r>
      <w:bookmarkStart w:id="40" w:name="Testo120"/>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0"/>
    </w:p>
    <w:p w14:paraId="2E7230ED" w14:textId="77777777" w:rsidR="002B140F" w:rsidRPr="00BD47D8" w:rsidRDefault="002B140F" w:rsidP="002B140F">
      <w:pPr>
        <w:spacing w:line="360" w:lineRule="auto"/>
        <w:ind w:left="567"/>
        <w:jc w:val="both"/>
        <w:rPr>
          <w:sz w:val="18"/>
          <w:szCs w:val="18"/>
          <w:lang w:val="it-IT"/>
        </w:rPr>
      </w:pPr>
      <w:r w:rsidRPr="00BD47D8">
        <w:rPr>
          <w:sz w:val="18"/>
          <w:szCs w:val="18"/>
          <w:lang w:val="it-IT"/>
        </w:rPr>
        <w:t xml:space="preserve">l’operatore economico: </w:t>
      </w:r>
      <w:bookmarkStart w:id="41" w:name="Testo112"/>
      <w:r w:rsidRPr="00BD47D8">
        <w:rPr>
          <w:b/>
          <w:sz w:val="18"/>
          <w:szCs w:val="18"/>
          <w:lang w:val="it-IT"/>
        </w:rPr>
        <w:fldChar w:fldCharType="begin">
          <w:ffData>
            <w:name w:val="Testo112"/>
            <w:enabled/>
            <w:calcOnExit w:val="0"/>
            <w:textInput/>
          </w:ffData>
        </w:fldChar>
      </w:r>
      <w:r w:rsidRPr="00BD47D8">
        <w:rPr>
          <w:b/>
          <w:sz w:val="18"/>
          <w:szCs w:val="18"/>
          <w:lang w:val="it-IT"/>
        </w:rPr>
        <w:instrText xml:space="preserve"> FORMTEXT </w:instrText>
      </w:r>
      <w:r w:rsidRPr="00BD47D8">
        <w:rPr>
          <w:b/>
          <w:sz w:val="18"/>
          <w:szCs w:val="18"/>
          <w:lang w:val="it-IT"/>
        </w:rPr>
      </w:r>
      <w:r w:rsidRPr="00BD47D8">
        <w:rPr>
          <w:b/>
          <w:sz w:val="18"/>
          <w:szCs w:val="18"/>
          <w:lang w:val="it-IT"/>
        </w:rPr>
        <w:fldChar w:fldCharType="separate"/>
      </w:r>
      <w:r w:rsidRPr="00BD47D8">
        <w:rPr>
          <w:b/>
          <w:sz w:val="18"/>
          <w:szCs w:val="18"/>
          <w:lang w:val="it-IT"/>
        </w:rPr>
        <w:t> </w:t>
      </w:r>
      <w:r w:rsidRPr="00BD47D8">
        <w:rPr>
          <w:b/>
          <w:sz w:val="18"/>
          <w:szCs w:val="18"/>
          <w:lang w:val="it-IT"/>
        </w:rPr>
        <w:t> </w:t>
      </w:r>
      <w:r w:rsidRPr="00BD47D8">
        <w:rPr>
          <w:b/>
          <w:sz w:val="18"/>
          <w:szCs w:val="18"/>
          <w:lang w:val="it-IT"/>
        </w:rPr>
        <w:t> </w:t>
      </w:r>
      <w:r w:rsidRPr="00BD47D8">
        <w:rPr>
          <w:b/>
          <w:sz w:val="18"/>
          <w:szCs w:val="18"/>
          <w:lang w:val="it-IT"/>
        </w:rPr>
        <w:t> </w:t>
      </w:r>
      <w:r w:rsidRPr="00BD47D8">
        <w:rPr>
          <w:b/>
          <w:sz w:val="18"/>
          <w:szCs w:val="18"/>
          <w:lang w:val="it-IT"/>
        </w:rPr>
        <w:t> </w:t>
      </w:r>
      <w:r w:rsidRPr="00BD47D8">
        <w:rPr>
          <w:b/>
          <w:sz w:val="18"/>
          <w:szCs w:val="18"/>
          <w:lang w:val="it-IT"/>
        </w:rPr>
        <w:fldChar w:fldCharType="end"/>
      </w:r>
      <w:bookmarkEnd w:id="41"/>
    </w:p>
    <w:p w14:paraId="6DCBB3EF" w14:textId="77777777" w:rsidR="002B140F" w:rsidRPr="00BD47D8" w:rsidRDefault="002B140F" w:rsidP="002B140F">
      <w:pPr>
        <w:spacing w:line="360" w:lineRule="auto"/>
        <w:ind w:left="567"/>
        <w:jc w:val="both"/>
        <w:rPr>
          <w:sz w:val="18"/>
          <w:szCs w:val="18"/>
          <w:lang w:val="it-IT"/>
        </w:rPr>
      </w:pPr>
      <w:r w:rsidRPr="00BD47D8">
        <w:rPr>
          <w:sz w:val="18"/>
          <w:szCs w:val="18"/>
          <w:lang w:val="it-IT"/>
        </w:rPr>
        <w:t xml:space="preserve">C.F: </w:t>
      </w:r>
      <w:r w:rsidRPr="00BD47D8">
        <w:rPr>
          <w:sz w:val="18"/>
          <w:szCs w:val="18"/>
          <w:lang w:val="it-IT"/>
        </w:rPr>
        <w:fldChar w:fldCharType="begin">
          <w:ffData>
            <w:name w:val="Testo113"/>
            <w:enabled/>
            <w:calcOnExit w:val="0"/>
            <w:textInput/>
          </w:ffData>
        </w:fldChar>
      </w:r>
      <w:bookmarkStart w:id="42" w:name="Testo113"/>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2"/>
      <w:r w:rsidRPr="00BD47D8">
        <w:rPr>
          <w:sz w:val="18"/>
          <w:szCs w:val="18"/>
          <w:lang w:val="it-IT"/>
        </w:rPr>
        <w:t xml:space="preserve">; P.IVA: </w:t>
      </w:r>
      <w:bookmarkStart w:id="43" w:name="Testo114"/>
      <w:r w:rsidRPr="00BD47D8">
        <w:rPr>
          <w:sz w:val="18"/>
          <w:szCs w:val="18"/>
          <w:lang w:val="it-IT"/>
        </w:rPr>
        <w:fldChar w:fldCharType="begin">
          <w:ffData>
            <w:name w:val="Testo114"/>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3"/>
      <w:r w:rsidRPr="00BD47D8">
        <w:rPr>
          <w:sz w:val="18"/>
          <w:szCs w:val="18"/>
          <w:lang w:val="it-IT"/>
        </w:rPr>
        <w:t>;</w:t>
      </w:r>
    </w:p>
    <w:p w14:paraId="3AC2CEBC" w14:textId="77777777" w:rsidR="002B140F" w:rsidRPr="00BD47D8" w:rsidRDefault="002B140F" w:rsidP="002B140F">
      <w:pPr>
        <w:spacing w:line="360" w:lineRule="auto"/>
        <w:ind w:left="567"/>
        <w:jc w:val="both"/>
        <w:rPr>
          <w:sz w:val="18"/>
          <w:szCs w:val="18"/>
          <w:lang w:val="it-IT"/>
        </w:rPr>
      </w:pPr>
      <w:r w:rsidRPr="00BD47D8">
        <w:rPr>
          <w:sz w:val="18"/>
          <w:szCs w:val="18"/>
          <w:lang w:val="it-IT"/>
        </w:rPr>
        <w:t xml:space="preserve">con sede legale nel Comune di </w:t>
      </w:r>
      <w:r w:rsidRPr="00BD47D8">
        <w:rPr>
          <w:sz w:val="18"/>
          <w:szCs w:val="18"/>
          <w:lang w:val="it-IT"/>
        </w:rPr>
        <w:fldChar w:fldCharType="begin">
          <w:ffData>
            <w:name w:val="Testo115"/>
            <w:enabled/>
            <w:calcOnExit w:val="0"/>
            <w:textInput/>
          </w:ffData>
        </w:fldChar>
      </w:r>
      <w:bookmarkStart w:id="44" w:name="Testo115"/>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4"/>
      <w:r w:rsidRPr="00BD47D8">
        <w:rPr>
          <w:sz w:val="18"/>
          <w:szCs w:val="18"/>
          <w:lang w:val="it-IT"/>
        </w:rPr>
        <w:t xml:space="preserve">, CAP </w:t>
      </w:r>
      <w:bookmarkStart w:id="45" w:name="Testo116"/>
      <w:r w:rsidRPr="00BD47D8">
        <w:rPr>
          <w:sz w:val="18"/>
          <w:szCs w:val="18"/>
          <w:lang w:val="it-IT"/>
        </w:rPr>
        <w:fldChar w:fldCharType="begin">
          <w:ffData>
            <w:name w:val="Testo116"/>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5"/>
      <w:r w:rsidRPr="00BD47D8">
        <w:rPr>
          <w:sz w:val="18"/>
          <w:szCs w:val="18"/>
          <w:lang w:val="it-IT"/>
        </w:rPr>
        <w:t>, prov. (</w:t>
      </w:r>
      <w:bookmarkStart w:id="46" w:name="Testo117"/>
      <w:r w:rsidRPr="00BD47D8">
        <w:rPr>
          <w:sz w:val="18"/>
          <w:szCs w:val="18"/>
          <w:lang w:val="it-IT"/>
        </w:rPr>
        <w:fldChar w:fldCharType="begin">
          <w:ffData>
            <w:name w:val="Testo117"/>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6"/>
      <w:r w:rsidRPr="00BD47D8">
        <w:rPr>
          <w:sz w:val="18"/>
          <w:szCs w:val="18"/>
          <w:lang w:val="it-IT"/>
        </w:rPr>
        <w:t xml:space="preserve">), Stato </w:t>
      </w:r>
      <w:bookmarkStart w:id="47" w:name="Testo118"/>
      <w:r w:rsidRPr="00BD47D8">
        <w:rPr>
          <w:sz w:val="18"/>
          <w:szCs w:val="18"/>
          <w:lang w:val="it-IT"/>
        </w:rPr>
        <w:fldChar w:fldCharType="begin">
          <w:ffData>
            <w:name w:val="Testo118"/>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7"/>
      <w:r w:rsidRPr="00BD47D8">
        <w:rPr>
          <w:sz w:val="18"/>
          <w:szCs w:val="18"/>
          <w:lang w:val="it-IT"/>
        </w:rPr>
        <w:t>;</w:t>
      </w:r>
    </w:p>
    <w:p w14:paraId="5E81E653" w14:textId="77777777" w:rsidR="002B140F" w:rsidRPr="00BD47D8" w:rsidRDefault="002B140F" w:rsidP="002B140F">
      <w:pPr>
        <w:spacing w:line="360" w:lineRule="auto"/>
        <w:ind w:left="567"/>
        <w:jc w:val="both"/>
        <w:rPr>
          <w:sz w:val="18"/>
          <w:szCs w:val="18"/>
          <w:lang w:val="it-IT"/>
        </w:rPr>
      </w:pPr>
      <w:r w:rsidRPr="00BD47D8">
        <w:rPr>
          <w:sz w:val="18"/>
          <w:szCs w:val="18"/>
          <w:lang w:val="it-IT"/>
        </w:rPr>
        <w:t xml:space="preserve">via/piazza, ecc. </w:t>
      </w:r>
      <w:bookmarkStart w:id="48" w:name="Testo119"/>
      <w:r w:rsidRPr="00BD47D8">
        <w:rPr>
          <w:sz w:val="18"/>
          <w:szCs w:val="18"/>
          <w:lang w:val="it-IT"/>
        </w:rPr>
        <w:fldChar w:fldCharType="begin">
          <w:ffData>
            <w:name w:val="Testo119"/>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bookmarkEnd w:id="48"/>
      <w:r w:rsidRPr="00BD47D8">
        <w:rPr>
          <w:sz w:val="18"/>
          <w:szCs w:val="18"/>
          <w:lang w:val="it-IT"/>
        </w:rPr>
        <w:t>;</w:t>
      </w:r>
    </w:p>
    <w:p w14:paraId="386DEACD" w14:textId="218A9EA1" w:rsidR="002B140F" w:rsidRDefault="002B140F" w:rsidP="002B140F">
      <w:pPr>
        <w:spacing w:line="360" w:lineRule="auto"/>
        <w:ind w:left="567"/>
        <w:jc w:val="both"/>
        <w:rPr>
          <w:sz w:val="18"/>
          <w:szCs w:val="18"/>
          <w:lang w:val="it-IT"/>
        </w:rPr>
      </w:pPr>
      <w:r w:rsidRPr="00BD47D8">
        <w:rPr>
          <w:sz w:val="18"/>
          <w:szCs w:val="18"/>
          <w:lang w:val="it-IT"/>
        </w:rPr>
        <w:t xml:space="preserve">il cui legale rappresentante è </w:t>
      </w:r>
      <w:r w:rsidRPr="00BD47D8">
        <w:rPr>
          <w:sz w:val="18"/>
          <w:szCs w:val="18"/>
          <w:lang w:val="it-IT"/>
        </w:rPr>
        <w:fldChar w:fldCharType="begin">
          <w:ffData>
            <w:name w:val="Testo54"/>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r w:rsidRPr="00BD47D8">
        <w:rPr>
          <w:sz w:val="18"/>
          <w:szCs w:val="18"/>
          <w:lang w:val="it-IT"/>
        </w:rPr>
        <w:t>;</w:t>
      </w:r>
    </w:p>
    <w:p w14:paraId="00B643FF" w14:textId="77777777" w:rsidR="000421BB" w:rsidRPr="00E57AB3" w:rsidRDefault="000421BB" w:rsidP="000421BB">
      <w:pPr>
        <w:tabs>
          <w:tab w:val="left" w:pos="4567"/>
        </w:tabs>
        <w:spacing w:line="360" w:lineRule="auto"/>
        <w:ind w:left="567"/>
        <w:jc w:val="center"/>
        <w:rPr>
          <w:b/>
          <w:sz w:val="18"/>
          <w:szCs w:val="18"/>
          <w:lang w:val="it-IT"/>
        </w:rPr>
      </w:pPr>
      <w:r w:rsidRPr="00E57AB3">
        <w:rPr>
          <w:b/>
          <w:sz w:val="18"/>
          <w:szCs w:val="18"/>
          <w:lang w:val="it-IT"/>
        </w:rPr>
        <w:t>E/O</w:t>
      </w:r>
    </w:p>
    <w:p w14:paraId="6B5B4455" w14:textId="77777777" w:rsidR="000421BB" w:rsidRPr="00E57AB3" w:rsidRDefault="000421BB" w:rsidP="000421BB">
      <w:pPr>
        <w:pStyle w:val="sche3"/>
        <w:tabs>
          <w:tab w:val="left" w:pos="540"/>
        </w:tabs>
        <w:spacing w:line="360" w:lineRule="auto"/>
        <w:ind w:left="720"/>
        <w:jc w:val="center"/>
        <w:outlineLvl w:val="0"/>
        <w:rPr>
          <w:b/>
          <w:sz w:val="18"/>
          <w:szCs w:val="18"/>
          <w:lang w:val="it-IT"/>
        </w:rPr>
      </w:pPr>
      <w:r w:rsidRPr="00E57AB3">
        <w:rPr>
          <w:b/>
          <w:sz w:val="18"/>
          <w:szCs w:val="18"/>
          <w:lang w:val="it-IT"/>
        </w:rPr>
        <w:t>DICHIARA</w:t>
      </w:r>
    </w:p>
    <w:p w14:paraId="275961A6" w14:textId="77777777" w:rsidR="000421BB" w:rsidRPr="00E57AB3" w:rsidRDefault="000421BB" w:rsidP="000421BB">
      <w:pPr>
        <w:pStyle w:val="sche3"/>
        <w:tabs>
          <w:tab w:val="left" w:pos="540"/>
        </w:tabs>
        <w:spacing w:line="360" w:lineRule="auto"/>
        <w:ind w:left="720"/>
        <w:jc w:val="center"/>
        <w:outlineLvl w:val="0"/>
        <w:rPr>
          <w:b/>
          <w:sz w:val="18"/>
          <w:szCs w:val="18"/>
          <w:lang w:val="it-IT"/>
        </w:rPr>
      </w:pPr>
    </w:p>
    <w:p w14:paraId="2B03EA8F" w14:textId="77777777" w:rsidR="000421BB" w:rsidRPr="00E57AB3" w:rsidRDefault="000421BB" w:rsidP="000421BB">
      <w:pPr>
        <w:pStyle w:val="sche3"/>
        <w:numPr>
          <w:ilvl w:val="0"/>
          <w:numId w:val="16"/>
        </w:numPr>
        <w:tabs>
          <w:tab w:val="left" w:pos="540"/>
        </w:tabs>
        <w:spacing w:line="360" w:lineRule="auto"/>
        <w:jc w:val="center"/>
        <w:rPr>
          <w:b/>
          <w:bCs/>
          <w:sz w:val="18"/>
          <w:szCs w:val="18"/>
          <w:u w:val="single"/>
          <w:lang w:val="it-IT"/>
        </w:rPr>
      </w:pPr>
      <w:r w:rsidRPr="00E57AB3">
        <w:rPr>
          <w:b/>
          <w:bCs/>
          <w:sz w:val="18"/>
          <w:szCs w:val="18"/>
          <w:u w:val="single"/>
          <w:lang w:val="it-IT"/>
        </w:rPr>
        <w:t>in caso di avvalimento migliorativo</w:t>
      </w:r>
    </w:p>
    <w:p w14:paraId="504A2DD7" w14:textId="5D6FA8AC" w:rsidR="000421BB" w:rsidRPr="00E57AB3" w:rsidRDefault="000421BB" w:rsidP="000421BB">
      <w:pPr>
        <w:tabs>
          <w:tab w:val="left" w:pos="567"/>
          <w:tab w:val="left" w:pos="8819"/>
        </w:tabs>
        <w:spacing w:line="360" w:lineRule="auto"/>
        <w:ind w:left="567" w:right="818" w:hanging="567"/>
        <w:jc w:val="both"/>
        <w:rPr>
          <w:sz w:val="18"/>
          <w:szCs w:val="18"/>
          <w:lang w:val="it-IT"/>
        </w:rPr>
      </w:pPr>
      <w:r w:rsidRPr="00E57AB3">
        <w:rPr>
          <w:bCs/>
          <w:sz w:val="18"/>
          <w:szCs w:val="18"/>
          <w:lang w:val="it-IT"/>
        </w:rPr>
        <w:fldChar w:fldCharType="begin">
          <w:ffData>
            <w:name w:val="Controllo152"/>
            <w:enabled/>
            <w:calcOnExit w:val="0"/>
            <w:checkBox>
              <w:sizeAuto/>
              <w:default w:val="0"/>
            </w:checkBox>
          </w:ffData>
        </w:fldChar>
      </w:r>
      <w:r w:rsidRPr="00E57AB3">
        <w:rPr>
          <w:bCs/>
          <w:sz w:val="18"/>
          <w:szCs w:val="18"/>
          <w:lang w:val="it-IT"/>
        </w:rPr>
        <w:instrText xml:space="preserve"> FORMCHECKBOX </w:instrText>
      </w:r>
      <w:r w:rsidR="003F3CE4">
        <w:rPr>
          <w:bCs/>
          <w:sz w:val="18"/>
          <w:szCs w:val="18"/>
          <w:lang w:val="it-IT"/>
        </w:rPr>
      </w:r>
      <w:r w:rsidR="003F3CE4">
        <w:rPr>
          <w:bCs/>
          <w:sz w:val="18"/>
          <w:szCs w:val="18"/>
          <w:lang w:val="it-IT"/>
        </w:rPr>
        <w:fldChar w:fldCharType="separate"/>
      </w:r>
      <w:r w:rsidRPr="00E57AB3">
        <w:rPr>
          <w:bCs/>
          <w:sz w:val="18"/>
          <w:szCs w:val="18"/>
          <w:lang w:val="it-IT"/>
        </w:rPr>
        <w:fldChar w:fldCharType="end"/>
      </w:r>
      <w:r w:rsidRPr="00E57AB3">
        <w:rPr>
          <w:bCs/>
          <w:sz w:val="18"/>
          <w:szCs w:val="18"/>
          <w:lang w:val="it-IT"/>
        </w:rPr>
        <w:tab/>
        <w:t xml:space="preserve">di voler ricorrere all’avvalimento </w:t>
      </w:r>
      <w:r w:rsidRPr="00E57AB3">
        <w:rPr>
          <w:b/>
          <w:sz w:val="18"/>
          <w:szCs w:val="18"/>
          <w:lang w:val="it-IT"/>
        </w:rPr>
        <w:t>per migliorare la propria offerta</w:t>
      </w:r>
      <w:r w:rsidRPr="00E57AB3">
        <w:rPr>
          <w:bCs/>
          <w:sz w:val="18"/>
          <w:szCs w:val="18"/>
          <w:lang w:val="it-IT"/>
        </w:rPr>
        <w:t xml:space="preserve"> ai sensi dell’art.</w:t>
      </w:r>
      <w:r w:rsidRPr="00E57AB3">
        <w:rPr>
          <w:sz w:val="18"/>
          <w:szCs w:val="18"/>
          <w:lang w:val="it-IT"/>
        </w:rPr>
        <w:t xml:space="preserve"> 104, comma 4 d.lgs. 36/2023 </w:t>
      </w:r>
    </w:p>
    <w:p w14:paraId="1FA6A867" w14:textId="77777777" w:rsidR="000421BB" w:rsidRPr="00E57AB3" w:rsidRDefault="000421BB" w:rsidP="000421BB">
      <w:pPr>
        <w:tabs>
          <w:tab w:val="left" w:pos="567"/>
          <w:tab w:val="left" w:pos="8819"/>
        </w:tabs>
        <w:spacing w:line="360" w:lineRule="auto"/>
        <w:ind w:left="567" w:right="818" w:hanging="567"/>
        <w:jc w:val="both"/>
        <w:rPr>
          <w:sz w:val="18"/>
          <w:szCs w:val="18"/>
          <w:lang w:val="it-IT"/>
        </w:rPr>
      </w:pPr>
    </w:p>
    <w:p w14:paraId="5826BCF2" w14:textId="77777777" w:rsidR="000421BB" w:rsidRPr="00E57AB3" w:rsidRDefault="000421BB" w:rsidP="000421BB">
      <w:pPr>
        <w:pStyle w:val="sche3"/>
        <w:spacing w:line="360" w:lineRule="auto"/>
        <w:jc w:val="center"/>
        <w:outlineLvl w:val="0"/>
        <w:rPr>
          <w:b/>
          <w:sz w:val="18"/>
          <w:szCs w:val="18"/>
          <w:lang w:val="it-IT"/>
        </w:rPr>
      </w:pPr>
      <w:r w:rsidRPr="00E57AB3">
        <w:rPr>
          <w:b/>
          <w:sz w:val="18"/>
          <w:szCs w:val="18"/>
          <w:lang w:val="it-IT"/>
        </w:rPr>
        <w:t>CONSEGUENTEMENTE DICHIARA</w:t>
      </w:r>
    </w:p>
    <w:p w14:paraId="612B67A7" w14:textId="0ECE37F1" w:rsidR="000421BB" w:rsidRPr="00466549" w:rsidRDefault="000421BB" w:rsidP="000421BB">
      <w:pPr>
        <w:pStyle w:val="sche3"/>
        <w:spacing w:line="360" w:lineRule="auto"/>
        <w:ind w:left="567" w:hanging="567"/>
        <w:rPr>
          <w:sz w:val="18"/>
          <w:szCs w:val="18"/>
          <w:lang w:val="it-IT"/>
        </w:rPr>
      </w:pPr>
      <w:r w:rsidRPr="00E57AB3">
        <w:rPr>
          <w:sz w:val="18"/>
          <w:szCs w:val="18"/>
          <w:lang w:val="it-IT"/>
        </w:rPr>
        <w:t xml:space="preserve">di </w:t>
      </w:r>
      <w:r w:rsidRPr="00E57AB3">
        <w:rPr>
          <w:b/>
          <w:bCs/>
          <w:sz w:val="18"/>
          <w:szCs w:val="18"/>
          <w:lang w:val="it-IT"/>
        </w:rPr>
        <w:t>avvalersi</w:t>
      </w:r>
      <w:r w:rsidRPr="00E57AB3">
        <w:rPr>
          <w:sz w:val="18"/>
          <w:szCs w:val="18"/>
          <w:lang w:val="it-IT"/>
        </w:rPr>
        <w:t>, ai sensi dell’art.</w:t>
      </w:r>
      <w:r w:rsidRPr="00E57AB3">
        <w:rPr>
          <w:lang w:val="it-IT"/>
        </w:rPr>
        <w:t xml:space="preserve"> </w:t>
      </w:r>
      <w:r w:rsidRPr="00E57AB3">
        <w:rPr>
          <w:sz w:val="18"/>
          <w:szCs w:val="18"/>
          <w:lang w:val="it-IT"/>
        </w:rPr>
        <w:t>104 d.lgs.36/2023, dei segu</w:t>
      </w:r>
      <w:r w:rsidRPr="00466549">
        <w:rPr>
          <w:sz w:val="18"/>
          <w:szCs w:val="18"/>
          <w:lang w:val="it-IT"/>
        </w:rPr>
        <w:t>enti operatori economici:</w:t>
      </w:r>
    </w:p>
    <w:p w14:paraId="59346668" w14:textId="77777777" w:rsidR="000421BB" w:rsidRPr="0072234D" w:rsidRDefault="000421BB" w:rsidP="000421BB">
      <w:pPr>
        <w:pStyle w:val="sche3"/>
        <w:spacing w:line="360" w:lineRule="auto"/>
        <w:ind w:left="567"/>
        <w:rPr>
          <w:sz w:val="18"/>
          <w:szCs w:val="18"/>
          <w:lang w:val="it-IT"/>
        </w:rPr>
      </w:pPr>
    </w:p>
    <w:p w14:paraId="005F4EB2" w14:textId="77777777" w:rsidR="000421BB" w:rsidRPr="00466549" w:rsidRDefault="000421BB" w:rsidP="000421BB">
      <w:pPr>
        <w:spacing w:line="360" w:lineRule="auto"/>
        <w:ind w:left="567"/>
        <w:jc w:val="both"/>
        <w:rPr>
          <w:sz w:val="18"/>
          <w:szCs w:val="18"/>
          <w:lang w:val="it-IT"/>
        </w:rPr>
      </w:pPr>
      <w:r w:rsidRPr="00466549">
        <w:rPr>
          <w:sz w:val="18"/>
          <w:szCs w:val="18"/>
          <w:lang w:val="it-IT"/>
        </w:rPr>
        <w:t xml:space="preserve">l’operatore economico: </w:t>
      </w:r>
      <w:r w:rsidRPr="00466549">
        <w:rPr>
          <w:b/>
          <w:sz w:val="18"/>
          <w:szCs w:val="18"/>
          <w:lang w:val="it-IT"/>
        </w:rPr>
        <w:fldChar w:fldCharType="begin">
          <w:ffData>
            <w:name w:val="Testo112"/>
            <w:enabled/>
            <w:calcOnExit w:val="0"/>
            <w:textInput/>
          </w:ffData>
        </w:fldChar>
      </w:r>
      <w:r w:rsidRPr="00466549">
        <w:rPr>
          <w:b/>
          <w:sz w:val="18"/>
          <w:szCs w:val="18"/>
          <w:lang w:val="it-IT"/>
        </w:rPr>
        <w:instrText xml:space="preserve"> FORMTEXT </w:instrText>
      </w:r>
      <w:r w:rsidRPr="00466549">
        <w:rPr>
          <w:b/>
          <w:sz w:val="18"/>
          <w:szCs w:val="18"/>
          <w:lang w:val="it-IT"/>
        </w:rPr>
      </w:r>
      <w:r w:rsidRPr="00466549">
        <w:rPr>
          <w:b/>
          <w:sz w:val="18"/>
          <w:szCs w:val="18"/>
          <w:lang w:val="it-IT"/>
        </w:rPr>
        <w:fldChar w:fldCharType="separate"/>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t> </w:t>
      </w:r>
      <w:r w:rsidRPr="00466549">
        <w:rPr>
          <w:b/>
          <w:sz w:val="18"/>
          <w:szCs w:val="18"/>
          <w:lang w:val="it-IT"/>
        </w:rPr>
        <w:fldChar w:fldCharType="end"/>
      </w:r>
    </w:p>
    <w:p w14:paraId="635ABDEE" w14:textId="77777777" w:rsidR="000421BB" w:rsidRPr="0072234D" w:rsidRDefault="000421BB" w:rsidP="000421BB">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B35474E" w14:textId="77777777" w:rsidR="000421BB" w:rsidRPr="0072234D" w:rsidRDefault="000421BB" w:rsidP="000421BB">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35FD3628" w14:textId="77777777" w:rsidR="000421BB" w:rsidRPr="0072234D" w:rsidRDefault="000421BB" w:rsidP="000421BB">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13668F" w14:textId="191DC614" w:rsidR="000421BB" w:rsidRDefault="000421BB" w:rsidP="000421BB">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0362E5A" w14:textId="77777777" w:rsidR="002B55CC" w:rsidRPr="002B55CC" w:rsidRDefault="002B55CC" w:rsidP="002B55CC">
      <w:pPr>
        <w:spacing w:line="360" w:lineRule="auto"/>
        <w:ind w:left="567"/>
        <w:jc w:val="both"/>
        <w:rPr>
          <w:b/>
          <w:bCs/>
          <w:sz w:val="18"/>
          <w:szCs w:val="18"/>
          <w:lang w:val="it-IT"/>
        </w:rPr>
      </w:pPr>
      <w:bookmarkStart w:id="49" w:name="_Hlk161043644"/>
      <w:r w:rsidRPr="002B55CC">
        <w:rPr>
          <w:b/>
          <w:bCs/>
          <w:i/>
          <w:iCs/>
          <w:sz w:val="18"/>
          <w:szCs w:val="18"/>
          <w:highlight w:val="yellow"/>
          <w:u w:val="single"/>
          <w:lang w:val="it-IT"/>
        </w:rPr>
        <w:t>(NB: non indicare l’oggetto – risorse e mezzi - dell’avvalimento migliorativo in quanto il contratto con la relativa indicazione dovrà essere inserito in busta tecnica)</w:t>
      </w:r>
    </w:p>
    <w:bookmarkEnd w:id="49"/>
    <w:p w14:paraId="4BA4AD6C" w14:textId="77777777" w:rsidR="000421BB" w:rsidRPr="00E57AB3" w:rsidRDefault="000421BB" w:rsidP="000421BB">
      <w:pPr>
        <w:spacing w:line="360" w:lineRule="auto"/>
        <w:ind w:left="567"/>
        <w:jc w:val="both"/>
        <w:rPr>
          <w:sz w:val="18"/>
          <w:szCs w:val="18"/>
          <w:lang w:val="it-IT"/>
        </w:rPr>
      </w:pPr>
      <w:r w:rsidRPr="00E57AB3">
        <w:rPr>
          <w:sz w:val="18"/>
          <w:szCs w:val="18"/>
          <w:lang w:val="it-IT"/>
        </w:rPr>
        <w:t>In entrambi i casi dichiara</w:t>
      </w:r>
    </w:p>
    <w:p w14:paraId="079DF6D5" w14:textId="32C432D2" w:rsidR="000421BB" w:rsidRPr="00E57AB3" w:rsidRDefault="000421BB" w:rsidP="000421BB">
      <w:pPr>
        <w:pStyle w:val="Paragrafoelenco"/>
        <w:numPr>
          <w:ilvl w:val="0"/>
          <w:numId w:val="17"/>
        </w:numPr>
        <w:spacing w:line="360" w:lineRule="auto"/>
        <w:jc w:val="both"/>
        <w:rPr>
          <w:lang w:val="it-IT" w:eastAsia="de-DE"/>
        </w:rPr>
      </w:pPr>
      <w:r w:rsidRPr="00E57AB3">
        <w:rPr>
          <w:sz w:val="18"/>
          <w:szCs w:val="18"/>
          <w:lang w:val="it-IT" w:eastAsia="de-DE"/>
        </w:rPr>
        <w:t xml:space="preserve">che, ai sensi dell’art. 104, comma 3, d.lgs. 36/2023, qualora il contratto di avvalimento sia stipulato con operatore economico ausiliario in possesso di autorizzazione o altro titolo abilitativo richiesto per la partecipazione alla procedura di aggiudicazione ai sensi dell’articolo 100, comma 3 d.lgs. 36/2023, o con un soggetto in possesso di </w:t>
      </w:r>
      <w:r w:rsidRPr="00E57AB3">
        <w:rPr>
          <w:sz w:val="18"/>
          <w:szCs w:val="18"/>
          <w:lang w:val="it-IT" w:eastAsia="de-DE"/>
        </w:rPr>
        <w:lastRenderedPageBreak/>
        <w:t>titoli di studio o professionali necessari all’esecuzione della prestazione oggetto dell’appalto, i servizi sono eseguiti direttamente dall’operatore economico ausiliario.</w:t>
      </w:r>
    </w:p>
    <w:p w14:paraId="6BD57C7B" w14:textId="77777777" w:rsidR="002B140F" w:rsidRPr="000421BB" w:rsidRDefault="002B140F" w:rsidP="002B140F">
      <w:pPr>
        <w:spacing w:line="360" w:lineRule="auto"/>
        <w:jc w:val="both"/>
        <w:rPr>
          <w:strike/>
          <w:sz w:val="18"/>
          <w:szCs w:val="18"/>
          <w:lang w:val="it-IT" w:eastAsia="de-DE"/>
        </w:rPr>
      </w:pPr>
    </w:p>
    <w:p w14:paraId="6B3D8674" w14:textId="3438191A" w:rsidR="002B140F" w:rsidRPr="000421BB" w:rsidRDefault="002B140F" w:rsidP="00E57AB3">
      <w:pPr>
        <w:spacing w:line="360" w:lineRule="auto"/>
        <w:jc w:val="both"/>
        <w:rPr>
          <w:strike/>
          <w:sz w:val="18"/>
          <w:szCs w:val="18"/>
          <w:lang w:val="it-IT" w:eastAsia="de-DE"/>
        </w:rPr>
      </w:pPr>
    </w:p>
    <w:p w14:paraId="325C00C2" w14:textId="77777777" w:rsidR="002B140F" w:rsidRPr="00BD47D8" w:rsidRDefault="002B140F" w:rsidP="002B140F">
      <w:pPr>
        <w:widowControl w:val="0"/>
        <w:autoSpaceDE w:val="0"/>
        <w:spacing w:line="360" w:lineRule="auto"/>
        <w:jc w:val="both"/>
        <w:rPr>
          <w:sz w:val="18"/>
          <w:szCs w:val="18"/>
          <w:lang w:val="it-IT"/>
        </w:rPr>
      </w:pPr>
    </w:p>
    <w:p w14:paraId="0E95EC9E" w14:textId="77777777" w:rsidR="002B140F" w:rsidRPr="00BD47D8" w:rsidRDefault="002B140F" w:rsidP="002B140F">
      <w:pPr>
        <w:widowControl w:val="0"/>
        <w:pBdr>
          <w:top w:val="single" w:sz="4" w:space="1" w:color="auto"/>
          <w:left w:val="single" w:sz="4" w:space="4" w:color="auto"/>
          <w:bottom w:val="single" w:sz="4" w:space="1" w:color="auto"/>
          <w:right w:val="single" w:sz="4" w:space="4" w:color="auto"/>
        </w:pBdr>
        <w:autoSpaceDE w:val="0"/>
        <w:spacing w:line="360" w:lineRule="auto"/>
        <w:jc w:val="both"/>
        <w:outlineLvl w:val="0"/>
        <w:rPr>
          <w:b/>
          <w:sz w:val="18"/>
          <w:szCs w:val="18"/>
          <w:lang w:val="it-IT"/>
        </w:rPr>
      </w:pPr>
      <w:bookmarkStart w:id="50" w:name="_Hlk527362179"/>
      <w:r w:rsidRPr="00BD47D8">
        <w:rPr>
          <w:b/>
          <w:sz w:val="18"/>
          <w:szCs w:val="18"/>
          <w:lang w:val="it-IT"/>
        </w:rPr>
        <w:t>Aggiungere i dati di</w:t>
      </w:r>
      <w:r w:rsidR="00427AAC" w:rsidRPr="00BD47D8">
        <w:rPr>
          <w:b/>
          <w:sz w:val="18"/>
          <w:szCs w:val="18"/>
          <w:lang w:val="it-IT"/>
        </w:rPr>
        <w:t xml:space="preserve"> </w:t>
      </w:r>
      <w:r w:rsidR="00CD78B3" w:rsidRPr="00BD47D8">
        <w:rPr>
          <w:b/>
          <w:sz w:val="18"/>
          <w:szCs w:val="18"/>
          <w:lang w:val="it-IT"/>
        </w:rPr>
        <w:t xml:space="preserve">tutti gli eventuali altri ausiliari </w:t>
      </w:r>
      <w:r w:rsidRPr="00BD47D8">
        <w:rPr>
          <w:b/>
          <w:sz w:val="18"/>
          <w:szCs w:val="18"/>
          <w:lang w:val="it-IT"/>
        </w:rPr>
        <w:t>e i relativi requisiti oggetto di avvalimento</w:t>
      </w:r>
      <w:bookmarkEnd w:id="50"/>
      <w:r w:rsidRPr="00BD47D8">
        <w:rPr>
          <w:b/>
          <w:sz w:val="18"/>
          <w:szCs w:val="18"/>
          <w:lang w:val="it-IT"/>
        </w:rPr>
        <w:t>:</w:t>
      </w:r>
    </w:p>
    <w:p w14:paraId="28A33095" w14:textId="77777777" w:rsidR="002B140F" w:rsidRPr="00FA3F7B" w:rsidRDefault="002B140F" w:rsidP="002B140F">
      <w:pPr>
        <w:widowControl w:val="0"/>
        <w:pBdr>
          <w:top w:val="single" w:sz="4" w:space="1" w:color="auto"/>
          <w:left w:val="single" w:sz="4" w:space="4" w:color="auto"/>
          <w:bottom w:val="single" w:sz="4" w:space="1" w:color="auto"/>
          <w:right w:val="single" w:sz="4" w:space="4" w:color="auto"/>
        </w:pBdr>
        <w:autoSpaceDE w:val="0"/>
        <w:spacing w:line="360" w:lineRule="auto"/>
        <w:jc w:val="both"/>
        <w:rPr>
          <w:bCs/>
          <w:sz w:val="18"/>
          <w:szCs w:val="18"/>
          <w:lang w:val="it-IT"/>
        </w:rPr>
      </w:pPr>
      <w:r w:rsidRPr="00FA3F7B">
        <w:rPr>
          <w:bCs/>
          <w:sz w:val="18"/>
          <w:szCs w:val="18"/>
          <w:lang w:val="it-IT"/>
        </w:rPr>
        <w:fldChar w:fldCharType="begin">
          <w:ffData>
            <w:name w:val="Text1"/>
            <w:enabled/>
            <w:calcOnExit w:val="0"/>
            <w:textInput/>
          </w:ffData>
        </w:fldChar>
      </w:r>
      <w:bookmarkStart w:id="51" w:name="Text1"/>
      <w:r w:rsidRPr="00FA3F7B">
        <w:rPr>
          <w:bCs/>
          <w:sz w:val="18"/>
          <w:szCs w:val="18"/>
          <w:lang w:val="it-IT"/>
        </w:rPr>
        <w:instrText xml:space="preserve"> FORMTEXT </w:instrText>
      </w:r>
      <w:r w:rsidRPr="00FA3F7B">
        <w:rPr>
          <w:bCs/>
          <w:sz w:val="18"/>
          <w:szCs w:val="18"/>
          <w:lang w:val="it-IT"/>
        </w:rPr>
      </w:r>
      <w:r w:rsidRPr="00FA3F7B">
        <w:rPr>
          <w:bCs/>
          <w:sz w:val="18"/>
          <w:szCs w:val="18"/>
          <w:lang w:val="it-IT"/>
        </w:rPr>
        <w:fldChar w:fldCharType="separate"/>
      </w:r>
      <w:r w:rsidRPr="00FA3F7B">
        <w:rPr>
          <w:bCs/>
          <w:sz w:val="18"/>
          <w:szCs w:val="18"/>
          <w:lang w:val="it-IT"/>
        </w:rPr>
        <w:t> </w:t>
      </w:r>
      <w:r w:rsidRPr="00FA3F7B">
        <w:rPr>
          <w:bCs/>
          <w:sz w:val="18"/>
          <w:szCs w:val="18"/>
          <w:lang w:val="it-IT"/>
        </w:rPr>
        <w:t> </w:t>
      </w:r>
      <w:r w:rsidRPr="00FA3F7B">
        <w:rPr>
          <w:bCs/>
          <w:sz w:val="18"/>
          <w:szCs w:val="18"/>
          <w:lang w:val="it-IT"/>
        </w:rPr>
        <w:t> </w:t>
      </w:r>
      <w:r w:rsidRPr="00FA3F7B">
        <w:rPr>
          <w:bCs/>
          <w:sz w:val="18"/>
          <w:szCs w:val="18"/>
          <w:lang w:val="it-IT"/>
        </w:rPr>
        <w:t> </w:t>
      </w:r>
      <w:r w:rsidRPr="00FA3F7B">
        <w:rPr>
          <w:bCs/>
          <w:sz w:val="18"/>
          <w:szCs w:val="18"/>
          <w:lang w:val="it-IT"/>
        </w:rPr>
        <w:t> </w:t>
      </w:r>
      <w:r w:rsidRPr="00FA3F7B">
        <w:rPr>
          <w:bCs/>
          <w:sz w:val="18"/>
          <w:szCs w:val="18"/>
          <w:lang w:val="it-IT"/>
        </w:rPr>
        <w:fldChar w:fldCharType="end"/>
      </w:r>
      <w:bookmarkEnd w:id="51"/>
    </w:p>
    <w:p w14:paraId="178B8D09" w14:textId="77777777" w:rsidR="002B140F" w:rsidRPr="00BD47D8" w:rsidRDefault="002B140F" w:rsidP="002B140F">
      <w:pPr>
        <w:tabs>
          <w:tab w:val="left" w:pos="8820"/>
        </w:tabs>
        <w:spacing w:line="360" w:lineRule="auto"/>
        <w:ind w:right="818"/>
        <w:jc w:val="both"/>
        <w:rPr>
          <w:b/>
          <w:sz w:val="18"/>
          <w:szCs w:val="18"/>
          <w:lang w:val="it-IT"/>
        </w:rPr>
      </w:pPr>
    </w:p>
    <w:p w14:paraId="3FF2314E" w14:textId="2316B8D0" w:rsidR="002B140F" w:rsidRPr="00E57AB3" w:rsidRDefault="002B140F" w:rsidP="001007E8">
      <w:pPr>
        <w:pStyle w:val="sche3"/>
        <w:numPr>
          <w:ilvl w:val="0"/>
          <w:numId w:val="2"/>
        </w:numPr>
        <w:tabs>
          <w:tab w:val="clear" w:pos="720"/>
          <w:tab w:val="num" w:pos="567"/>
        </w:tabs>
        <w:spacing w:line="360" w:lineRule="auto"/>
        <w:ind w:left="567" w:right="-2" w:hanging="567"/>
        <w:rPr>
          <w:sz w:val="18"/>
          <w:szCs w:val="18"/>
          <w:lang w:val="it-IT"/>
        </w:rPr>
      </w:pPr>
      <w:r w:rsidRPr="001007E8">
        <w:rPr>
          <w:sz w:val="18"/>
          <w:szCs w:val="18"/>
          <w:lang w:val="it-IT"/>
        </w:rPr>
        <w:t xml:space="preserve">di dare atto che in relazione a quanto attestato nella presente dichiarazione sostitutiva il sottoscritto ha correttamente adempiuto all’obbligo del rilascio delle dichiarazioni prescritte dall’art. </w:t>
      </w:r>
      <w:r w:rsidR="001007E8" w:rsidRPr="00E57AB3">
        <w:rPr>
          <w:sz w:val="18"/>
          <w:szCs w:val="18"/>
          <w:lang w:val="it-IT"/>
        </w:rPr>
        <w:t>104 d. lgs. 36/2023;</w:t>
      </w:r>
    </w:p>
    <w:p w14:paraId="386DEE07" w14:textId="77777777" w:rsidR="001007E8" w:rsidRPr="001007E8" w:rsidRDefault="001007E8" w:rsidP="001007E8">
      <w:pPr>
        <w:pStyle w:val="sche3"/>
        <w:tabs>
          <w:tab w:val="left" w:pos="567"/>
        </w:tabs>
        <w:spacing w:line="360" w:lineRule="auto"/>
        <w:ind w:left="567" w:right="-2"/>
        <w:rPr>
          <w:sz w:val="18"/>
          <w:szCs w:val="18"/>
          <w:highlight w:val="yellow"/>
          <w:lang w:val="it-IT"/>
        </w:rPr>
      </w:pPr>
    </w:p>
    <w:p w14:paraId="26E0ECC7" w14:textId="0EA073AA" w:rsidR="002B140F" w:rsidRDefault="002B140F" w:rsidP="00974D88">
      <w:pPr>
        <w:spacing w:line="360" w:lineRule="auto"/>
        <w:ind w:left="709" w:hanging="283"/>
        <w:jc w:val="center"/>
        <w:outlineLvl w:val="0"/>
        <w:rPr>
          <w:b/>
          <w:sz w:val="18"/>
          <w:szCs w:val="18"/>
          <w:lang w:val="it-IT"/>
        </w:rPr>
      </w:pPr>
      <w:r w:rsidRPr="00BD47D8">
        <w:rPr>
          <w:b/>
          <w:sz w:val="18"/>
          <w:szCs w:val="18"/>
          <w:lang w:val="it-IT"/>
        </w:rPr>
        <w:t>E ALLEGA la seguente documentazione</w:t>
      </w:r>
    </w:p>
    <w:p w14:paraId="3C81F2E3" w14:textId="77777777" w:rsidR="00FA3F7B" w:rsidRPr="00BD47D8" w:rsidRDefault="00FA3F7B" w:rsidP="00974D88">
      <w:pPr>
        <w:spacing w:line="360" w:lineRule="auto"/>
        <w:ind w:left="709" w:hanging="283"/>
        <w:jc w:val="center"/>
        <w:outlineLvl w:val="0"/>
        <w:rPr>
          <w:b/>
          <w:sz w:val="18"/>
          <w:szCs w:val="18"/>
          <w:lang w:val="it-IT"/>
        </w:rPr>
      </w:pPr>
    </w:p>
    <w:p w14:paraId="1DE842BF" w14:textId="42529874" w:rsidR="002B140F" w:rsidRPr="007D7C73" w:rsidRDefault="002B140F" w:rsidP="00BF2382">
      <w:pPr>
        <w:numPr>
          <w:ilvl w:val="0"/>
          <w:numId w:val="2"/>
        </w:numPr>
        <w:spacing w:line="360" w:lineRule="auto"/>
        <w:ind w:left="709" w:hanging="283"/>
        <w:jc w:val="both"/>
        <w:rPr>
          <w:sz w:val="18"/>
          <w:szCs w:val="18"/>
          <w:lang w:val="it-IT"/>
        </w:rPr>
      </w:pPr>
      <w:r w:rsidRPr="007D7C73">
        <w:rPr>
          <w:sz w:val="18"/>
          <w:szCs w:val="18"/>
          <w:lang w:val="it-IT"/>
        </w:rPr>
        <w:t xml:space="preserve">gli </w:t>
      </w:r>
      <w:r w:rsidRPr="007D7C73">
        <w:rPr>
          <w:b/>
          <w:sz w:val="18"/>
          <w:szCs w:val="18"/>
          <w:u w:val="single"/>
          <w:lang w:val="it-IT"/>
        </w:rPr>
        <w:t>allegati A1-ter</w:t>
      </w:r>
      <w:r w:rsidRPr="007D7C73">
        <w:rPr>
          <w:sz w:val="18"/>
          <w:szCs w:val="18"/>
          <w:lang w:val="it-IT"/>
        </w:rPr>
        <w:t xml:space="preserve"> tanti quanti sono </w:t>
      </w:r>
      <w:r w:rsidR="00CD78B3" w:rsidRPr="007D7C73">
        <w:rPr>
          <w:sz w:val="18"/>
          <w:szCs w:val="18"/>
          <w:lang w:val="it-IT"/>
        </w:rPr>
        <w:t xml:space="preserve">gli ausiliari </w:t>
      </w:r>
      <w:bookmarkStart w:id="52" w:name="_Hlk156834043"/>
      <w:r w:rsidR="00FF6838" w:rsidRPr="007D7C73">
        <w:rPr>
          <w:b/>
          <w:sz w:val="18"/>
          <w:szCs w:val="18"/>
          <w:u w:val="single"/>
          <w:lang w:val="it-IT"/>
        </w:rPr>
        <w:t>anche infragruppo</w:t>
      </w:r>
      <w:r w:rsidR="00FF6838" w:rsidRPr="007D7C73">
        <w:rPr>
          <w:sz w:val="18"/>
          <w:szCs w:val="18"/>
          <w:lang w:val="it-IT"/>
        </w:rPr>
        <w:t xml:space="preserve"> </w:t>
      </w:r>
      <w:bookmarkEnd w:id="52"/>
      <w:r w:rsidRPr="007D7C73">
        <w:rPr>
          <w:sz w:val="18"/>
          <w:szCs w:val="18"/>
          <w:lang w:val="it-IT"/>
        </w:rPr>
        <w:t xml:space="preserve">contenenti le dichiarazioni sottoscritte da parte di </w:t>
      </w:r>
      <w:r w:rsidR="00CD78B3" w:rsidRPr="007D7C73">
        <w:rPr>
          <w:sz w:val="18"/>
          <w:szCs w:val="18"/>
          <w:lang w:val="it-IT"/>
        </w:rPr>
        <w:t xml:space="preserve">questi ultimi </w:t>
      </w:r>
      <w:r w:rsidRPr="007D7C73">
        <w:rPr>
          <w:sz w:val="18"/>
          <w:szCs w:val="18"/>
          <w:lang w:val="it-IT"/>
        </w:rPr>
        <w:t>e attestanti</w:t>
      </w:r>
      <w:r w:rsidR="00E57AB3" w:rsidRPr="007D7C73">
        <w:rPr>
          <w:sz w:val="18"/>
          <w:szCs w:val="18"/>
          <w:lang w:val="it-IT"/>
        </w:rPr>
        <w:t>,</w:t>
      </w:r>
      <w:r w:rsidR="00AC6AB2" w:rsidRPr="007D7C73">
        <w:rPr>
          <w:sz w:val="18"/>
          <w:szCs w:val="18"/>
          <w:lang w:val="it-IT"/>
        </w:rPr>
        <w:t xml:space="preserve"> </w:t>
      </w:r>
      <w:r w:rsidRPr="007D7C73">
        <w:rPr>
          <w:sz w:val="18"/>
          <w:szCs w:val="18"/>
          <w:lang w:val="it-IT"/>
        </w:rPr>
        <w:t xml:space="preserve">il possesso dei requisiti </w:t>
      </w:r>
      <w:r w:rsidR="00620B1A" w:rsidRPr="007D7C73">
        <w:rPr>
          <w:sz w:val="18"/>
          <w:szCs w:val="18"/>
          <w:lang w:val="it-IT"/>
        </w:rPr>
        <w:t>speciali</w:t>
      </w:r>
      <w:r w:rsidRPr="007D7C73">
        <w:rPr>
          <w:sz w:val="18"/>
          <w:szCs w:val="18"/>
          <w:lang w:val="it-IT"/>
        </w:rPr>
        <w:t xml:space="preserve"> e delle risorse oggetto di avvalimento, nonché la dichiarazione sottoscritta </w:t>
      </w:r>
      <w:r w:rsidR="00CD78B3" w:rsidRPr="007D7C73">
        <w:rPr>
          <w:sz w:val="18"/>
          <w:szCs w:val="18"/>
          <w:lang w:val="it-IT"/>
        </w:rPr>
        <w:t xml:space="preserve">dall’ausiliario </w:t>
      </w:r>
      <w:r w:rsidRPr="007D7C73">
        <w:rPr>
          <w:sz w:val="18"/>
          <w:szCs w:val="18"/>
          <w:lang w:val="it-IT"/>
        </w:rPr>
        <w:t>con cui quest’ultim</w:t>
      </w:r>
      <w:r w:rsidR="00CD78B3" w:rsidRPr="007D7C73">
        <w:rPr>
          <w:sz w:val="18"/>
          <w:szCs w:val="18"/>
          <w:lang w:val="it-IT"/>
        </w:rPr>
        <w:t>o</w:t>
      </w:r>
      <w:r w:rsidRPr="007D7C73">
        <w:rPr>
          <w:sz w:val="18"/>
          <w:szCs w:val="18"/>
          <w:lang w:val="it-IT"/>
        </w:rPr>
        <w:t xml:space="preserve"> si obbliga verso il concorrente e verso la stazione appaltante a mettere a disposizione per tutta la durata dell’appalto le risorse necessarie cui è carente il concorrente;</w:t>
      </w:r>
    </w:p>
    <w:p w14:paraId="36E29BE3" w14:textId="77777777" w:rsidR="00FF6838" w:rsidRPr="007D7C73" w:rsidRDefault="00FF6838" w:rsidP="00FF6838">
      <w:pPr>
        <w:spacing w:line="360" w:lineRule="auto"/>
        <w:ind w:left="709"/>
        <w:jc w:val="both"/>
        <w:rPr>
          <w:sz w:val="18"/>
          <w:szCs w:val="18"/>
          <w:lang w:val="it-IT"/>
        </w:rPr>
      </w:pPr>
    </w:p>
    <w:p w14:paraId="70435604" w14:textId="2AE63A6D" w:rsidR="00FF6838" w:rsidRPr="007D7C73" w:rsidRDefault="00FF6838" w:rsidP="00FF6838">
      <w:pPr>
        <w:pStyle w:val="Paragrafoelenco"/>
        <w:numPr>
          <w:ilvl w:val="0"/>
          <w:numId w:val="2"/>
        </w:numPr>
        <w:rPr>
          <w:sz w:val="18"/>
          <w:szCs w:val="18"/>
          <w:lang w:val="it-IT"/>
        </w:rPr>
      </w:pPr>
      <w:r w:rsidRPr="007D7C73">
        <w:rPr>
          <w:sz w:val="18"/>
          <w:szCs w:val="18"/>
          <w:lang w:val="it-IT"/>
        </w:rPr>
        <w:t>DGUE sottoscritto dall’ausiliario/dagli ausiliari;</w:t>
      </w:r>
    </w:p>
    <w:p w14:paraId="77D2A971" w14:textId="77777777" w:rsidR="002B55CC" w:rsidRDefault="002B55CC" w:rsidP="002B55CC">
      <w:pPr>
        <w:spacing w:line="360" w:lineRule="auto"/>
        <w:jc w:val="both"/>
        <w:rPr>
          <w:b/>
          <w:bCs/>
          <w:sz w:val="18"/>
          <w:szCs w:val="18"/>
          <w:highlight w:val="yellow"/>
          <w:lang w:val="it-IT"/>
        </w:rPr>
      </w:pPr>
      <w:bookmarkStart w:id="53" w:name="_Hlk161047716"/>
    </w:p>
    <w:p w14:paraId="77C32BDC" w14:textId="26AA8C3C" w:rsidR="002B55CC" w:rsidRDefault="002B55CC" w:rsidP="002B55CC">
      <w:pPr>
        <w:spacing w:line="360" w:lineRule="auto"/>
        <w:jc w:val="both"/>
        <w:rPr>
          <w:b/>
          <w:bCs/>
          <w:sz w:val="18"/>
          <w:szCs w:val="18"/>
          <w:lang w:val="it-IT"/>
        </w:rPr>
      </w:pPr>
      <w:r w:rsidRPr="00787A70">
        <w:rPr>
          <w:b/>
          <w:bCs/>
          <w:sz w:val="18"/>
          <w:szCs w:val="18"/>
          <w:highlight w:val="yellow"/>
          <w:lang w:val="it-IT"/>
        </w:rPr>
        <w:t>In caso di avvalimento dei requisiti di ordine speciale (IN BUSTA AMMINISTRATIVA):</w:t>
      </w:r>
    </w:p>
    <w:p w14:paraId="157686B8" w14:textId="77777777" w:rsidR="002B55CC" w:rsidRDefault="002B55CC" w:rsidP="002B55CC">
      <w:pPr>
        <w:spacing w:line="360" w:lineRule="auto"/>
        <w:jc w:val="both"/>
        <w:rPr>
          <w:b/>
          <w:bCs/>
          <w:sz w:val="18"/>
          <w:szCs w:val="18"/>
          <w:lang w:val="it-IT"/>
        </w:rPr>
      </w:pPr>
      <w:r w:rsidRPr="00787A70">
        <w:rPr>
          <w:b/>
          <w:bCs/>
          <w:sz w:val="18"/>
          <w:szCs w:val="18"/>
          <w:highlight w:val="yellow"/>
          <w:lang w:val="it-IT"/>
        </w:rPr>
        <w:t>In caso di avvalimento migliorativo (SOLO IN BUSTA TECNICA):</w:t>
      </w:r>
    </w:p>
    <w:bookmarkEnd w:id="53"/>
    <w:p w14:paraId="4E4D0221" w14:textId="77777777" w:rsidR="002B140F" w:rsidRPr="00BD47D8" w:rsidRDefault="002B140F" w:rsidP="00BF2382">
      <w:pPr>
        <w:numPr>
          <w:ilvl w:val="0"/>
          <w:numId w:val="2"/>
        </w:numPr>
        <w:spacing w:line="360" w:lineRule="auto"/>
        <w:ind w:left="709" w:hanging="283"/>
        <w:jc w:val="both"/>
        <w:rPr>
          <w:sz w:val="18"/>
          <w:szCs w:val="18"/>
          <w:lang w:val="it-IT"/>
        </w:rPr>
      </w:pPr>
      <w:r w:rsidRPr="00BD47D8">
        <w:rPr>
          <w:sz w:val="18"/>
          <w:szCs w:val="18"/>
          <w:lang w:val="it-IT"/>
        </w:rPr>
        <w:t xml:space="preserve">il contratto in originale o copia autentica in virtù del quale </w:t>
      </w:r>
      <w:r w:rsidR="00CD78B3" w:rsidRPr="00BD47D8">
        <w:rPr>
          <w:sz w:val="18"/>
          <w:szCs w:val="18"/>
          <w:lang w:val="it-IT"/>
        </w:rPr>
        <w:t xml:space="preserve">l’ausiliario </w:t>
      </w:r>
      <w:r w:rsidRPr="00BD47D8">
        <w:rPr>
          <w:sz w:val="18"/>
          <w:szCs w:val="18"/>
          <w:lang w:val="it-IT"/>
        </w:rPr>
        <w:t>si obbliga nei confronti del concorrente a fornire i requisiti e a mettere a disposizione le risorse necessarie per tutta la durata dell’appalto;</w:t>
      </w:r>
    </w:p>
    <w:p w14:paraId="7B577F3B" w14:textId="77777777" w:rsidR="002B140F" w:rsidRPr="00BD47D8" w:rsidRDefault="002B140F" w:rsidP="002B140F">
      <w:pPr>
        <w:spacing w:line="360" w:lineRule="auto"/>
        <w:jc w:val="both"/>
        <w:rPr>
          <w:sz w:val="18"/>
          <w:szCs w:val="18"/>
          <w:lang w:val="it-IT"/>
        </w:rPr>
      </w:pPr>
    </w:p>
    <w:p w14:paraId="66B8F311" w14:textId="0CD45CA5" w:rsidR="002B140F" w:rsidRPr="00BD47D8" w:rsidRDefault="002B140F" w:rsidP="00BF2382">
      <w:pPr>
        <w:numPr>
          <w:ilvl w:val="0"/>
          <w:numId w:val="2"/>
        </w:numPr>
        <w:spacing w:line="360" w:lineRule="auto"/>
        <w:ind w:left="709" w:hanging="283"/>
        <w:jc w:val="both"/>
        <w:rPr>
          <w:sz w:val="18"/>
          <w:szCs w:val="18"/>
          <w:lang w:val="it-IT"/>
        </w:rPr>
      </w:pPr>
      <w:r w:rsidRPr="00BD47D8">
        <w:rPr>
          <w:sz w:val="18"/>
          <w:szCs w:val="18"/>
          <w:lang w:val="it-IT"/>
        </w:rPr>
        <w:t xml:space="preserve">gli ulteriori documenti prescritti dall’art. </w:t>
      </w:r>
      <w:r w:rsidR="00431DB4" w:rsidRPr="00E57AB3">
        <w:rPr>
          <w:sz w:val="18"/>
          <w:szCs w:val="18"/>
          <w:lang w:val="it-IT"/>
        </w:rPr>
        <w:t xml:space="preserve">104 d. lgs. 36/2023 </w:t>
      </w:r>
      <w:r w:rsidRPr="00BD47D8">
        <w:rPr>
          <w:sz w:val="18"/>
          <w:szCs w:val="18"/>
          <w:lang w:val="it-IT"/>
        </w:rPr>
        <w:t>e dalla documentazione di gara.</w:t>
      </w:r>
    </w:p>
    <w:p w14:paraId="6051BE19" w14:textId="604FB5CC" w:rsidR="002B140F" w:rsidRDefault="002B140F" w:rsidP="002B140F">
      <w:pPr>
        <w:widowControl w:val="0"/>
        <w:autoSpaceDE w:val="0"/>
        <w:spacing w:line="360" w:lineRule="auto"/>
        <w:jc w:val="both"/>
        <w:rPr>
          <w:sz w:val="18"/>
          <w:szCs w:val="18"/>
          <w:lang w:val="it-IT"/>
        </w:rPr>
      </w:pPr>
    </w:p>
    <w:p w14:paraId="6CFE29F3" w14:textId="77777777" w:rsidR="00FA3F7B" w:rsidRPr="00BD47D8" w:rsidRDefault="00FA3F7B" w:rsidP="002B140F">
      <w:pPr>
        <w:widowControl w:val="0"/>
        <w:autoSpaceDE w:val="0"/>
        <w:spacing w:line="360" w:lineRule="auto"/>
        <w:jc w:val="both"/>
        <w:rPr>
          <w:sz w:val="18"/>
          <w:szCs w:val="18"/>
          <w:lang w:val="it-IT"/>
        </w:rPr>
      </w:pPr>
    </w:p>
    <w:tbl>
      <w:tblPr>
        <w:tblW w:w="0" w:type="auto"/>
        <w:tblInd w:w="108" w:type="dxa"/>
        <w:tblLayout w:type="fixed"/>
        <w:tblLook w:val="0000" w:firstRow="0" w:lastRow="0" w:firstColumn="0" w:lastColumn="0" w:noHBand="0" w:noVBand="0"/>
      </w:tblPr>
      <w:tblGrid>
        <w:gridCol w:w="9680"/>
      </w:tblGrid>
      <w:tr w:rsidR="002B140F" w:rsidRPr="00BD47D8" w14:paraId="1BD3A861" w14:textId="77777777" w:rsidTr="008C4D05">
        <w:tc>
          <w:tcPr>
            <w:tcW w:w="9680" w:type="dxa"/>
            <w:tcBorders>
              <w:top w:val="single" w:sz="4" w:space="0" w:color="000000"/>
              <w:left w:val="single" w:sz="4" w:space="0" w:color="000000"/>
              <w:bottom w:val="single" w:sz="4" w:space="0" w:color="000000"/>
              <w:right w:val="single" w:sz="4" w:space="0" w:color="000000"/>
            </w:tcBorders>
          </w:tcPr>
          <w:p w14:paraId="2363A816" w14:textId="77777777" w:rsidR="002B140F" w:rsidRPr="00BD47D8" w:rsidRDefault="002B140F" w:rsidP="002B140F">
            <w:pPr>
              <w:widowControl w:val="0"/>
              <w:autoSpaceDE w:val="0"/>
              <w:spacing w:line="360" w:lineRule="auto"/>
              <w:jc w:val="both"/>
              <w:rPr>
                <w:b/>
                <w:bCs/>
                <w:i/>
                <w:iCs/>
                <w:sz w:val="18"/>
                <w:szCs w:val="18"/>
                <w:lang w:val="it-IT"/>
              </w:rPr>
            </w:pPr>
            <w:r w:rsidRPr="00BD47D8">
              <w:rPr>
                <w:b/>
                <w:bCs/>
                <w:i/>
                <w:iCs/>
                <w:sz w:val="18"/>
                <w:szCs w:val="18"/>
                <w:lang w:val="it-IT"/>
              </w:rPr>
              <w:t>ANNOTAZIONI</w:t>
            </w:r>
          </w:p>
          <w:p w14:paraId="095EFB19" w14:textId="139813AC" w:rsidR="002B140F" w:rsidRPr="00BD47D8" w:rsidRDefault="002B140F" w:rsidP="002B140F">
            <w:pPr>
              <w:widowControl w:val="0"/>
              <w:autoSpaceDE w:val="0"/>
              <w:spacing w:line="360" w:lineRule="auto"/>
              <w:jc w:val="both"/>
              <w:rPr>
                <w:sz w:val="18"/>
                <w:szCs w:val="18"/>
                <w:lang w:val="it-IT"/>
              </w:rPr>
            </w:pPr>
            <w:r w:rsidRPr="00BD47D8">
              <w:rPr>
                <w:sz w:val="18"/>
                <w:szCs w:val="18"/>
                <w:lang w:val="it-IT"/>
              </w:rPr>
              <w:fldChar w:fldCharType="begin">
                <w:ffData>
                  <w:name w:val="Testo69"/>
                  <w:enabled/>
                  <w:calcOnExit w:val="0"/>
                  <w:textInput/>
                </w:ffData>
              </w:fldChar>
            </w:r>
            <w:r w:rsidRPr="00BD47D8">
              <w:rPr>
                <w:sz w:val="18"/>
                <w:szCs w:val="18"/>
                <w:lang w:val="it-IT"/>
              </w:rPr>
              <w:instrText xml:space="preserve"> FORMTEXT </w:instrText>
            </w:r>
            <w:r w:rsidRPr="00BD47D8">
              <w:rPr>
                <w:sz w:val="18"/>
                <w:szCs w:val="18"/>
                <w:lang w:val="it-IT"/>
              </w:rPr>
            </w:r>
            <w:r w:rsidRPr="00BD47D8">
              <w:rPr>
                <w:sz w:val="18"/>
                <w:szCs w:val="18"/>
                <w:lang w:val="it-IT"/>
              </w:rPr>
              <w:fldChar w:fldCharType="separate"/>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t> </w:t>
            </w:r>
            <w:r w:rsidRPr="00BD47D8">
              <w:rPr>
                <w:sz w:val="18"/>
                <w:szCs w:val="18"/>
                <w:lang w:val="it-IT"/>
              </w:rPr>
              <w:fldChar w:fldCharType="end"/>
            </w:r>
          </w:p>
        </w:tc>
      </w:tr>
    </w:tbl>
    <w:p w14:paraId="21EF50DB" w14:textId="77777777" w:rsidR="00714F7F" w:rsidRPr="00BD47D8" w:rsidRDefault="00714F7F" w:rsidP="00714F7F">
      <w:pPr>
        <w:pStyle w:val="sche3"/>
        <w:spacing w:line="360" w:lineRule="auto"/>
        <w:ind w:left="567" w:hanging="567"/>
        <w:rPr>
          <w:sz w:val="18"/>
          <w:szCs w:val="18"/>
          <w:lang w:val="it-IT"/>
        </w:rPr>
      </w:pPr>
      <w:r w:rsidRPr="00BD47D8">
        <w:rPr>
          <w:sz w:val="18"/>
          <w:szCs w:val="18"/>
          <w:lang w:val="it-IT"/>
        </w:rPr>
        <w:br w:type="page"/>
      </w:r>
    </w:p>
    <w:p w14:paraId="0327960D" w14:textId="77777777" w:rsidR="00714F7F" w:rsidRPr="00BD47D8" w:rsidRDefault="00714F7F" w:rsidP="00714F7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20B41511" w14:textId="22A8BAFE" w:rsidR="00714F7F" w:rsidRPr="008E51AE" w:rsidRDefault="00714F7F" w:rsidP="00714F7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8E51AE">
        <w:rPr>
          <w:b/>
          <w:bCs/>
          <w:i/>
          <w:iCs/>
          <w:sz w:val="18"/>
          <w:szCs w:val="18"/>
          <w:lang w:val="it-IT"/>
        </w:rPr>
        <w:t xml:space="preserve">Sez. </w:t>
      </w:r>
      <w:r w:rsidR="00E94AAC">
        <w:rPr>
          <w:b/>
          <w:bCs/>
          <w:i/>
          <w:iCs/>
          <w:sz w:val="18"/>
          <w:szCs w:val="18"/>
          <w:lang w:val="it-IT"/>
        </w:rPr>
        <w:t>I</w:t>
      </w:r>
      <w:r w:rsidRPr="008E51AE">
        <w:rPr>
          <w:b/>
          <w:bCs/>
          <w:i/>
          <w:iCs/>
          <w:sz w:val="18"/>
          <w:szCs w:val="18"/>
          <w:lang w:val="it-IT"/>
        </w:rPr>
        <w:t>V</w:t>
      </w:r>
    </w:p>
    <w:p w14:paraId="3798E454" w14:textId="77777777" w:rsidR="00714F7F" w:rsidRPr="008E51AE" w:rsidRDefault="00714F7F" w:rsidP="00714F7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8E51AE">
        <w:rPr>
          <w:b/>
          <w:bCs/>
          <w:i/>
          <w:iCs/>
          <w:sz w:val="18"/>
          <w:szCs w:val="18"/>
          <w:lang w:val="it-IT"/>
        </w:rPr>
        <w:t>ULTERIORI DICHIARAZIONI OBBLIGATORIE PER L’AMMISSIONE ALLA GARA</w:t>
      </w:r>
    </w:p>
    <w:p w14:paraId="7F7C2901" w14:textId="77777777" w:rsidR="00714F7F" w:rsidRPr="008E51AE" w:rsidRDefault="00714F7F" w:rsidP="00714F7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8E51AE">
        <w:rPr>
          <w:b/>
          <w:bCs/>
          <w:i/>
          <w:iCs/>
          <w:sz w:val="18"/>
          <w:szCs w:val="18"/>
          <w:lang w:val="it-IT"/>
        </w:rPr>
        <w:t xml:space="preserve">(da rendere da </w:t>
      </w:r>
      <w:r w:rsidRPr="008E51AE">
        <w:rPr>
          <w:b/>
          <w:bCs/>
          <w:i/>
          <w:iCs/>
          <w:spacing w:val="-2"/>
          <w:sz w:val="18"/>
          <w:szCs w:val="18"/>
          <w:lang w:val="it-IT"/>
        </w:rPr>
        <w:t>qualsiasi tipologia di concorrente che partecipa alla gara)</w:t>
      </w:r>
    </w:p>
    <w:p w14:paraId="593DF7EF" w14:textId="77777777" w:rsidR="00714F7F" w:rsidRPr="008E51AE" w:rsidRDefault="00714F7F" w:rsidP="00714F7F">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95D6D4F" w14:textId="77777777" w:rsidR="00714F7F" w:rsidRPr="008E51AE" w:rsidRDefault="00714F7F" w:rsidP="00714F7F">
      <w:pPr>
        <w:spacing w:line="360" w:lineRule="auto"/>
        <w:jc w:val="center"/>
        <w:rPr>
          <w:b/>
          <w:bCs/>
          <w:sz w:val="18"/>
          <w:szCs w:val="18"/>
          <w:lang w:val="it-IT"/>
        </w:rPr>
      </w:pPr>
    </w:p>
    <w:p w14:paraId="1353F7EB" w14:textId="77777777" w:rsidR="00974D88" w:rsidRDefault="00974D88" w:rsidP="00974D88">
      <w:pPr>
        <w:spacing w:line="360" w:lineRule="auto"/>
        <w:jc w:val="center"/>
        <w:outlineLvl w:val="0"/>
        <w:rPr>
          <w:b/>
          <w:bCs/>
          <w:sz w:val="18"/>
          <w:szCs w:val="18"/>
          <w:lang w:val="it-IT"/>
        </w:rPr>
      </w:pPr>
      <w:bookmarkStart w:id="54" w:name="_Hlk527029755"/>
      <w:r w:rsidRPr="0072234D">
        <w:rPr>
          <w:b/>
          <w:bCs/>
          <w:sz w:val="18"/>
          <w:szCs w:val="18"/>
          <w:lang w:val="it-IT"/>
        </w:rPr>
        <w:t>DICHIARA</w:t>
      </w:r>
    </w:p>
    <w:p w14:paraId="175AB86F" w14:textId="77777777" w:rsidR="00974D88" w:rsidRPr="0072234D" w:rsidRDefault="00974D88" w:rsidP="00974D88">
      <w:pPr>
        <w:spacing w:line="360" w:lineRule="auto"/>
        <w:jc w:val="center"/>
        <w:outlineLvl w:val="0"/>
        <w:rPr>
          <w:b/>
          <w:bCs/>
          <w:sz w:val="18"/>
          <w:szCs w:val="18"/>
          <w:lang w:val="it-IT"/>
        </w:rPr>
      </w:pPr>
    </w:p>
    <w:p w14:paraId="7C93D2D3" w14:textId="21EF625D" w:rsidR="00FB0FF7" w:rsidRDefault="00FB0FF7" w:rsidP="002B55CC">
      <w:pPr>
        <w:numPr>
          <w:ilvl w:val="0"/>
          <w:numId w:val="20"/>
        </w:numPr>
        <w:spacing w:line="360" w:lineRule="auto"/>
        <w:jc w:val="both"/>
        <w:rPr>
          <w:b/>
          <w:sz w:val="18"/>
          <w:szCs w:val="18"/>
          <w:u w:val="single"/>
          <w:lang w:val="it-IT"/>
        </w:rPr>
      </w:pPr>
      <w:bookmarkStart w:id="55" w:name="_Hlk527029078"/>
      <w:r w:rsidRPr="007D7C73">
        <w:rPr>
          <w:b/>
          <w:sz w:val="18"/>
          <w:szCs w:val="18"/>
          <w:u w:val="single"/>
          <w:lang w:val="it-IT"/>
        </w:rPr>
        <w:t>di non essere a conoscenza di eventuali condizioni ostative di cui all’art. 94 e 95 D.lgs. 36/</w:t>
      </w:r>
      <w:proofErr w:type="gramStart"/>
      <w:r w:rsidRPr="007D7C73">
        <w:rPr>
          <w:b/>
          <w:sz w:val="18"/>
          <w:szCs w:val="18"/>
          <w:u w:val="single"/>
          <w:lang w:val="it-IT"/>
        </w:rPr>
        <w:t>2023  nei</w:t>
      </w:r>
      <w:proofErr w:type="gramEnd"/>
      <w:r w:rsidRPr="007D7C73">
        <w:rPr>
          <w:b/>
          <w:sz w:val="18"/>
          <w:szCs w:val="18"/>
          <w:u w:val="single"/>
          <w:lang w:val="it-IT"/>
        </w:rPr>
        <w:t xml:space="preserve"> confronti degli ulteriori soggetti richiamati dall’art. 94 D.lgs. 36/2023;</w:t>
      </w:r>
    </w:p>
    <w:p w14:paraId="5789AEE5" w14:textId="77777777" w:rsidR="002B55CC" w:rsidRPr="002B55CC" w:rsidRDefault="002B55CC" w:rsidP="002B55CC">
      <w:pPr>
        <w:numPr>
          <w:ilvl w:val="0"/>
          <w:numId w:val="20"/>
        </w:numPr>
        <w:spacing w:line="360" w:lineRule="auto"/>
        <w:jc w:val="both"/>
        <w:rPr>
          <w:b/>
          <w:sz w:val="18"/>
          <w:szCs w:val="18"/>
          <w:u w:val="single"/>
          <w:lang w:val="it-IT"/>
        </w:rPr>
      </w:pPr>
      <w:r w:rsidRPr="002B55CC">
        <w:rPr>
          <w:b/>
          <w:sz w:val="18"/>
          <w:szCs w:val="18"/>
          <w:u w:val="single"/>
          <w:lang w:val="it-IT"/>
        </w:rPr>
        <w:t>di essere in possesso dei requisiti di ordine speciale, ove previsti, richiesti nel disciplinare, salvo quanto eventualmente dichiarato nella Sezione IV (avvalimento);</w:t>
      </w:r>
    </w:p>
    <w:p w14:paraId="668F8E23" w14:textId="43CBB28E" w:rsidR="00974D88" w:rsidRDefault="00974D88" w:rsidP="002B55CC">
      <w:pPr>
        <w:numPr>
          <w:ilvl w:val="0"/>
          <w:numId w:val="20"/>
        </w:numPr>
        <w:spacing w:line="360" w:lineRule="auto"/>
        <w:jc w:val="both"/>
        <w:rPr>
          <w:b/>
          <w:sz w:val="18"/>
          <w:szCs w:val="18"/>
          <w:u w:val="single"/>
          <w:lang w:val="it-IT"/>
        </w:rPr>
      </w:pPr>
      <w:r w:rsidRPr="002B55CC">
        <w:rPr>
          <w:b/>
          <w:sz w:val="18"/>
          <w:szCs w:val="18"/>
          <w:u w:val="single"/>
          <w:lang w:val="it-IT"/>
        </w:rPr>
        <w:t xml:space="preserve">di impegnarsi, in caso di esercizio del diritto di accesso agli atti ai sensi </w:t>
      </w:r>
      <w:r w:rsidR="007E3653" w:rsidRPr="002B55CC">
        <w:rPr>
          <w:b/>
          <w:sz w:val="18"/>
          <w:szCs w:val="18"/>
          <w:u w:val="single"/>
          <w:lang w:val="it-IT"/>
        </w:rPr>
        <w:t>degli artt. 35 e 36 del d.lgs. 36/2023</w:t>
      </w:r>
      <w:r w:rsidRPr="002B55CC">
        <w:rPr>
          <w:b/>
          <w:sz w:val="18"/>
          <w:szCs w:val="18"/>
          <w:u w:val="single"/>
          <w:lang w:val="it-IT"/>
        </w:rPr>
        <w:t>, a non divulgare la documentazione acquisita e i dati, di qualsiasi natura, e a utilizzare tale documentazione esclusivamente per la cura e difesa dei propri interessi giuridici e solo con riferimento al presente procedimento</w:t>
      </w:r>
      <w:bookmarkEnd w:id="55"/>
      <w:r w:rsidRPr="002B55CC">
        <w:rPr>
          <w:b/>
          <w:sz w:val="18"/>
          <w:szCs w:val="18"/>
          <w:u w:val="single"/>
          <w:lang w:val="it-IT"/>
        </w:rPr>
        <w:t>;</w:t>
      </w:r>
    </w:p>
    <w:p w14:paraId="3E86EB05" w14:textId="5E50723D" w:rsidR="00A52D85" w:rsidRPr="00A52D85" w:rsidRDefault="00A52D85" w:rsidP="00A52D85">
      <w:pPr>
        <w:pStyle w:val="Paragrafoelenco"/>
        <w:numPr>
          <w:ilvl w:val="0"/>
          <w:numId w:val="20"/>
        </w:numPr>
        <w:spacing w:line="360" w:lineRule="auto"/>
        <w:rPr>
          <w:color w:val="FF0000"/>
          <w:sz w:val="18"/>
          <w:szCs w:val="18"/>
          <w:highlight w:val="yellow"/>
          <w:lang w:val="it-IT"/>
        </w:rPr>
      </w:pPr>
      <w:r w:rsidRPr="00AF4803">
        <w:rPr>
          <w:sz w:val="18"/>
          <w:szCs w:val="18"/>
          <w:highlight w:val="yellow"/>
          <w:lang w:val="it-IT"/>
        </w:rPr>
        <w:t>di prestare, ai sensi dell’art. art. 35 comma 5-bis d.lgs. 36/2023, il consenso al trattamento dei dati tramite il FVOE, nel rispetto di quanto previsto dal codice in materia di protezione dati personali, ai fini della verifica del possesso dei requisiti di cui all´art. 99 d.lgs. 36/2023</w:t>
      </w:r>
      <w:r>
        <w:rPr>
          <w:sz w:val="18"/>
          <w:szCs w:val="18"/>
          <w:highlight w:val="yellow"/>
          <w:lang w:val="it-IT"/>
        </w:rPr>
        <w:t>;</w:t>
      </w:r>
    </w:p>
    <w:p w14:paraId="2C4CB320" w14:textId="013040C9" w:rsidR="00974D88" w:rsidRPr="002B55CC" w:rsidRDefault="00974D88" w:rsidP="002B55CC">
      <w:pPr>
        <w:numPr>
          <w:ilvl w:val="0"/>
          <w:numId w:val="20"/>
        </w:numPr>
        <w:spacing w:line="360" w:lineRule="auto"/>
        <w:jc w:val="both"/>
        <w:rPr>
          <w:b/>
          <w:sz w:val="18"/>
          <w:szCs w:val="18"/>
          <w:u w:val="single"/>
          <w:lang w:val="it-IT"/>
        </w:rPr>
      </w:pPr>
      <w:bookmarkStart w:id="56" w:name="_Hlk527029138"/>
      <w:r w:rsidRPr="002B55CC">
        <w:rPr>
          <w:b/>
          <w:i/>
          <w:color w:val="FF0000"/>
          <w:sz w:val="18"/>
          <w:szCs w:val="18"/>
          <w:highlight w:val="green"/>
          <w:lang w:val="it-IT"/>
        </w:rPr>
        <w:t>(se previsto sopralluogo obbligatorio assistito)</w:t>
      </w:r>
      <w:r w:rsidRPr="002B55CC">
        <w:rPr>
          <w:b/>
          <w:i/>
          <w:color w:val="FF0000"/>
          <w:sz w:val="18"/>
          <w:szCs w:val="18"/>
          <w:lang w:val="it-IT"/>
        </w:rPr>
        <w:t xml:space="preserve"> </w:t>
      </w:r>
      <w:r w:rsidRPr="002B55CC">
        <w:rPr>
          <w:b/>
          <w:bCs/>
          <w:color w:val="FF0000"/>
          <w:sz w:val="18"/>
          <w:szCs w:val="18"/>
          <w:lang w:val="it-IT"/>
        </w:rPr>
        <w:t>che uno o più dei soggetti idonei indicati nel disciplinare di gara si è recato sul luogo ove debbono eseguirsi le prestazioni e quindi</w:t>
      </w:r>
      <w:r w:rsidRPr="002B55CC">
        <w:rPr>
          <w:sz w:val="18"/>
          <w:szCs w:val="18"/>
          <w:lang w:val="it-IT"/>
        </w:rPr>
        <w:t xml:space="preserve"> </w:t>
      </w:r>
      <w:r w:rsidRPr="002B55CC">
        <w:rPr>
          <w:b/>
          <w:bCs/>
          <w:sz w:val="18"/>
          <w:szCs w:val="18"/>
          <w:lang w:val="it-IT"/>
        </w:rPr>
        <w:t xml:space="preserve">di aver preso conoscenza di tutte le circostanze generali e particolari che possono aver influito sulla determinazione dei prezzi e sulle condizioni contrattuali e che possono influire sulla esecuzione delle prestazioni e, di conseguenza, di aver giudicato la prestazione stessa realizzabile, gli elaborati progettuali adeguati, ed i prezzi nel loro complesso remunerativi e tali da consentire </w:t>
      </w:r>
      <w:r w:rsidRPr="002B55CC">
        <w:rPr>
          <w:b/>
          <w:bCs/>
          <w:color w:val="000000"/>
          <w:sz w:val="18"/>
          <w:szCs w:val="18"/>
          <w:lang w:val="it-IT"/>
        </w:rPr>
        <w:t xml:space="preserve">l’importo o </w:t>
      </w:r>
      <w:r w:rsidRPr="002B55CC">
        <w:rPr>
          <w:b/>
          <w:bCs/>
          <w:sz w:val="18"/>
          <w:szCs w:val="18"/>
          <w:lang w:val="it-IT"/>
        </w:rPr>
        <w:t>il ribasso offerto, considerando che gli stessi rimarranno fissi ed invariabili</w:t>
      </w:r>
      <w:r w:rsidRPr="002B55CC">
        <w:rPr>
          <w:sz w:val="18"/>
          <w:szCs w:val="18"/>
          <w:lang w:val="it-IT"/>
        </w:rPr>
        <w:t>;</w:t>
      </w:r>
    </w:p>
    <w:bookmarkEnd w:id="56"/>
    <w:p w14:paraId="1580A75F" w14:textId="50413FA0" w:rsidR="00974D88" w:rsidRPr="002B55CC" w:rsidRDefault="00974D88" w:rsidP="002B55CC">
      <w:pPr>
        <w:numPr>
          <w:ilvl w:val="0"/>
          <w:numId w:val="20"/>
        </w:numPr>
        <w:spacing w:line="360" w:lineRule="auto"/>
        <w:jc w:val="both"/>
        <w:rPr>
          <w:b/>
          <w:sz w:val="18"/>
          <w:szCs w:val="18"/>
          <w:u w:val="single"/>
          <w:lang w:val="it-IT"/>
        </w:rPr>
      </w:pPr>
      <w:r w:rsidRPr="002B55CC">
        <w:rPr>
          <w:sz w:val="18"/>
          <w:szCs w:val="18"/>
          <w:lang w:val="it-IT"/>
        </w:rPr>
        <w:t>che il valore economico dell'offerta è adeguato ai sensi dell’art.</w:t>
      </w:r>
      <w:r w:rsidR="0067382C" w:rsidRPr="002B55CC">
        <w:rPr>
          <w:sz w:val="18"/>
          <w:szCs w:val="18"/>
          <w:lang w:val="it-IT"/>
        </w:rPr>
        <w:t xml:space="preserve"> 110 d.  lgs. 36/2023</w:t>
      </w:r>
      <w:r w:rsidRPr="002B55CC">
        <w:rPr>
          <w:sz w:val="18"/>
          <w:szCs w:val="18"/>
          <w:lang w:val="it-IT"/>
        </w:rPr>
        <w:t>;</w:t>
      </w:r>
    </w:p>
    <w:p w14:paraId="198E740E" w14:textId="58CBD989" w:rsidR="00F105FA" w:rsidRPr="002B55CC" w:rsidRDefault="00F105FA" w:rsidP="002B55CC">
      <w:pPr>
        <w:numPr>
          <w:ilvl w:val="0"/>
          <w:numId w:val="20"/>
        </w:numPr>
        <w:spacing w:line="360" w:lineRule="auto"/>
        <w:jc w:val="both"/>
        <w:rPr>
          <w:b/>
          <w:sz w:val="18"/>
          <w:szCs w:val="18"/>
          <w:u w:val="single"/>
          <w:lang w:val="it-IT"/>
        </w:rPr>
      </w:pPr>
      <w:r w:rsidRPr="002B55CC">
        <w:rPr>
          <w:i/>
          <w:iCs/>
          <w:color w:val="FF0000"/>
          <w:sz w:val="18"/>
          <w:szCs w:val="18"/>
          <w:highlight w:val="green"/>
          <w:lang w:val="it-IT"/>
        </w:rPr>
        <w:t>(in caso di particolari condizioni di esecuzione)</w:t>
      </w:r>
      <w:r w:rsidRPr="002B55CC">
        <w:rPr>
          <w:color w:val="FF0000"/>
          <w:sz w:val="18"/>
          <w:szCs w:val="18"/>
          <w:lang w:val="it-IT"/>
        </w:rPr>
        <w:t xml:space="preserve"> di accettare, ai sensi dell’art. </w:t>
      </w:r>
      <w:r w:rsidR="0067382C" w:rsidRPr="002B55CC">
        <w:rPr>
          <w:bCs/>
          <w:color w:val="FF0000"/>
          <w:sz w:val="18"/>
          <w:szCs w:val="18"/>
          <w:lang w:val="it-IT"/>
        </w:rPr>
        <w:t>113, c. 2, d. lgs. 36</w:t>
      </w:r>
      <w:r w:rsidR="00E57AB3" w:rsidRPr="002B55CC">
        <w:rPr>
          <w:bCs/>
          <w:color w:val="FF0000"/>
          <w:sz w:val="18"/>
          <w:szCs w:val="18"/>
          <w:lang w:val="it-IT"/>
        </w:rPr>
        <w:t>/2023</w:t>
      </w:r>
      <w:r w:rsidRPr="002B55CC">
        <w:rPr>
          <w:color w:val="FF0000"/>
          <w:sz w:val="18"/>
          <w:szCs w:val="18"/>
          <w:lang w:val="it-IT"/>
        </w:rPr>
        <w:t>, i requisiti particolari per l’esecuzione del contratto nell’ipotesi in cui risulti aggiudicatario;</w:t>
      </w:r>
      <w:r w:rsidRPr="002B55CC">
        <w:rPr>
          <w:b/>
          <w:color w:val="FF0000"/>
          <w:sz w:val="18"/>
          <w:szCs w:val="18"/>
          <w:lang w:val="it-IT"/>
        </w:rPr>
        <w:t xml:space="preserve"> </w:t>
      </w:r>
    </w:p>
    <w:p w14:paraId="0906F80F" w14:textId="71B8740E" w:rsidR="00F105FA" w:rsidRPr="00CC1604" w:rsidRDefault="00F105FA" w:rsidP="002B55CC">
      <w:pPr>
        <w:pStyle w:val="sche3"/>
        <w:numPr>
          <w:ilvl w:val="0"/>
          <w:numId w:val="20"/>
        </w:numPr>
        <w:spacing w:line="360" w:lineRule="auto"/>
        <w:rPr>
          <w:b/>
          <w:color w:val="FF0000"/>
          <w:sz w:val="18"/>
          <w:szCs w:val="18"/>
          <w:u w:val="single"/>
          <w:lang w:val="it-IT"/>
        </w:rPr>
      </w:pPr>
      <w:r w:rsidRPr="00CC1604">
        <w:rPr>
          <w:i/>
          <w:iCs/>
          <w:color w:val="FF0000"/>
          <w:sz w:val="18"/>
          <w:szCs w:val="18"/>
          <w:highlight w:val="green"/>
          <w:lang w:val="it-IT"/>
        </w:rPr>
        <w:t>(es. in caso di previsione di esecuzione secondo la metodologia BIM:</w:t>
      </w:r>
      <w:r w:rsidRPr="00CC1604">
        <w:rPr>
          <w:lang w:val="it-IT"/>
        </w:rPr>
        <w:t xml:space="preserve"> </w:t>
      </w:r>
      <w:r w:rsidRPr="00F06A3E">
        <w:rPr>
          <w:bCs/>
          <w:color w:val="FF0000"/>
          <w:sz w:val="18"/>
          <w:szCs w:val="18"/>
          <w:lang w:val="it-IT"/>
        </w:rPr>
        <w:t>di accettare, ai sensi dell’art</w:t>
      </w:r>
      <w:r w:rsidRPr="00E57AB3">
        <w:rPr>
          <w:bCs/>
          <w:color w:val="FF0000"/>
          <w:sz w:val="18"/>
          <w:szCs w:val="18"/>
          <w:lang w:val="it-IT"/>
        </w:rPr>
        <w:t xml:space="preserve">. </w:t>
      </w:r>
      <w:r w:rsidR="0067382C" w:rsidRPr="00E57AB3">
        <w:rPr>
          <w:bCs/>
          <w:color w:val="FF0000"/>
          <w:sz w:val="18"/>
          <w:szCs w:val="18"/>
          <w:lang w:val="it-IT"/>
        </w:rPr>
        <w:t>113, c. 2, d. lgs. 36/2023</w:t>
      </w:r>
      <w:r w:rsidR="00E57AB3" w:rsidRPr="00E57AB3">
        <w:rPr>
          <w:bCs/>
          <w:color w:val="FF0000"/>
          <w:sz w:val="18"/>
          <w:szCs w:val="18"/>
          <w:lang w:val="it-IT"/>
        </w:rPr>
        <w:t>,</w:t>
      </w:r>
      <w:r w:rsidR="0067382C" w:rsidRPr="00E57AB3">
        <w:rPr>
          <w:bCs/>
          <w:color w:val="FF0000"/>
          <w:sz w:val="18"/>
          <w:szCs w:val="18"/>
          <w:lang w:val="it-IT"/>
        </w:rPr>
        <w:t xml:space="preserve"> </w:t>
      </w:r>
      <w:r w:rsidRPr="00E57AB3">
        <w:rPr>
          <w:bCs/>
          <w:color w:val="FF0000"/>
          <w:sz w:val="18"/>
          <w:szCs w:val="18"/>
          <w:lang w:val="it-IT"/>
        </w:rPr>
        <w:t>nell’ipotesi in cui risulti aggiudicatario, i requisiti particolari previsti per l’esecuzione del pr</w:t>
      </w:r>
      <w:r w:rsidRPr="00F06A3E">
        <w:rPr>
          <w:bCs/>
          <w:color w:val="FF0000"/>
          <w:sz w:val="18"/>
          <w:szCs w:val="18"/>
          <w:lang w:val="it-IT"/>
        </w:rPr>
        <w:t xml:space="preserve">esente contratto, ovvero di garantire il rispetto delle prescrizioni e dei requisiti informativi minimi obbligatori previsti nell’allegato Capitolato Informativo (CI), richiesti dall’ente committente per l’esecuzione del servizio secondo la metodologia Building Information </w:t>
      </w:r>
      <w:proofErr w:type="spellStart"/>
      <w:r w:rsidRPr="00F06A3E">
        <w:rPr>
          <w:bCs/>
          <w:color w:val="FF0000"/>
          <w:sz w:val="18"/>
          <w:szCs w:val="18"/>
          <w:lang w:val="it-IT"/>
        </w:rPr>
        <w:t>Modeling</w:t>
      </w:r>
      <w:proofErr w:type="spellEnd"/>
      <w:r w:rsidRPr="00F06A3E">
        <w:rPr>
          <w:bCs/>
          <w:color w:val="FF0000"/>
          <w:sz w:val="18"/>
          <w:szCs w:val="18"/>
          <w:lang w:val="it-IT"/>
        </w:rPr>
        <w:t xml:space="preserve"> (BIM), compreso quanto offerto nell’Offerta di gestione informativa</w:t>
      </w:r>
      <w:r w:rsidRPr="00F06A3E">
        <w:rPr>
          <w:rFonts w:ascii="Segoe UI Emoji" w:eastAsia="Segoe UI Emoji" w:hAnsi="Segoe UI Emoji" w:cs="Segoe UI Emoji"/>
          <w:bCs/>
          <w:color w:val="FF0000"/>
          <w:sz w:val="18"/>
          <w:szCs w:val="18"/>
          <w:lang w:val="it-IT"/>
        </w:rPr>
        <w:t>);</w:t>
      </w:r>
    </w:p>
    <w:p w14:paraId="6C44B0BD" w14:textId="77777777" w:rsidR="00974D88" w:rsidRPr="00C20375" w:rsidRDefault="00974D88" w:rsidP="002B55CC">
      <w:pPr>
        <w:pStyle w:val="sche3"/>
        <w:numPr>
          <w:ilvl w:val="0"/>
          <w:numId w:val="20"/>
        </w:numPr>
        <w:tabs>
          <w:tab w:val="num" w:pos="2487"/>
        </w:tabs>
        <w:spacing w:line="360" w:lineRule="auto"/>
        <w:rPr>
          <w:b/>
          <w:sz w:val="18"/>
          <w:szCs w:val="18"/>
          <w:u w:val="single"/>
          <w:lang w:val="it-IT"/>
        </w:rPr>
      </w:pPr>
      <w:r w:rsidRPr="00C20375">
        <w:rPr>
          <w:sz w:val="18"/>
          <w:szCs w:val="18"/>
          <w:lang w:val="it-IT"/>
        </w:rPr>
        <w:t>di accettare, qualora presente, la clausola sociale riportata nei documenti di gara;</w:t>
      </w:r>
    </w:p>
    <w:p w14:paraId="223D4423" w14:textId="77777777" w:rsidR="00974D88" w:rsidRPr="00C20375" w:rsidRDefault="00974D88" w:rsidP="002B55CC">
      <w:pPr>
        <w:pStyle w:val="sche3"/>
        <w:numPr>
          <w:ilvl w:val="0"/>
          <w:numId w:val="20"/>
        </w:numPr>
        <w:tabs>
          <w:tab w:val="num" w:pos="2487"/>
        </w:tabs>
        <w:spacing w:line="360" w:lineRule="auto"/>
        <w:rPr>
          <w:b/>
          <w:sz w:val="18"/>
          <w:szCs w:val="18"/>
          <w:u w:val="single"/>
          <w:lang w:val="it-IT"/>
        </w:rPr>
      </w:pPr>
      <w:bookmarkStart w:id="57" w:name="_Hlk6916577"/>
      <w:r w:rsidRPr="00C20375">
        <w:rPr>
          <w:sz w:val="18"/>
          <w:szCs w:val="18"/>
          <w:lang w:val="it-IT"/>
        </w:rPr>
        <w:t xml:space="preserve">(eventualmente, in caso di </w:t>
      </w:r>
      <w:r w:rsidRPr="0060326D">
        <w:rPr>
          <w:sz w:val="18"/>
          <w:szCs w:val="18"/>
          <w:lang w:val="it-IT"/>
        </w:rPr>
        <w:t>soggetto non residente</w:t>
      </w:r>
      <w:r w:rsidRPr="00C20375">
        <w:rPr>
          <w:sz w:val="18"/>
          <w:szCs w:val="18"/>
          <w:lang w:val="it-IT"/>
        </w:rPr>
        <w:t xml:space="preserve"> e senza stabile organizzazione in Italia) di adeguarsi alla normativa fiscale vigente ad essa applicabile</w:t>
      </w:r>
      <w:bookmarkEnd w:id="57"/>
      <w:r w:rsidRPr="00C20375">
        <w:rPr>
          <w:sz w:val="18"/>
          <w:szCs w:val="18"/>
          <w:lang w:val="it-IT"/>
        </w:rPr>
        <w:t xml:space="preserve">; </w:t>
      </w:r>
    </w:p>
    <w:p w14:paraId="236BC7C3" w14:textId="6D1D5DA1" w:rsidR="00974D88" w:rsidRPr="00C20375" w:rsidRDefault="00974D88" w:rsidP="002B55CC">
      <w:pPr>
        <w:pStyle w:val="sche3"/>
        <w:numPr>
          <w:ilvl w:val="0"/>
          <w:numId w:val="20"/>
        </w:numPr>
        <w:tabs>
          <w:tab w:val="num" w:pos="2487"/>
        </w:tabs>
        <w:spacing w:line="360" w:lineRule="auto"/>
        <w:rPr>
          <w:b/>
          <w:sz w:val="18"/>
          <w:szCs w:val="18"/>
          <w:u w:val="single"/>
          <w:lang w:val="it-IT"/>
        </w:rPr>
      </w:pPr>
      <w:r w:rsidRPr="00C20375">
        <w:rPr>
          <w:color w:val="FF0000"/>
          <w:sz w:val="18"/>
          <w:szCs w:val="18"/>
          <w:lang w:val="it-IT"/>
        </w:rPr>
        <w:t xml:space="preserve">di accettare, a pena di esclusione, il Patto di Integrità, allegato alla documentazione di gara e adottato dall'Agenzia per i procedimenti e la vigilanza in materia di contratti pubblici di lavori, servizi e forniture, </w:t>
      </w:r>
      <w:bookmarkStart w:id="58" w:name="_Hlk510615707"/>
      <w:r w:rsidRPr="00C20375">
        <w:rPr>
          <w:color w:val="FF0000"/>
          <w:sz w:val="18"/>
          <w:szCs w:val="18"/>
          <w:lang w:val="it-IT"/>
        </w:rPr>
        <w:t xml:space="preserve">con </w:t>
      </w:r>
      <w:r w:rsidR="008E05CD" w:rsidRPr="008E05CD">
        <w:rPr>
          <w:color w:val="FF0000"/>
          <w:sz w:val="18"/>
          <w:szCs w:val="18"/>
          <w:lang w:val="it-IT"/>
        </w:rPr>
        <w:t>decreto n. 37 del 24.11.2021, con decorrenza dal giorno 25.11.2021</w:t>
      </w:r>
      <w:r w:rsidRPr="00C20375">
        <w:rPr>
          <w:color w:val="FF0000"/>
          <w:sz w:val="18"/>
          <w:szCs w:val="18"/>
          <w:lang w:val="it-IT"/>
        </w:rPr>
        <w:t>;</w:t>
      </w:r>
      <w:bookmarkEnd w:id="58"/>
    </w:p>
    <w:p w14:paraId="78DB3D88" w14:textId="77777777" w:rsidR="00974D88" w:rsidRPr="0072234D" w:rsidRDefault="00974D88" w:rsidP="002B55CC">
      <w:pPr>
        <w:pStyle w:val="sche3"/>
        <w:numPr>
          <w:ilvl w:val="0"/>
          <w:numId w:val="20"/>
        </w:numPr>
        <w:tabs>
          <w:tab w:val="num" w:pos="2487"/>
        </w:tabs>
        <w:spacing w:line="360" w:lineRule="auto"/>
        <w:rPr>
          <w:b/>
          <w:sz w:val="18"/>
          <w:szCs w:val="18"/>
          <w:u w:val="single"/>
          <w:lang w:val="it-IT"/>
        </w:rPr>
      </w:pPr>
      <w:r w:rsidRPr="00C20375">
        <w:rPr>
          <w:sz w:val="18"/>
          <w:szCs w:val="18"/>
          <w:lang w:val="it-IT"/>
        </w:rPr>
        <w:t xml:space="preserve">di essere edotto degli obblighi derivanti dal codice di comportamento adottato </w:t>
      </w:r>
      <w:r w:rsidRPr="00C20375">
        <w:rPr>
          <w:color w:val="FF0000"/>
          <w:sz w:val="18"/>
          <w:szCs w:val="18"/>
          <w:lang w:val="it-IT"/>
        </w:rPr>
        <w:t>dalla stazione appaltante/Provincia Autonoma di Bolzano con deliberazione della Giunta Provinciale n. 839 del 28.08.2018 ai sensi del DPR 16 aprile</w:t>
      </w:r>
      <w:r w:rsidRPr="0072234D">
        <w:rPr>
          <w:color w:val="FF0000"/>
          <w:sz w:val="18"/>
          <w:szCs w:val="18"/>
          <w:lang w:val="it-IT"/>
        </w:rPr>
        <w:t xml:space="preserve"> 2013, n. 62 (Regolamento recante codice di comportamento dei dipendenti pubblici)</w:t>
      </w:r>
      <w:r w:rsidRPr="0072234D">
        <w:rPr>
          <w:sz w:val="18"/>
          <w:szCs w:val="18"/>
          <w:lang w:val="it-IT"/>
        </w:rPr>
        <w:t xml:space="preserve"> e si impegna, in caso di </w:t>
      </w:r>
      <w:r w:rsidRPr="0072234D">
        <w:rPr>
          <w:sz w:val="18"/>
          <w:szCs w:val="18"/>
          <w:lang w:val="it-IT"/>
        </w:rPr>
        <w:lastRenderedPageBreak/>
        <w:t>aggiudicazione, ad osservare e a far osservare ai propri dipendenti e collaboratori il suddetto codice, pena la risoluzione del contratto;</w:t>
      </w:r>
      <w:bookmarkStart w:id="59" w:name="Controllo158"/>
    </w:p>
    <w:bookmarkEnd w:id="59"/>
    <w:p w14:paraId="0DD4855E" w14:textId="77777777" w:rsidR="00974D88" w:rsidRPr="001066BD" w:rsidRDefault="00974D88" w:rsidP="002B55CC">
      <w:pPr>
        <w:numPr>
          <w:ilvl w:val="0"/>
          <w:numId w:val="20"/>
        </w:numPr>
        <w:tabs>
          <w:tab w:val="num" w:pos="2487"/>
        </w:tabs>
        <w:suppressAutoHyphens w:val="0"/>
        <w:spacing w:line="360" w:lineRule="auto"/>
        <w:jc w:val="both"/>
        <w:rPr>
          <w:sz w:val="18"/>
          <w:szCs w:val="18"/>
          <w:lang w:val="it-IT"/>
        </w:rPr>
      </w:pPr>
      <w:r w:rsidRPr="0072234D">
        <w:rPr>
          <w:sz w:val="18"/>
          <w:szCs w:val="18"/>
          <w:lang w:val="it-IT"/>
        </w:rPr>
        <w:t xml:space="preserve">di non avere, con riferimento alla presente gara, in corso intese e/o pratiche restrittive della concorrenza e del </w:t>
      </w:r>
      <w:r w:rsidRPr="001066BD">
        <w:rPr>
          <w:sz w:val="18"/>
          <w:szCs w:val="18"/>
          <w:lang w:val="it-IT"/>
        </w:rPr>
        <w:t>mercato vietate ai sensi della normativa applicabile;</w:t>
      </w:r>
    </w:p>
    <w:p w14:paraId="2D0D1D79" w14:textId="77777777" w:rsidR="00974D88" w:rsidRPr="0072234D" w:rsidRDefault="00974D88" w:rsidP="002B55CC">
      <w:pPr>
        <w:numPr>
          <w:ilvl w:val="0"/>
          <w:numId w:val="20"/>
        </w:numPr>
        <w:tabs>
          <w:tab w:val="num" w:pos="2487"/>
        </w:tabs>
        <w:suppressAutoHyphens w:val="0"/>
        <w:spacing w:line="360" w:lineRule="auto"/>
        <w:jc w:val="both"/>
        <w:rPr>
          <w:color w:val="FF0000"/>
          <w:sz w:val="18"/>
          <w:szCs w:val="18"/>
          <w:lang w:val="it-IT"/>
        </w:rPr>
      </w:pPr>
      <w:r w:rsidRPr="001066BD">
        <w:rPr>
          <w:color w:val="FF0000"/>
          <w:sz w:val="18"/>
          <w:szCs w:val="18"/>
          <w:lang w:val="it-IT"/>
        </w:rPr>
        <w:t>di accettare senza eccezioni né riserve il</w:t>
      </w:r>
      <w:r w:rsidRPr="0072234D">
        <w:rPr>
          <w:color w:val="FF0000"/>
          <w:sz w:val="18"/>
          <w:szCs w:val="18"/>
          <w:lang w:val="it-IT"/>
        </w:rPr>
        <w:t xml:space="preserve"> contenuto dei documenti in essi elencati, del bando, del presente disciplinare di gara e relativi allegati, delle rettifiche e chiarimenti inviati durante la procedura di gara, così come pubblicati sul sito della Provincia Autonoma di Bolzano </w:t>
      </w:r>
      <w:hyperlink r:id="rId18" w:history="1">
        <w:r w:rsidRPr="00BB28BF">
          <w:rPr>
            <w:color w:val="FF0000"/>
            <w:sz w:val="18"/>
            <w:szCs w:val="18"/>
            <w:u w:val="single"/>
            <w:lang w:val="it-IT"/>
          </w:rPr>
          <w:t>www.bandi-altoadige.it</w:t>
        </w:r>
      </w:hyperlink>
      <w:r w:rsidRPr="0072234D">
        <w:rPr>
          <w:color w:val="FF0000"/>
          <w:sz w:val="18"/>
          <w:szCs w:val="18"/>
          <w:lang w:val="it-IT"/>
        </w:rPr>
        <w:t>;</w:t>
      </w:r>
    </w:p>
    <w:p w14:paraId="6B3078E1" w14:textId="256E84CB" w:rsidR="00974D88" w:rsidRPr="00864878" w:rsidRDefault="00974D88" w:rsidP="002B55CC">
      <w:pPr>
        <w:numPr>
          <w:ilvl w:val="0"/>
          <w:numId w:val="20"/>
        </w:numPr>
        <w:tabs>
          <w:tab w:val="num" w:pos="2487"/>
        </w:tabs>
        <w:suppressAutoHyphens w:val="0"/>
        <w:spacing w:line="360" w:lineRule="auto"/>
        <w:jc w:val="both"/>
        <w:rPr>
          <w:sz w:val="18"/>
          <w:szCs w:val="18"/>
          <w:lang w:val="it-IT"/>
        </w:rPr>
      </w:pPr>
      <w:bookmarkStart w:id="60" w:name="_Hlk527029576"/>
      <w:r w:rsidRPr="0072234D">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w:t>
      </w:r>
      <w:r w:rsidR="00864878">
        <w:rPr>
          <w:sz w:val="18"/>
          <w:szCs w:val="18"/>
          <w:lang w:val="it-IT"/>
        </w:rPr>
        <w:t xml:space="preserve">, </w:t>
      </w:r>
      <w:r w:rsidR="00864878" w:rsidRPr="00864878">
        <w:rPr>
          <w:sz w:val="18"/>
          <w:szCs w:val="18"/>
          <w:lang w:val="it-IT"/>
        </w:rPr>
        <w:t>fatto salvo quanto previsto dalla clausola di revisione dei prezzi</w:t>
      </w:r>
      <w:r w:rsidRPr="00864878">
        <w:rPr>
          <w:sz w:val="18"/>
          <w:szCs w:val="18"/>
          <w:lang w:val="it-IT"/>
        </w:rPr>
        <w:t>;</w:t>
      </w:r>
    </w:p>
    <w:p w14:paraId="3D9A4C58" w14:textId="77777777" w:rsidR="00974D88" w:rsidRPr="0072234D" w:rsidRDefault="00974D88" w:rsidP="002B55CC">
      <w:pPr>
        <w:numPr>
          <w:ilvl w:val="0"/>
          <w:numId w:val="20"/>
        </w:numPr>
        <w:tabs>
          <w:tab w:val="num" w:pos="2487"/>
        </w:tabs>
        <w:suppressAutoHyphens w:val="0"/>
        <w:spacing w:line="360" w:lineRule="auto"/>
        <w:jc w:val="both"/>
        <w:rPr>
          <w:sz w:val="18"/>
          <w:szCs w:val="18"/>
          <w:lang w:val="it-IT"/>
        </w:rPr>
      </w:pPr>
      <w:r w:rsidRPr="0072234D">
        <w:rPr>
          <w:sz w:val="18"/>
          <w:szCs w:val="18"/>
          <w:lang w:val="it-IT"/>
        </w:rPr>
        <w:t>che non vi è stata mediazione o altra opera di terzi per la conclusione del presente contratto;</w:t>
      </w:r>
    </w:p>
    <w:p w14:paraId="636FA881" w14:textId="77777777" w:rsidR="00974D88" w:rsidRPr="0072234D" w:rsidRDefault="00974D88" w:rsidP="002B55CC">
      <w:pPr>
        <w:numPr>
          <w:ilvl w:val="0"/>
          <w:numId w:val="20"/>
        </w:numPr>
        <w:tabs>
          <w:tab w:val="num" w:pos="2487"/>
        </w:tabs>
        <w:suppressAutoHyphens w:val="0"/>
        <w:spacing w:line="360" w:lineRule="auto"/>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4DA04337" w14:textId="77777777" w:rsidR="00974D88" w:rsidRPr="0072234D" w:rsidRDefault="00974D88" w:rsidP="002B55CC">
      <w:pPr>
        <w:numPr>
          <w:ilvl w:val="0"/>
          <w:numId w:val="20"/>
        </w:numPr>
        <w:tabs>
          <w:tab w:val="num" w:pos="2487"/>
        </w:tabs>
        <w:suppressAutoHyphens w:val="0"/>
        <w:spacing w:line="360" w:lineRule="auto"/>
        <w:jc w:val="both"/>
        <w:rPr>
          <w:sz w:val="18"/>
          <w:szCs w:val="18"/>
          <w:lang w:val="it-IT"/>
        </w:rPr>
      </w:pPr>
      <w:r w:rsidRPr="0072234D">
        <w:rPr>
          <w:sz w:val="18"/>
          <w:szCs w:val="18"/>
          <w:lang w:val="it-IT"/>
        </w:rPr>
        <w:t>di obbligarsi a non versare ad alcuno, a nessun titolo, somme di danaro o altre utilità finalizzate a facilitare e/o a rendere meno onerosa l'esecuzione e/o la gestione del presente contratto rispetto agli obblighi con esse assunti, né a compiere azioni comunque volte agli stessi fini;</w:t>
      </w:r>
    </w:p>
    <w:p w14:paraId="183F7378" w14:textId="77777777" w:rsidR="00974D88" w:rsidRPr="0072234D" w:rsidRDefault="00974D88" w:rsidP="002B55CC">
      <w:pPr>
        <w:numPr>
          <w:ilvl w:val="0"/>
          <w:numId w:val="20"/>
        </w:numPr>
        <w:tabs>
          <w:tab w:val="num" w:pos="2487"/>
        </w:tabs>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omma 16-ter D.lgs.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Pr>
          <w:sz w:val="18"/>
          <w:szCs w:val="18"/>
          <w:lang w:val="it-IT"/>
        </w:rPr>
        <w:t>;</w:t>
      </w:r>
      <w:bookmarkEnd w:id="60"/>
    </w:p>
    <w:p w14:paraId="553D77F1" w14:textId="77777777" w:rsidR="00974D88" w:rsidRPr="0072234D" w:rsidRDefault="00974D88" w:rsidP="002B55CC">
      <w:pPr>
        <w:numPr>
          <w:ilvl w:val="0"/>
          <w:numId w:val="20"/>
        </w:numPr>
        <w:tabs>
          <w:tab w:val="num" w:pos="2487"/>
        </w:tabs>
        <w:suppressAutoHyphens w:val="0"/>
        <w:spacing w:line="360" w:lineRule="auto"/>
        <w:jc w:val="both"/>
        <w:rPr>
          <w:sz w:val="18"/>
          <w:szCs w:val="18"/>
          <w:lang w:val="it-IT"/>
        </w:rPr>
      </w:pPr>
      <w:bookmarkStart w:id="61" w:name="_Hlk527029608"/>
      <w:r w:rsidRPr="0060326D">
        <w:rPr>
          <w:sz w:val="18"/>
          <w:szCs w:val="18"/>
          <w:lang w:val="it-IT"/>
        </w:rPr>
        <w:t>di essere consapevole, se dichiarato aggiudicatario, che qualora fosse accertata la non veridicità del contenuto delle dichiarazioni rese, ovvero della documentazione presentata, questo verrà escluso dalla gara, o, decadrà dall'aggiudicazione medesima, che verrà annullata e/o revocata</w:t>
      </w:r>
      <w:r w:rsidRPr="0072234D">
        <w:rPr>
          <w:sz w:val="18"/>
          <w:szCs w:val="18"/>
          <w:lang w:val="it-IT"/>
        </w:rPr>
        <w:t xml:space="preserve"> e che il contratto verrà risolto di diritto da parte dell'amministrazione ai sensi dell'art. 1456 c.c.</w:t>
      </w:r>
    </w:p>
    <w:p w14:paraId="322F3EFB" w14:textId="77777777" w:rsidR="00974D88" w:rsidRDefault="00974D88" w:rsidP="002B55CC">
      <w:pPr>
        <w:numPr>
          <w:ilvl w:val="0"/>
          <w:numId w:val="20"/>
        </w:numPr>
        <w:tabs>
          <w:tab w:val="num" w:pos="2487"/>
        </w:tabs>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598FE246" w14:textId="2DE557A1" w:rsidR="00974D88" w:rsidRDefault="00974D88" w:rsidP="002B55CC">
      <w:pPr>
        <w:numPr>
          <w:ilvl w:val="0"/>
          <w:numId w:val="20"/>
        </w:numPr>
        <w:tabs>
          <w:tab w:val="num" w:pos="2487"/>
        </w:tabs>
        <w:suppressAutoHyphens w:val="0"/>
        <w:spacing w:line="360" w:lineRule="auto"/>
        <w:jc w:val="both"/>
        <w:rPr>
          <w:sz w:val="18"/>
          <w:szCs w:val="18"/>
          <w:lang w:val="it-IT"/>
        </w:rPr>
      </w:pPr>
      <w:r w:rsidRPr="00E46011">
        <w:rPr>
          <w:sz w:val="18"/>
          <w:szCs w:val="18"/>
          <w:lang w:val="it-IT"/>
        </w:rPr>
        <w:t>che non sussistono provvedimenti disciplinari che inibiscono l’attività professionale, emessi dagli organi competenti o dall’Autorità giudiziaria</w:t>
      </w:r>
      <w:r w:rsidR="00C04E83">
        <w:rPr>
          <w:sz w:val="18"/>
          <w:szCs w:val="18"/>
          <w:lang w:val="it-IT"/>
        </w:rPr>
        <w:t>;</w:t>
      </w:r>
    </w:p>
    <w:bookmarkEnd w:id="61"/>
    <w:p w14:paraId="7FE86F04" w14:textId="06AFFEF9" w:rsidR="00974D88" w:rsidRPr="00D80B0C" w:rsidRDefault="00974D88" w:rsidP="002B55CC">
      <w:pPr>
        <w:numPr>
          <w:ilvl w:val="0"/>
          <w:numId w:val="20"/>
        </w:numPr>
        <w:tabs>
          <w:tab w:val="num" w:pos="2487"/>
        </w:tabs>
        <w:suppressAutoHyphens w:val="0"/>
        <w:spacing w:line="360" w:lineRule="auto"/>
        <w:jc w:val="both"/>
        <w:rPr>
          <w:sz w:val="18"/>
          <w:szCs w:val="18"/>
          <w:lang w:val="it-IT"/>
        </w:rPr>
      </w:pPr>
      <w:r w:rsidRPr="006634E6">
        <w:rPr>
          <w:color w:val="FF0000"/>
          <w:sz w:val="18"/>
          <w:szCs w:val="18"/>
          <w:highlight w:val="green"/>
          <w:lang w:val="it-IT"/>
        </w:rPr>
        <w:t>(altre eventuali dichiarazioni necessarie per concorrere alla singola procedura di gara altrimenti cancellare il presente punto):</w:t>
      </w:r>
      <w:r w:rsidRPr="0072234D">
        <w:rPr>
          <w:color w:val="FF0000"/>
          <w:sz w:val="18"/>
          <w:szCs w:val="18"/>
          <w:lang w:val="it-IT"/>
        </w:rPr>
        <w:t xml:space="preserve"> </w:t>
      </w:r>
      <w:r w:rsidRPr="0072234D">
        <w:rPr>
          <w:color w:val="FF0000"/>
          <w:sz w:val="18"/>
          <w:szCs w:val="18"/>
          <w:lang w:val="it-IT"/>
        </w:rPr>
        <w:fldChar w:fldCharType="begin">
          <w:ffData>
            <w:name w:val="Testo76"/>
            <w:enabled/>
            <w:calcOnExit w:val="0"/>
            <w:textInput/>
          </w:ffData>
        </w:fldChar>
      </w:r>
      <w:bookmarkStart w:id="62" w:name="Testo76"/>
      <w:r w:rsidRPr="0072234D">
        <w:rPr>
          <w:color w:val="FF0000"/>
          <w:sz w:val="18"/>
          <w:szCs w:val="18"/>
          <w:lang w:val="it-IT"/>
        </w:rPr>
        <w:instrText xml:space="preserve"> FORMTEXT </w:instrText>
      </w:r>
      <w:r w:rsidRPr="0072234D">
        <w:rPr>
          <w:color w:val="FF0000"/>
          <w:sz w:val="18"/>
          <w:szCs w:val="18"/>
          <w:lang w:val="it-IT"/>
        </w:rPr>
      </w:r>
      <w:r w:rsidRPr="0072234D">
        <w:rPr>
          <w:color w:val="FF0000"/>
          <w:sz w:val="18"/>
          <w:szCs w:val="18"/>
          <w:lang w:val="it-IT"/>
        </w:rPr>
        <w:fldChar w:fldCharType="separate"/>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Pr>
          <w:noProof/>
          <w:color w:val="FF0000"/>
          <w:sz w:val="18"/>
          <w:szCs w:val="18"/>
          <w:lang w:val="it-IT"/>
        </w:rPr>
        <w:t> </w:t>
      </w:r>
      <w:r w:rsidRPr="0072234D">
        <w:rPr>
          <w:color w:val="FF0000"/>
          <w:sz w:val="18"/>
          <w:szCs w:val="18"/>
          <w:lang w:val="it-IT"/>
        </w:rPr>
        <w:fldChar w:fldCharType="end"/>
      </w:r>
      <w:bookmarkEnd w:id="62"/>
    </w:p>
    <w:p w14:paraId="5B773B97" w14:textId="77777777" w:rsidR="0090282C" w:rsidRPr="0090282C" w:rsidRDefault="00D80B0C" w:rsidP="002B55CC">
      <w:pPr>
        <w:pStyle w:val="xxxxmsonormal"/>
        <w:numPr>
          <w:ilvl w:val="0"/>
          <w:numId w:val="20"/>
        </w:numPr>
        <w:shd w:val="clear" w:color="auto" w:fill="B4C6E7" w:themeFill="accent1" w:themeFillTint="66"/>
        <w:spacing w:line="360" w:lineRule="auto"/>
        <w:jc w:val="both"/>
        <w:rPr>
          <w:rFonts w:ascii="Arial" w:eastAsia="Times New Roman" w:hAnsi="Arial" w:cs="Arial"/>
          <w:sz w:val="18"/>
          <w:szCs w:val="18"/>
          <w:lang w:eastAsia="ar-SA"/>
        </w:rPr>
      </w:pPr>
      <w:bookmarkStart w:id="63" w:name="_Hlk124859437"/>
      <w:r w:rsidRPr="0090282C">
        <w:rPr>
          <w:rFonts w:ascii="Arial" w:eastAsia="Times New Roman" w:hAnsi="Arial" w:cs="Arial"/>
          <w:color w:val="FF0000"/>
          <w:sz w:val="18"/>
          <w:szCs w:val="18"/>
          <w:highlight w:val="green"/>
          <w:lang w:eastAsia="ar-SA"/>
        </w:rPr>
        <w:t>[</w:t>
      </w:r>
      <w:r w:rsidRPr="00683361">
        <w:rPr>
          <w:rFonts w:ascii="Arial" w:eastAsia="Times New Roman" w:hAnsi="Arial" w:cs="Arial"/>
          <w:color w:val="FF0000"/>
          <w:sz w:val="18"/>
          <w:szCs w:val="18"/>
          <w:highlight w:val="green"/>
          <w:lang w:eastAsia="ar-SA"/>
        </w:rPr>
        <w:t>lasciare solo in caso di procedure di gare finanziate con risorse PNRR o PNC altrimenti cancellare]</w:t>
      </w:r>
      <w:r w:rsidRPr="00683361">
        <w:rPr>
          <w:rFonts w:ascii="Arial" w:eastAsia="Times New Roman" w:hAnsi="Arial" w:cs="Arial"/>
          <w:color w:val="FF0000"/>
          <w:sz w:val="18"/>
          <w:szCs w:val="18"/>
          <w:lang w:eastAsia="ar-SA"/>
        </w:rPr>
        <w:t xml:space="preserve"> che non sussistono irregolarità nella consegna alle stazioni appaltanti della relazione di genere sulla situazione del personale maschile e femminile di cui all’art. 47. comma 3 in combinato disposto con l’art. 47, comma 6, ultimo periodo, del D.L. 77/</w:t>
      </w:r>
      <w:r w:rsidRPr="00A72F71">
        <w:rPr>
          <w:rFonts w:ascii="Arial" w:eastAsia="Times New Roman" w:hAnsi="Arial" w:cs="Arial"/>
          <w:color w:val="FF0000"/>
          <w:sz w:val="18"/>
          <w:szCs w:val="18"/>
          <w:lang w:eastAsia="ar-SA"/>
        </w:rPr>
        <w:t>2021</w:t>
      </w:r>
      <w:r>
        <w:rPr>
          <w:rFonts w:ascii="Arial" w:eastAsia="Times New Roman" w:hAnsi="Arial" w:cs="Arial"/>
          <w:color w:val="FF0000"/>
          <w:sz w:val="18"/>
          <w:szCs w:val="18"/>
          <w:lang w:eastAsia="ar-SA"/>
        </w:rPr>
        <w:t>.</w:t>
      </w:r>
    </w:p>
    <w:p w14:paraId="2A661C58" w14:textId="77777777" w:rsidR="0090282C" w:rsidRPr="0090282C" w:rsidRDefault="00D80B0C" w:rsidP="002B55CC">
      <w:pPr>
        <w:pStyle w:val="xxxxmsonormal"/>
        <w:numPr>
          <w:ilvl w:val="0"/>
          <w:numId w:val="20"/>
        </w:numPr>
        <w:shd w:val="clear" w:color="auto" w:fill="B4C6E7" w:themeFill="accent1" w:themeFillTint="66"/>
        <w:spacing w:line="360" w:lineRule="auto"/>
        <w:jc w:val="both"/>
        <w:rPr>
          <w:rFonts w:ascii="Arial" w:eastAsia="Times New Roman" w:hAnsi="Arial" w:cs="Arial"/>
          <w:sz w:val="18"/>
          <w:szCs w:val="18"/>
          <w:lang w:eastAsia="ar-SA"/>
        </w:rPr>
      </w:pPr>
      <w:r w:rsidRPr="0090282C">
        <w:rPr>
          <w:color w:val="FF0000"/>
          <w:sz w:val="18"/>
          <w:szCs w:val="18"/>
          <w:highlight w:val="green"/>
        </w:rPr>
        <w:t>[</w:t>
      </w:r>
      <w:r w:rsidRPr="0090282C">
        <w:rPr>
          <w:rFonts w:ascii="Arial" w:hAnsi="Arial" w:cs="Arial"/>
          <w:color w:val="FF0000"/>
          <w:sz w:val="18"/>
          <w:szCs w:val="18"/>
          <w:highlight w:val="green"/>
        </w:rPr>
        <w:t xml:space="preserve">lasciare solo in caso di procedure di gare finanziate con risorse PNRR o PNC e sempre che per le stesse procedure non si sia motivato, nella determina a contrarre o altro atto immediatamente esecutivo alla determina, l’esclusione dell’inserimento dei requisiti di partecipazione in ordine alla percentuale del 30% di assunzioni </w:t>
      </w:r>
      <w:r w:rsidRPr="0090282C">
        <w:rPr>
          <w:rFonts w:ascii="Arial" w:hAnsi="Arial" w:cs="Arial"/>
          <w:color w:val="FF0000"/>
          <w:sz w:val="18"/>
          <w:szCs w:val="18"/>
          <w:highlight w:val="green"/>
        </w:rPr>
        <w:lastRenderedPageBreak/>
        <w:t>all’occupazione femminile e giovanile di cui al comma 4 dell’art 47 della l 108/2021, altrimenti cancellare]</w:t>
      </w:r>
      <w:r w:rsidRPr="0090282C">
        <w:rPr>
          <w:rFonts w:ascii="Arial" w:hAnsi="Arial" w:cs="Arial"/>
          <w:color w:val="FF0000"/>
          <w:sz w:val="18"/>
          <w:szCs w:val="18"/>
        </w:rPr>
        <w:t xml:space="preserve"> di impegnarsi ad assicurare una quota pari al 30 per cento delle assunzioni necessarie per l’esecuzione del contratto, all’occupazione giovanile e femminile ai sensi dell´art. 47 comma 4 legge 108/2021 ovvero di impegnarsi ad assicurare una quota inferiore al 30 per cento come indicata da parte dell’Amministrazione ai sensi dell´art. 47 comma 7 della 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67EC2C9A" w14:textId="2442C7F1" w:rsidR="00D80B0C" w:rsidRPr="00383ACC" w:rsidRDefault="00D80B0C" w:rsidP="002B55CC">
      <w:pPr>
        <w:pStyle w:val="xxxxmsonormal"/>
        <w:numPr>
          <w:ilvl w:val="0"/>
          <w:numId w:val="20"/>
        </w:numPr>
        <w:shd w:val="clear" w:color="auto" w:fill="B4C6E7" w:themeFill="accent1" w:themeFillTint="66"/>
        <w:spacing w:line="360" w:lineRule="auto"/>
        <w:jc w:val="both"/>
        <w:rPr>
          <w:rFonts w:ascii="Arial" w:eastAsia="Times New Roman" w:hAnsi="Arial" w:cs="Arial"/>
          <w:sz w:val="18"/>
          <w:szCs w:val="18"/>
          <w:lang w:eastAsia="ar-SA"/>
        </w:rPr>
      </w:pPr>
      <w:r w:rsidRPr="0090282C">
        <w:rPr>
          <w:rFonts w:ascii="Arial" w:hAnsi="Arial" w:cs="Arial"/>
          <w:color w:val="FF0000"/>
          <w:sz w:val="18"/>
          <w:szCs w:val="18"/>
          <w:highlight w:val="green"/>
        </w:rPr>
        <w:t>[lasciare solo in caso di procedure di gare finanziate con risorse PNRR o PNC, altrimenti cancellare]</w:t>
      </w:r>
      <w:r w:rsidRPr="0090282C">
        <w:rPr>
          <w:rFonts w:ascii="Arial" w:hAnsi="Arial" w:cs="Arial"/>
          <w:color w:val="FF0000"/>
          <w:sz w:val="18"/>
          <w:szCs w:val="18"/>
        </w:rPr>
        <w:t xml:space="preserve"> di aver assolto al momento della presentazione dell’offerta stessa agli obblighi di cui alla legge 12 marzo 1999, n. 68</w:t>
      </w:r>
      <w:r w:rsidR="00383ACC">
        <w:rPr>
          <w:rFonts w:ascii="Arial" w:hAnsi="Arial" w:cs="Arial"/>
          <w:color w:val="FF0000"/>
          <w:sz w:val="18"/>
          <w:szCs w:val="18"/>
        </w:rPr>
        <w:t>;</w:t>
      </w:r>
    </w:p>
    <w:p w14:paraId="30FD32BB" w14:textId="629AEC4C" w:rsidR="00383ACC" w:rsidRPr="00383ACC" w:rsidRDefault="00383ACC" w:rsidP="002B55CC">
      <w:pPr>
        <w:pStyle w:val="xxxxmsonormal"/>
        <w:numPr>
          <w:ilvl w:val="0"/>
          <w:numId w:val="20"/>
        </w:numPr>
        <w:shd w:val="clear" w:color="auto" w:fill="B4C6E7" w:themeFill="accent1" w:themeFillTint="66"/>
        <w:spacing w:line="360" w:lineRule="auto"/>
        <w:jc w:val="both"/>
        <w:rPr>
          <w:rFonts w:ascii="Arial" w:hAnsi="Arial" w:cs="Arial"/>
          <w:color w:val="FF0000"/>
          <w:sz w:val="18"/>
          <w:szCs w:val="18"/>
        </w:rPr>
      </w:pPr>
      <w:r w:rsidRPr="00151038">
        <w:rPr>
          <w:rFonts w:ascii="Arial" w:hAnsi="Arial" w:cs="Arial"/>
          <w:i/>
          <w:iCs/>
          <w:color w:val="FF0000"/>
          <w:sz w:val="18"/>
          <w:szCs w:val="18"/>
          <w:highlight w:val="green"/>
        </w:rPr>
        <w:t>Lasciare solo in caso di applicazione dei vincoli DNSH]</w:t>
      </w:r>
      <w:r w:rsidRPr="00DD33F7">
        <w:rPr>
          <w:color w:val="FF0000"/>
          <w:sz w:val="18"/>
          <w:szCs w:val="18"/>
          <w:highlight w:val="green"/>
        </w:rPr>
        <w:t xml:space="preserve"> </w:t>
      </w:r>
      <w:r w:rsidRPr="006162E2">
        <w:rPr>
          <w:rFonts w:ascii="Arial" w:hAnsi="Arial" w:cs="Arial"/>
          <w:color w:val="FF0000"/>
          <w:sz w:val="18"/>
          <w:szCs w:val="18"/>
        </w:rPr>
        <w:t xml:space="preserve">L’appaltatore si impegna a rispettare gli obblighi specifici del non arrecare un danno significativo agli obiettivi ambientali cd “Do No </w:t>
      </w:r>
      <w:proofErr w:type="spellStart"/>
      <w:r w:rsidRPr="006162E2">
        <w:rPr>
          <w:rFonts w:ascii="Arial" w:hAnsi="Arial" w:cs="Arial"/>
          <w:color w:val="FF0000"/>
          <w:sz w:val="18"/>
          <w:szCs w:val="18"/>
        </w:rPr>
        <w:t>Significant</w:t>
      </w:r>
      <w:proofErr w:type="spellEnd"/>
      <w:r w:rsidRPr="006162E2">
        <w:rPr>
          <w:rFonts w:ascii="Arial" w:hAnsi="Arial" w:cs="Arial"/>
          <w:color w:val="FF0000"/>
          <w:sz w:val="18"/>
          <w:szCs w:val="18"/>
        </w:rPr>
        <w:t xml:space="preserve"> </w:t>
      </w:r>
      <w:proofErr w:type="spellStart"/>
      <w:r w:rsidRPr="006162E2">
        <w:rPr>
          <w:rFonts w:ascii="Arial" w:hAnsi="Arial" w:cs="Arial"/>
          <w:color w:val="FF0000"/>
          <w:sz w:val="18"/>
          <w:szCs w:val="18"/>
        </w:rPr>
        <w:t>Harm</w:t>
      </w:r>
      <w:proofErr w:type="spellEnd"/>
      <w:r w:rsidRPr="006162E2">
        <w:rPr>
          <w:rFonts w:ascii="Arial" w:hAnsi="Arial" w:cs="Arial"/>
          <w:color w:val="FF0000"/>
          <w:sz w:val="18"/>
          <w:szCs w:val="18"/>
        </w:rPr>
        <w:t>” (DNSH) e a fornire la documentazione comprovante la conformità, secondo le prescrizioni della normativa vigente in materia e delle disposizioni di gara</w:t>
      </w:r>
    </w:p>
    <w:bookmarkEnd w:id="63"/>
    <w:p w14:paraId="28D55878" w14:textId="77777777" w:rsidR="00D80B0C" w:rsidRPr="00C56D7F" w:rsidRDefault="00D80B0C" w:rsidP="00D80B0C">
      <w:pPr>
        <w:tabs>
          <w:tab w:val="num" w:pos="2487"/>
        </w:tabs>
        <w:suppressAutoHyphens w:val="0"/>
        <w:spacing w:line="360" w:lineRule="auto"/>
        <w:ind w:left="567"/>
        <w:jc w:val="both"/>
        <w:rPr>
          <w:sz w:val="18"/>
          <w:szCs w:val="18"/>
          <w:lang w:val="it-IT"/>
        </w:rPr>
      </w:pPr>
    </w:p>
    <w:p w14:paraId="7DFA6293" w14:textId="51C26868" w:rsidR="002B140F" w:rsidRDefault="002B140F" w:rsidP="002B140F">
      <w:pPr>
        <w:suppressAutoHyphens w:val="0"/>
        <w:spacing w:line="360" w:lineRule="auto"/>
        <w:ind w:left="567"/>
        <w:jc w:val="both"/>
        <w:rPr>
          <w:sz w:val="18"/>
          <w:szCs w:val="18"/>
          <w:lang w:val="it-IT"/>
        </w:rPr>
      </w:pPr>
    </w:p>
    <w:p w14:paraId="2A2C51B2" w14:textId="77777777" w:rsidR="00BB28BF" w:rsidRPr="002B140F" w:rsidRDefault="00BB28BF" w:rsidP="002B140F">
      <w:pPr>
        <w:suppressAutoHyphens w:val="0"/>
        <w:spacing w:line="360" w:lineRule="auto"/>
        <w:ind w:left="567"/>
        <w:jc w:val="both"/>
        <w:rPr>
          <w:sz w:val="18"/>
          <w:szCs w:val="18"/>
          <w:lang w:val="it-IT"/>
        </w:rPr>
      </w:pPr>
    </w:p>
    <w:tbl>
      <w:tblPr>
        <w:tblW w:w="9746" w:type="dxa"/>
        <w:tblInd w:w="108" w:type="dxa"/>
        <w:tblLayout w:type="fixed"/>
        <w:tblLook w:val="0000" w:firstRow="0" w:lastRow="0" w:firstColumn="0" w:lastColumn="0" w:noHBand="0" w:noVBand="0"/>
      </w:tblPr>
      <w:tblGrid>
        <w:gridCol w:w="137"/>
        <w:gridCol w:w="4733"/>
        <w:gridCol w:w="4864"/>
        <w:gridCol w:w="12"/>
      </w:tblGrid>
      <w:tr w:rsidR="002B140F" w:rsidRPr="002B140F" w14:paraId="30C76857" w14:textId="77777777" w:rsidTr="008C4D05">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bookmarkEnd w:id="54"/>
          <w:p w14:paraId="08C4EC7F" w14:textId="77777777" w:rsidR="002B140F" w:rsidRPr="002B140F" w:rsidRDefault="002B140F" w:rsidP="002B140F">
            <w:pPr>
              <w:widowControl w:val="0"/>
              <w:autoSpaceDE w:val="0"/>
              <w:spacing w:line="360" w:lineRule="auto"/>
              <w:jc w:val="both"/>
              <w:rPr>
                <w:b/>
                <w:bCs/>
                <w:i/>
                <w:iCs/>
                <w:sz w:val="18"/>
                <w:szCs w:val="18"/>
                <w:lang w:val="it-IT"/>
              </w:rPr>
            </w:pPr>
            <w:r w:rsidRPr="002B140F">
              <w:rPr>
                <w:b/>
                <w:bCs/>
                <w:i/>
                <w:iCs/>
                <w:sz w:val="18"/>
                <w:szCs w:val="18"/>
                <w:lang w:val="it-IT"/>
              </w:rPr>
              <w:t>ANNOTAZIONI</w:t>
            </w:r>
          </w:p>
          <w:p w14:paraId="01FF0DF7" w14:textId="00A5A6B2" w:rsidR="002B140F" w:rsidRPr="002B140F" w:rsidRDefault="002B140F" w:rsidP="002B140F">
            <w:pPr>
              <w:widowControl w:val="0"/>
              <w:autoSpaceDE w:val="0"/>
              <w:spacing w:line="360" w:lineRule="auto"/>
              <w:jc w:val="both"/>
              <w:rPr>
                <w:sz w:val="18"/>
                <w:szCs w:val="18"/>
                <w:lang w:val="it-IT"/>
              </w:rPr>
            </w:pPr>
            <w:r w:rsidRPr="002B140F">
              <w:rPr>
                <w:sz w:val="18"/>
                <w:szCs w:val="18"/>
                <w:lang w:val="it-IT"/>
              </w:rPr>
              <w:fldChar w:fldCharType="begin">
                <w:ffData>
                  <w:name w:val="Testo77"/>
                  <w:enabled/>
                  <w:calcOnExit w:val="0"/>
                  <w:textInput/>
                </w:ffData>
              </w:fldChar>
            </w:r>
            <w:bookmarkStart w:id="64" w:name="Testo77"/>
            <w:r w:rsidRPr="002B140F">
              <w:rPr>
                <w:sz w:val="18"/>
                <w:szCs w:val="18"/>
                <w:lang w:val="it-IT"/>
              </w:rPr>
              <w:instrText xml:space="preserve"> FORMTEXT </w:instrText>
            </w:r>
            <w:r w:rsidRPr="002B140F">
              <w:rPr>
                <w:sz w:val="18"/>
                <w:szCs w:val="18"/>
                <w:lang w:val="it-IT"/>
              </w:rPr>
            </w:r>
            <w:r w:rsidRPr="002B140F">
              <w:rPr>
                <w:sz w:val="18"/>
                <w:szCs w:val="18"/>
                <w:lang w:val="it-IT"/>
              </w:rPr>
              <w:fldChar w:fldCharType="separate"/>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fldChar w:fldCharType="end"/>
            </w:r>
            <w:bookmarkEnd w:id="64"/>
          </w:p>
        </w:tc>
      </w:tr>
      <w:tr w:rsidR="002B140F" w:rsidRPr="002B140F" w14:paraId="5710DE97" w14:textId="77777777" w:rsidTr="008C4D05">
        <w:tc>
          <w:tcPr>
            <w:tcW w:w="4870" w:type="dxa"/>
            <w:gridSpan w:val="2"/>
          </w:tcPr>
          <w:p w14:paraId="6CFAA081" w14:textId="77777777" w:rsidR="002B140F" w:rsidRPr="002B140F" w:rsidRDefault="002B140F" w:rsidP="002B140F">
            <w:pPr>
              <w:widowControl w:val="0"/>
              <w:tabs>
                <w:tab w:val="left" w:pos="4445"/>
              </w:tabs>
              <w:autoSpaceDE w:val="0"/>
              <w:snapToGrid w:val="0"/>
              <w:spacing w:line="360" w:lineRule="auto"/>
              <w:jc w:val="both"/>
              <w:rPr>
                <w:sz w:val="18"/>
                <w:szCs w:val="18"/>
                <w:lang w:val="it-IT"/>
              </w:rPr>
            </w:pPr>
          </w:p>
        </w:tc>
        <w:tc>
          <w:tcPr>
            <w:tcW w:w="4876" w:type="dxa"/>
            <w:gridSpan w:val="2"/>
          </w:tcPr>
          <w:p w14:paraId="65EC6FF8" w14:textId="4DD5B6C9" w:rsidR="002B140F" w:rsidRDefault="002B140F" w:rsidP="002B140F">
            <w:pPr>
              <w:snapToGrid w:val="0"/>
              <w:spacing w:line="360" w:lineRule="auto"/>
              <w:jc w:val="center"/>
              <w:rPr>
                <w:sz w:val="18"/>
                <w:szCs w:val="18"/>
                <w:lang w:val="it-IT"/>
              </w:rPr>
            </w:pPr>
          </w:p>
          <w:p w14:paraId="1AD21776" w14:textId="77777777" w:rsidR="009957C5" w:rsidRPr="002B140F" w:rsidRDefault="009957C5" w:rsidP="002B140F">
            <w:pPr>
              <w:snapToGrid w:val="0"/>
              <w:spacing w:line="360" w:lineRule="auto"/>
              <w:jc w:val="center"/>
              <w:rPr>
                <w:sz w:val="18"/>
                <w:szCs w:val="18"/>
                <w:lang w:val="it-IT"/>
              </w:rPr>
            </w:pPr>
          </w:p>
          <w:p w14:paraId="3A9067B8" w14:textId="77777777" w:rsidR="002B140F" w:rsidRPr="002B140F" w:rsidRDefault="002B140F" w:rsidP="002B140F">
            <w:pPr>
              <w:spacing w:line="360" w:lineRule="auto"/>
              <w:jc w:val="center"/>
              <w:rPr>
                <w:sz w:val="18"/>
                <w:szCs w:val="18"/>
                <w:lang w:val="it-IT"/>
              </w:rPr>
            </w:pPr>
            <w:r w:rsidRPr="002B140F">
              <w:rPr>
                <w:sz w:val="18"/>
                <w:szCs w:val="18"/>
                <w:lang w:val="it-IT"/>
              </w:rPr>
              <w:t>Il legale rappresentante / il procuratore</w:t>
            </w:r>
          </w:p>
          <w:p w14:paraId="50E7C387" w14:textId="77777777" w:rsidR="002B140F" w:rsidRPr="002B140F" w:rsidRDefault="002B140F" w:rsidP="002B140F">
            <w:pPr>
              <w:spacing w:line="360" w:lineRule="auto"/>
              <w:jc w:val="center"/>
              <w:rPr>
                <w:sz w:val="18"/>
                <w:szCs w:val="18"/>
                <w:lang w:val="it-IT"/>
              </w:rPr>
            </w:pPr>
            <w:r w:rsidRPr="002B140F">
              <w:rPr>
                <w:sz w:val="18"/>
                <w:szCs w:val="18"/>
                <w:lang w:val="it-IT"/>
              </w:rPr>
              <w:fldChar w:fldCharType="begin">
                <w:ffData>
                  <w:name w:val="Testo78"/>
                  <w:enabled/>
                  <w:calcOnExit w:val="0"/>
                  <w:textInput/>
                </w:ffData>
              </w:fldChar>
            </w:r>
            <w:bookmarkStart w:id="65" w:name="Testo78"/>
            <w:r w:rsidRPr="002B140F">
              <w:rPr>
                <w:sz w:val="18"/>
                <w:szCs w:val="18"/>
                <w:lang w:val="it-IT"/>
              </w:rPr>
              <w:instrText xml:space="preserve"> FORMTEXT </w:instrText>
            </w:r>
            <w:r w:rsidRPr="002B140F">
              <w:rPr>
                <w:sz w:val="18"/>
                <w:szCs w:val="18"/>
                <w:lang w:val="it-IT"/>
              </w:rPr>
            </w:r>
            <w:r w:rsidRPr="002B140F">
              <w:rPr>
                <w:sz w:val="18"/>
                <w:szCs w:val="18"/>
                <w:lang w:val="it-IT"/>
              </w:rPr>
              <w:fldChar w:fldCharType="separate"/>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t> </w:t>
            </w:r>
            <w:r w:rsidRPr="002B140F">
              <w:rPr>
                <w:sz w:val="18"/>
                <w:szCs w:val="18"/>
                <w:lang w:val="it-IT"/>
              </w:rPr>
              <w:fldChar w:fldCharType="end"/>
            </w:r>
            <w:bookmarkEnd w:id="65"/>
          </w:p>
          <w:p w14:paraId="42D7A251" w14:textId="77777777" w:rsidR="002B140F" w:rsidRDefault="002B140F" w:rsidP="009957C5">
            <w:pPr>
              <w:spacing w:line="360" w:lineRule="auto"/>
              <w:jc w:val="center"/>
              <w:rPr>
                <w:sz w:val="18"/>
                <w:szCs w:val="18"/>
                <w:lang w:val="it-IT"/>
              </w:rPr>
            </w:pPr>
            <w:r w:rsidRPr="002B140F">
              <w:rPr>
                <w:sz w:val="18"/>
                <w:szCs w:val="18"/>
                <w:lang w:val="it-IT"/>
              </w:rPr>
              <w:t>(sottoscritto con firma digitale)</w:t>
            </w:r>
          </w:p>
          <w:p w14:paraId="13CA6852" w14:textId="55E810C1" w:rsidR="009957C5" w:rsidRPr="002B140F" w:rsidRDefault="009957C5" w:rsidP="009957C5">
            <w:pPr>
              <w:spacing w:line="360" w:lineRule="auto"/>
              <w:jc w:val="center"/>
              <w:rPr>
                <w:sz w:val="18"/>
                <w:szCs w:val="18"/>
                <w:lang w:val="it-IT"/>
              </w:rPr>
            </w:pPr>
          </w:p>
        </w:tc>
      </w:tr>
    </w:tbl>
    <w:p w14:paraId="45BD874E" w14:textId="0EFEF333"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12FC9FAB"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370A2C">
        <w:rPr>
          <w:b/>
          <w:bCs/>
          <w:sz w:val="24"/>
          <w:szCs w:val="24"/>
          <w:highlight w:val="yellow"/>
          <w:lang w:val="it-IT"/>
        </w:rPr>
        <w:t xml:space="preserve">NON ALLEGARE DOCUMENTO DI IDENTITA’ </w:t>
      </w:r>
    </w:p>
    <w:p w14:paraId="00861EEB"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370A2C">
        <w:rPr>
          <w:b/>
          <w:bCs/>
          <w:sz w:val="24"/>
          <w:szCs w:val="24"/>
          <w:highlight w:val="yellow"/>
          <w:lang w:val="it-IT"/>
        </w:rPr>
        <w:t>NON APPORRE IMMAGINE DI TIMBRO E FIRMA AUTOGRAFA</w:t>
      </w:r>
    </w:p>
    <w:p w14:paraId="345CCEE6"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p w14:paraId="680C4368" w14:textId="677A29DE" w:rsidR="00BB28BF" w:rsidRDefault="00BB28BF">
      <w:pPr>
        <w:rPr>
          <w:lang w:val="it-IT"/>
        </w:rPr>
      </w:pPr>
    </w:p>
    <w:p w14:paraId="44BE27E5" w14:textId="77777777" w:rsidR="00370A2C" w:rsidRDefault="00370A2C">
      <w:pPr>
        <w:rPr>
          <w:lang w:val="it-IT"/>
        </w:rPr>
      </w:pPr>
    </w:p>
    <w:p w14:paraId="5CF8E9FF" w14:textId="77777777" w:rsidR="00370A2C" w:rsidRDefault="00370A2C">
      <w:pPr>
        <w:rPr>
          <w:lang w:val="it-IT"/>
        </w:rPr>
      </w:pPr>
    </w:p>
    <w:p w14:paraId="326FAEB2" w14:textId="77777777" w:rsidR="00370A2C" w:rsidRDefault="00370A2C">
      <w:pPr>
        <w:rPr>
          <w:lang w:val="it-IT"/>
        </w:rPr>
      </w:pPr>
    </w:p>
    <w:p w14:paraId="6B9A20DF" w14:textId="77777777" w:rsidR="00370A2C" w:rsidRDefault="00370A2C">
      <w:pPr>
        <w:rPr>
          <w:lang w:val="it-IT"/>
        </w:rPr>
      </w:pPr>
    </w:p>
    <w:p w14:paraId="1A24B6F3" w14:textId="77777777" w:rsidR="00370A2C" w:rsidRDefault="00370A2C">
      <w:pPr>
        <w:rPr>
          <w:lang w:val="it-IT"/>
        </w:rPr>
      </w:pPr>
    </w:p>
    <w:p w14:paraId="716730EB" w14:textId="77777777" w:rsidR="00370A2C" w:rsidRDefault="00370A2C">
      <w:pPr>
        <w:rPr>
          <w:lang w:val="it-IT"/>
        </w:rPr>
      </w:pPr>
    </w:p>
    <w:p w14:paraId="388BA4D0" w14:textId="77777777" w:rsidR="00370A2C" w:rsidRDefault="00370A2C">
      <w:pPr>
        <w:rPr>
          <w:lang w:val="it-IT"/>
        </w:rPr>
      </w:pPr>
    </w:p>
    <w:p w14:paraId="359FAB08" w14:textId="77777777" w:rsidR="00370A2C" w:rsidRDefault="00370A2C">
      <w:pPr>
        <w:rPr>
          <w:lang w:val="it-IT"/>
        </w:rPr>
      </w:pPr>
    </w:p>
    <w:p w14:paraId="0CFA5905" w14:textId="77777777" w:rsidR="00370A2C" w:rsidRDefault="00370A2C">
      <w:pPr>
        <w:rPr>
          <w:lang w:val="it-IT"/>
        </w:rPr>
      </w:pPr>
    </w:p>
    <w:p w14:paraId="2E6A576A" w14:textId="77777777" w:rsidR="00370A2C" w:rsidRDefault="00370A2C">
      <w:pPr>
        <w:rPr>
          <w:lang w:val="it-IT"/>
        </w:rPr>
      </w:pPr>
    </w:p>
    <w:p w14:paraId="7B337D10" w14:textId="77777777" w:rsidR="00370A2C" w:rsidRDefault="00370A2C">
      <w:pPr>
        <w:rPr>
          <w:lang w:val="it-IT"/>
        </w:rPr>
      </w:pPr>
    </w:p>
    <w:p w14:paraId="556CE977" w14:textId="77777777" w:rsidR="00370A2C" w:rsidRDefault="00370A2C">
      <w:pPr>
        <w:rPr>
          <w:lang w:val="it-IT"/>
        </w:rPr>
      </w:pPr>
    </w:p>
    <w:p w14:paraId="6B0CC6B0" w14:textId="77777777" w:rsidR="00370A2C" w:rsidRDefault="00370A2C">
      <w:pPr>
        <w:rPr>
          <w:lang w:val="it-IT"/>
        </w:rPr>
      </w:pPr>
    </w:p>
    <w:p w14:paraId="21F05C84" w14:textId="77777777" w:rsidR="00370A2C" w:rsidRDefault="00370A2C">
      <w:pPr>
        <w:rPr>
          <w:lang w:val="it-IT"/>
        </w:rPr>
      </w:pPr>
    </w:p>
    <w:p w14:paraId="26E8150F" w14:textId="77777777" w:rsidR="00370A2C" w:rsidRDefault="00370A2C">
      <w:pPr>
        <w:rPr>
          <w:lang w:val="it-IT"/>
        </w:rPr>
      </w:pPr>
    </w:p>
    <w:p w14:paraId="29966F6C" w14:textId="77777777" w:rsidR="00370A2C" w:rsidRDefault="00370A2C">
      <w:pPr>
        <w:rPr>
          <w:lang w:val="it-IT"/>
        </w:rPr>
      </w:pPr>
    </w:p>
    <w:p w14:paraId="042AE128" w14:textId="77777777" w:rsidR="00370A2C" w:rsidRDefault="00370A2C">
      <w:pPr>
        <w:rPr>
          <w:lang w:val="it-IT"/>
        </w:rPr>
      </w:pPr>
    </w:p>
    <w:p w14:paraId="45F7BDC7" w14:textId="77777777" w:rsidR="00370A2C" w:rsidRDefault="00370A2C">
      <w:pPr>
        <w:rPr>
          <w:lang w:val="it-IT"/>
        </w:rPr>
      </w:pPr>
    </w:p>
    <w:p w14:paraId="5240BAC6" w14:textId="77777777" w:rsidR="00370A2C" w:rsidRPr="00370A2C" w:rsidRDefault="00370A2C">
      <w:pPr>
        <w:rPr>
          <w:lang w:val="it-IT"/>
        </w:rPr>
      </w:pPr>
    </w:p>
    <w:p w14:paraId="1EEBC20B" w14:textId="77777777" w:rsidR="00974D88" w:rsidRPr="00401696" w:rsidRDefault="00974D88" w:rsidP="00974D88">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it-IT"/>
        </w:rPr>
      </w:pPr>
      <w:bookmarkStart w:id="66" w:name="_Hlk515435169"/>
      <w:bookmarkEnd w:id="0"/>
      <w:bookmarkEnd w:id="3"/>
      <w:bookmarkEnd w:id="7"/>
      <w:bookmarkEnd w:id="8"/>
      <w:bookmarkEnd w:id="9"/>
      <w:bookmarkEnd w:id="10"/>
      <w:bookmarkEnd w:id="11"/>
    </w:p>
    <w:p w14:paraId="557FECA6" w14:textId="77777777" w:rsidR="00974D88" w:rsidRPr="0078684C" w:rsidRDefault="00974D88" w:rsidP="00974D8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27A66F2D" w14:textId="77777777" w:rsidR="00974D88" w:rsidRPr="0078684C" w:rsidRDefault="00974D88" w:rsidP="00974D8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3703E724" w14:textId="77777777" w:rsidR="00974D88" w:rsidRPr="0078684C" w:rsidRDefault="00974D88" w:rsidP="00974D88">
      <w:pPr>
        <w:spacing w:line="360" w:lineRule="auto"/>
        <w:jc w:val="both"/>
        <w:rPr>
          <w:b/>
          <w:bCs/>
          <w:i/>
          <w:iCs/>
          <w:sz w:val="18"/>
          <w:szCs w:val="18"/>
          <w:lang w:val="it-IT"/>
        </w:rPr>
      </w:pPr>
    </w:p>
    <w:bookmarkEnd w:id="66"/>
    <w:p w14:paraId="0D0C0877" w14:textId="77777777" w:rsidR="002244BC" w:rsidRPr="00BD472F" w:rsidRDefault="002244BC" w:rsidP="002244BC">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p w14:paraId="21AD7BB9" w14:textId="77777777" w:rsidR="002244BC" w:rsidRDefault="002244BC" w:rsidP="002244BC">
      <w:pPr>
        <w:spacing w:line="360" w:lineRule="auto"/>
        <w:jc w:val="both"/>
        <w:rPr>
          <w:b/>
          <w:bCs/>
          <w:sz w:val="18"/>
          <w:szCs w:val="18"/>
          <w:lang w:val="it-IT"/>
        </w:rPr>
      </w:pPr>
    </w:p>
    <w:tbl>
      <w:tblPr>
        <w:tblW w:w="9781" w:type="dxa"/>
        <w:tblInd w:w="283"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81"/>
      </w:tblGrid>
      <w:tr w:rsidR="002244BC" w:rsidRPr="00F4573A" w14:paraId="34F2AE26" w14:textId="77777777" w:rsidTr="00E33B87">
        <w:trPr>
          <w:trHeight w:val="1060"/>
        </w:trPr>
        <w:tc>
          <w:tcPr>
            <w:tcW w:w="9781" w:type="dxa"/>
            <w:tcMar>
              <w:top w:w="0" w:type="dxa"/>
              <w:left w:w="283" w:type="dxa"/>
              <w:bottom w:w="0" w:type="dxa"/>
              <w:right w:w="283" w:type="dxa"/>
            </w:tcMar>
          </w:tcPr>
          <w:p w14:paraId="17702E6B"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bookmarkStart w:id="67" w:name="_Hlk516226516"/>
            <w:r w:rsidRPr="00F4573A">
              <w:rPr>
                <w:rFonts w:eastAsia="Arial"/>
                <w:b/>
                <w:color w:val="FF0000"/>
                <w:sz w:val="18"/>
                <w:szCs w:val="18"/>
                <w:lang w:val="it-IT"/>
              </w:rPr>
              <w:t>Informativa ai sensi degli artt. 13 e 14 del Regolamento UE 2016/679 (RGPD)</w:t>
            </w:r>
          </w:p>
          <w:p w14:paraId="45B179EA"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p>
          <w:p w14:paraId="449EE4F1"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Titolare del trattamento</w:t>
            </w:r>
            <w:r w:rsidRPr="00F4573A">
              <w:rPr>
                <w:rFonts w:eastAsia="Arial"/>
                <w:color w:val="FF0000"/>
                <w:sz w:val="18"/>
                <w:szCs w:val="18"/>
                <w:lang w:val="it-IT"/>
              </w:rPr>
              <w:t xml:space="preserve"> </w:t>
            </w:r>
            <w:r w:rsidRPr="00F4573A">
              <w:rPr>
                <w:rFonts w:eastAsia="Arial"/>
                <w:b/>
                <w:color w:val="FF0000"/>
                <w:sz w:val="18"/>
                <w:szCs w:val="18"/>
                <w:lang w:val="it-IT"/>
              </w:rPr>
              <w:t>dei dati personali</w:t>
            </w:r>
            <w:r w:rsidRPr="00F4573A">
              <w:rPr>
                <w:rFonts w:eastAsia="Arial"/>
                <w:color w:val="FF0000"/>
                <w:sz w:val="18"/>
                <w:szCs w:val="18"/>
                <w:lang w:val="it-IT"/>
              </w:rPr>
              <w:t xml:space="preserve"> è l’ente committente (vedasi disciplinare di gara)</w:t>
            </w:r>
          </w:p>
          <w:p w14:paraId="1EC1D0B6" w14:textId="608841C1"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 trattamento</w:t>
            </w:r>
            <w:r w:rsidRPr="00F4573A">
              <w:rPr>
                <w:rFonts w:eastAsia="Arial"/>
                <w:color w:val="FF0000"/>
                <w:sz w:val="18"/>
                <w:szCs w:val="18"/>
                <w:lang w:val="it-IT"/>
              </w:rPr>
              <w:t xml:space="preserve"> </w:t>
            </w:r>
            <w:r w:rsidRPr="00F4573A">
              <w:rPr>
                <w:rFonts w:eastAsia="Arial"/>
                <w:b/>
                <w:color w:val="FF0000"/>
                <w:sz w:val="18"/>
                <w:szCs w:val="18"/>
                <w:lang w:val="it-IT"/>
              </w:rPr>
              <w:t>ex art. 28 RGPD</w:t>
            </w:r>
            <w:r w:rsidRPr="00F4573A">
              <w:rPr>
                <w:rFonts w:eastAsia="Arial"/>
                <w:color w:val="FF0000"/>
                <w:sz w:val="18"/>
                <w:szCs w:val="18"/>
                <w:lang w:val="it-IT"/>
              </w:rPr>
              <w:t xml:space="preserve"> è</w:t>
            </w:r>
            <w:r w:rsidRPr="00F4573A">
              <w:rPr>
                <w:rFonts w:eastAsia="Arial"/>
                <w:b/>
                <w:color w:val="FF0000"/>
                <w:sz w:val="18"/>
                <w:szCs w:val="18"/>
                <w:lang w:val="it-IT"/>
              </w:rPr>
              <w:t xml:space="preserve"> </w:t>
            </w:r>
            <w:r w:rsidRPr="00F4573A">
              <w:rPr>
                <w:rFonts w:eastAsia="Arial"/>
                <w:color w:val="FF0000"/>
                <w:sz w:val="18"/>
                <w:szCs w:val="18"/>
                <w:lang w:val="it-IT"/>
              </w:rPr>
              <w:t xml:space="preserve">l’Agenzia per i procedimenti e la vigilanza in materia di contratti pubblici di lavori, servizi e forniture – ACP, via Alto Adige 50, 39100 Bolzano, e-mail: </w:t>
            </w:r>
            <w:r w:rsidR="003F3CE4">
              <w:fldChar w:fldCharType="begin"/>
            </w:r>
            <w:r w:rsidR="003F3CE4" w:rsidRPr="003F3CE4">
              <w:rPr>
                <w:lang w:val="it-IT"/>
              </w:rPr>
              <w:instrText>HYPERLINK "mailto:acp@provincia.bz.it" \h</w:instrText>
            </w:r>
            <w:r w:rsidR="003F3CE4">
              <w:fldChar w:fldCharType="separate"/>
            </w:r>
            <w:r w:rsidRPr="00F4573A">
              <w:rPr>
                <w:rFonts w:eastAsia="Arial"/>
                <w:color w:val="FF0000"/>
                <w:sz w:val="18"/>
                <w:szCs w:val="18"/>
                <w:u w:val="single"/>
                <w:lang w:val="it-IT"/>
              </w:rPr>
              <w:t>acp@provincia.bz.it</w:t>
            </w:r>
            <w:r w:rsidR="003F3CE4">
              <w:rPr>
                <w:rFonts w:eastAsia="Arial"/>
                <w:color w:val="FF0000"/>
                <w:sz w:val="18"/>
                <w:szCs w:val="18"/>
                <w:u w:val="single"/>
                <w:lang w:val="it-IT"/>
              </w:rPr>
              <w:fldChar w:fldCharType="end"/>
            </w:r>
            <w:r w:rsidRPr="00F4573A">
              <w:rPr>
                <w:rFonts w:eastAsia="Arial"/>
                <w:color w:val="FF0000"/>
                <w:sz w:val="18"/>
                <w:szCs w:val="18"/>
                <w:lang w:val="it-IT"/>
              </w:rPr>
              <w:t xml:space="preserve">; PEC: </w:t>
            </w:r>
            <w:r w:rsidRPr="00F4573A">
              <w:rPr>
                <w:rFonts w:eastAsia="Arial"/>
                <w:color w:val="FF0000"/>
                <w:sz w:val="18"/>
                <w:szCs w:val="18"/>
                <w:u w:val="single"/>
                <w:lang w:val="it-IT"/>
              </w:rPr>
              <w:t>agenturauftraege.agenziaappalti@pec.prov.bz.it</w:t>
            </w:r>
            <w:r w:rsidRPr="00F4573A">
              <w:rPr>
                <w:rFonts w:eastAsia="Arial"/>
                <w:color w:val="FF0000"/>
                <w:sz w:val="18"/>
                <w:szCs w:val="18"/>
                <w:lang w:val="it-IT"/>
              </w:rPr>
              <w:t xml:space="preserve">. </w:t>
            </w:r>
            <w:r w:rsidR="00A40CFD">
              <w:rPr>
                <w:rFonts w:eastAsia="Arial"/>
                <w:color w:val="FF0000"/>
                <w:sz w:val="18"/>
                <w:szCs w:val="18"/>
                <w:lang w:val="it-IT"/>
              </w:rPr>
              <w:t xml:space="preserve">legale rappresentante dell’ACP è la Direttrice Dott.ssa </w:t>
            </w:r>
            <w:r w:rsidR="00357E09">
              <w:rPr>
                <w:rFonts w:eastAsia="Arial"/>
                <w:color w:val="FF0000"/>
                <w:sz w:val="18"/>
                <w:szCs w:val="18"/>
                <w:lang w:val="it-IT"/>
              </w:rPr>
              <w:t>Petra Mahlknecht</w:t>
            </w:r>
            <w:r w:rsidRPr="00F4573A">
              <w:rPr>
                <w:rFonts w:eastAsia="Arial"/>
                <w:color w:val="FF0000"/>
                <w:sz w:val="18"/>
                <w:szCs w:val="18"/>
                <w:lang w:val="it-IT"/>
              </w:rPr>
              <w:t xml:space="preserve">. </w:t>
            </w:r>
          </w:p>
          <w:p w14:paraId="0C70A3D2"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Sub-responsabili del trattamento ex art. 28, par. 4 RGPD</w:t>
            </w:r>
            <w:r w:rsidRPr="00F4573A">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584970A0" w14:textId="49BA546B" w:rsidR="002244BC" w:rsidRPr="00F4573A" w:rsidRDefault="002244BC" w:rsidP="00E33B87">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b/>
                <w:color w:val="FF0000"/>
                <w:sz w:val="18"/>
                <w:szCs w:val="18"/>
                <w:lang w:val="it-IT"/>
              </w:rPr>
              <w:t>Responsabile della protezione dei dati (RPD</w:t>
            </w:r>
            <w:r w:rsidRPr="00F4573A">
              <w:rPr>
                <w:rFonts w:eastAsia="Arial"/>
                <w:color w:val="FF0000"/>
                <w:sz w:val="18"/>
                <w:szCs w:val="18"/>
                <w:lang w:val="it-IT"/>
              </w:rPr>
              <w:t xml:space="preserve">): </w:t>
            </w:r>
            <w:r w:rsidR="00875BA4" w:rsidRPr="00875BA4">
              <w:rPr>
                <w:rFonts w:eastAsia="Arial"/>
                <w:color w:val="FF0000"/>
                <w:sz w:val="18"/>
                <w:szCs w:val="18"/>
                <w:lang w:val="it-IT"/>
              </w:rPr>
              <w:t>PL CONSULTING SRLS, via Manzoni 65, 39012 Merano (BZ), e-mail: info@pl-consulting.it; PEC: pl_consulting@pec.it.</w:t>
            </w:r>
          </w:p>
          <w:p w14:paraId="147292F4"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Origine dei dati:</w:t>
            </w:r>
            <w:r w:rsidRPr="00F4573A">
              <w:rPr>
                <w:rFonts w:eastAsia="Arial"/>
                <w:color w:val="FF0000"/>
                <w:sz w:val="18"/>
                <w:szCs w:val="18"/>
                <w:lang w:val="it-IT"/>
              </w:rPr>
              <w:t xml:space="preserve"> I dati vengono raccolti presso l’interessato (concorrenti) e presso archivi, registri, albi ed elenchi tenuti da soggetti pubblici ai sensi della legge.</w:t>
            </w:r>
          </w:p>
          <w:p w14:paraId="0A7C528A" w14:textId="4C4922FD" w:rsidR="002244BC" w:rsidRPr="00F4573A" w:rsidRDefault="002244BC" w:rsidP="00E33B87">
            <w:pPr>
              <w:tabs>
                <w:tab w:val="left" w:pos="5843"/>
              </w:tabs>
              <w:ind w:left="-143"/>
              <w:jc w:val="both"/>
              <w:rPr>
                <w:rFonts w:eastAsia="Arial"/>
                <w:b/>
                <w:color w:val="FF0000"/>
                <w:sz w:val="18"/>
                <w:szCs w:val="18"/>
                <w:lang w:val="it-IT"/>
              </w:rPr>
            </w:pPr>
            <w:r w:rsidRPr="00F4573A">
              <w:rPr>
                <w:rFonts w:eastAsia="Arial"/>
                <w:b/>
                <w:color w:val="FF0000"/>
                <w:sz w:val="18"/>
                <w:szCs w:val="18"/>
                <w:lang w:val="it-IT"/>
              </w:rPr>
              <w:t>Categorie dei dati:</w:t>
            </w:r>
            <w:r w:rsidRPr="00F4573A">
              <w:rPr>
                <w:rFonts w:eastAsia="Arial"/>
                <w:color w:val="FF0000"/>
                <w:sz w:val="18"/>
                <w:szCs w:val="18"/>
                <w:lang w:val="it-IT"/>
              </w:rPr>
              <w:t xml:space="preserve"> I dati raccolti sono: dati identificativi e dati giudiziari (</w:t>
            </w:r>
            <w:r w:rsidRPr="00F4573A">
              <w:rPr>
                <w:color w:val="FF0000"/>
                <w:sz w:val="18"/>
                <w:szCs w:val="18"/>
                <w:lang w:val="it-IT"/>
              </w:rPr>
              <w:t xml:space="preserve">relativi a condanne, sanzioni e comunque provvedimenti derivanti da illeciti di natura penale, civile, amministrativa, previdenziale, contributiva e tributaria di cui </w:t>
            </w:r>
            <w:r w:rsidR="0067382C" w:rsidRPr="00E57AB3">
              <w:rPr>
                <w:color w:val="FF0000"/>
                <w:sz w:val="18"/>
                <w:szCs w:val="18"/>
                <w:lang w:val="it-IT"/>
              </w:rPr>
              <w:t>agli artt. 94 e 95 d. lgs. 36/2023</w:t>
            </w:r>
            <w:r w:rsidRPr="00E57AB3">
              <w:rPr>
                <w:color w:val="FF0000"/>
                <w:sz w:val="18"/>
                <w:szCs w:val="18"/>
                <w:lang w:val="it-IT"/>
              </w:rPr>
              <w:t>).</w:t>
            </w:r>
            <w:r w:rsidRPr="00F4573A">
              <w:rPr>
                <w:color w:val="FF0000"/>
                <w:sz w:val="18"/>
                <w:szCs w:val="18"/>
                <w:lang w:val="it-IT"/>
              </w:rPr>
              <w:t xml:space="preserve"> In </w:t>
            </w:r>
            <w:r w:rsidRPr="00F4573A">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5E773EF0"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Finalità e natura del trattamento</w:t>
            </w:r>
            <w:r w:rsidRPr="00F4573A">
              <w:rPr>
                <w:rFonts w:eastAsia="Arial"/>
                <w:color w:val="FF0000"/>
                <w:sz w:val="18"/>
                <w:szCs w:val="18"/>
                <w:lang w:val="it-IT"/>
              </w:rPr>
              <w:t>: I dati forniti vengono</w:t>
            </w:r>
            <w:r w:rsidRPr="00F4573A">
              <w:rPr>
                <w:rFonts w:eastAsia="Calibri"/>
                <w:b/>
                <w:color w:val="FF0000"/>
                <w:sz w:val="18"/>
                <w:szCs w:val="18"/>
                <w:lang w:val="it-IT"/>
              </w:rPr>
              <w:t xml:space="preserve"> </w:t>
            </w:r>
            <w:r w:rsidRPr="00F4573A">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1FB66FFB"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rPr>
            </w:pPr>
            <w:r w:rsidRPr="00F4573A">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F4573A">
              <w:rPr>
                <w:rFonts w:eastAsia="Arial"/>
                <w:color w:val="FF0000"/>
                <w:sz w:val="18"/>
                <w:szCs w:val="18"/>
              </w:rPr>
              <w:t xml:space="preserve">Il </w:t>
            </w:r>
            <w:proofErr w:type="spellStart"/>
            <w:r w:rsidRPr="00F4573A">
              <w:rPr>
                <w:rFonts w:eastAsia="Arial"/>
                <w:color w:val="FF0000"/>
                <w:sz w:val="18"/>
                <w:szCs w:val="18"/>
              </w:rPr>
              <w:t>rifiuto</w:t>
            </w:r>
            <w:proofErr w:type="spellEnd"/>
            <w:r w:rsidRPr="00F4573A">
              <w:rPr>
                <w:rFonts w:eastAsia="Arial"/>
                <w:color w:val="FF0000"/>
                <w:sz w:val="18"/>
                <w:szCs w:val="18"/>
              </w:rPr>
              <w:t xml:space="preserve"> </w:t>
            </w:r>
            <w:proofErr w:type="spellStart"/>
            <w:r w:rsidRPr="00F4573A">
              <w:rPr>
                <w:rFonts w:eastAsia="Arial"/>
                <w:color w:val="FF0000"/>
                <w:sz w:val="18"/>
                <w:szCs w:val="18"/>
              </w:rPr>
              <w:t>può</w:t>
            </w:r>
            <w:proofErr w:type="spellEnd"/>
            <w:r w:rsidRPr="00F4573A">
              <w:rPr>
                <w:rFonts w:eastAsia="Arial"/>
                <w:color w:val="FF0000"/>
                <w:sz w:val="18"/>
                <w:szCs w:val="18"/>
              </w:rPr>
              <w:t xml:space="preserve"> </w:t>
            </w:r>
            <w:proofErr w:type="spellStart"/>
            <w:r w:rsidRPr="00F4573A">
              <w:rPr>
                <w:rFonts w:eastAsia="Arial"/>
                <w:color w:val="FF0000"/>
                <w:sz w:val="18"/>
                <w:szCs w:val="18"/>
              </w:rPr>
              <w:t>precludere</w:t>
            </w:r>
            <w:proofErr w:type="spellEnd"/>
            <w:r w:rsidRPr="00F4573A">
              <w:rPr>
                <w:rFonts w:eastAsia="Arial"/>
                <w:color w:val="FF0000"/>
                <w:sz w:val="18"/>
                <w:szCs w:val="18"/>
              </w:rPr>
              <w:t xml:space="preserve"> </w:t>
            </w:r>
            <w:proofErr w:type="spellStart"/>
            <w:r w:rsidRPr="00F4573A">
              <w:rPr>
                <w:rFonts w:eastAsia="Arial"/>
                <w:color w:val="FF0000"/>
                <w:sz w:val="18"/>
                <w:szCs w:val="18"/>
              </w:rPr>
              <w:t>l’effettuazione</w:t>
            </w:r>
            <w:proofErr w:type="spellEnd"/>
            <w:r w:rsidRPr="00F4573A">
              <w:rPr>
                <w:rFonts w:eastAsia="Arial"/>
                <w:color w:val="FF0000"/>
                <w:sz w:val="18"/>
                <w:szCs w:val="18"/>
              </w:rPr>
              <w:t xml:space="preserve"> </w:t>
            </w:r>
            <w:proofErr w:type="spellStart"/>
            <w:r w:rsidRPr="00F4573A">
              <w:rPr>
                <w:rFonts w:eastAsia="Arial"/>
                <w:color w:val="FF0000"/>
                <w:sz w:val="18"/>
                <w:szCs w:val="18"/>
              </w:rPr>
              <w:t>della</w:t>
            </w:r>
            <w:proofErr w:type="spellEnd"/>
            <w:r w:rsidRPr="00F4573A">
              <w:rPr>
                <w:rFonts w:eastAsia="Arial"/>
                <w:color w:val="FF0000"/>
                <w:sz w:val="18"/>
                <w:szCs w:val="18"/>
              </w:rPr>
              <w:t xml:space="preserve"> </w:t>
            </w:r>
            <w:proofErr w:type="spellStart"/>
            <w:r w:rsidRPr="00F4573A">
              <w:rPr>
                <w:rFonts w:eastAsia="Arial"/>
                <w:color w:val="FF0000"/>
                <w:sz w:val="18"/>
                <w:szCs w:val="18"/>
              </w:rPr>
              <w:t>relativa</w:t>
            </w:r>
            <w:proofErr w:type="spellEnd"/>
            <w:r w:rsidRPr="00F4573A">
              <w:rPr>
                <w:rFonts w:eastAsia="Arial"/>
                <w:color w:val="FF0000"/>
                <w:sz w:val="18"/>
                <w:szCs w:val="18"/>
              </w:rPr>
              <w:t xml:space="preserve"> </w:t>
            </w:r>
            <w:proofErr w:type="spellStart"/>
            <w:r w:rsidRPr="00F4573A">
              <w:rPr>
                <w:rFonts w:eastAsia="Arial"/>
                <w:color w:val="FF0000"/>
                <w:sz w:val="18"/>
                <w:szCs w:val="18"/>
              </w:rPr>
              <w:t>istruttoria</w:t>
            </w:r>
            <w:proofErr w:type="spellEnd"/>
            <w:r w:rsidRPr="00F4573A">
              <w:rPr>
                <w:rFonts w:eastAsia="Arial"/>
                <w:color w:val="FF0000"/>
                <w:sz w:val="18"/>
                <w:szCs w:val="18"/>
              </w:rPr>
              <w:t>.</w:t>
            </w:r>
          </w:p>
        </w:tc>
      </w:tr>
      <w:tr w:rsidR="002244BC" w:rsidRPr="003F3CE4" w14:paraId="1DFB68C1" w14:textId="77777777" w:rsidTr="00E33B87">
        <w:trPr>
          <w:trHeight w:val="1060"/>
        </w:trPr>
        <w:tc>
          <w:tcPr>
            <w:tcW w:w="9781" w:type="dxa"/>
            <w:tcMar>
              <w:top w:w="0" w:type="dxa"/>
              <w:left w:w="283" w:type="dxa"/>
              <w:bottom w:w="0" w:type="dxa"/>
              <w:right w:w="283" w:type="dxa"/>
            </w:tcMar>
          </w:tcPr>
          <w:p w14:paraId="5D0FC9F6"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Comunicazione e destinatari dei dati:</w:t>
            </w:r>
            <w:r w:rsidRPr="00F4573A">
              <w:rPr>
                <w:rFonts w:eastAsia="Arial"/>
                <w:color w:val="FF0000"/>
                <w:sz w:val="18"/>
                <w:szCs w:val="18"/>
                <w:lang w:val="it-IT"/>
              </w:rPr>
              <w:t xml:space="preserve"> I dati raccolti potranno altresì essere conosciuti da:</w:t>
            </w:r>
          </w:p>
          <w:p w14:paraId="41C3BA42"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0CCD524B"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altre Amministrazioni e Autorità pubbliche, cui i dati potranno essere comunicati per adempimenti procedimentali; </w:t>
            </w:r>
          </w:p>
          <w:p w14:paraId="3BDAB255"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4FF82B5D" w14:textId="77777777" w:rsidR="002244BC" w:rsidRPr="00F4573A" w:rsidRDefault="002244BC" w:rsidP="00E33B87">
            <w:pPr>
              <w:pBdr>
                <w:top w:val="nil"/>
                <w:left w:val="nil"/>
                <w:bottom w:val="nil"/>
                <w:right w:val="nil"/>
                <w:between w:val="nil"/>
              </w:pBdr>
              <w:tabs>
                <w:tab w:val="left" w:pos="5843"/>
              </w:tabs>
              <w:ind w:left="-143"/>
              <w:jc w:val="both"/>
              <w:rPr>
                <w:rFonts w:eastAsia="Arial"/>
                <w:color w:val="FF0000"/>
                <w:sz w:val="18"/>
                <w:szCs w:val="18"/>
                <w:lang w:val="it-IT"/>
              </w:rPr>
            </w:pPr>
            <w:r w:rsidRPr="00F4573A">
              <w:rPr>
                <w:rFonts w:eastAsia="Arial"/>
                <w:color w:val="FF0000"/>
                <w:sz w:val="18"/>
                <w:szCs w:val="18"/>
                <w:lang w:val="it-IT"/>
              </w:rPr>
              <w:t>- soggetti esterni, i cui nominativi sono a disposizione degli interessati, facenti parte delle Commissioni di valutazione di volta in volta costituite;</w:t>
            </w:r>
          </w:p>
          <w:p w14:paraId="7EA4695F"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 xml:space="preserve">- legali incaricati per la tutela dell’ACP in sede giudiziaria. </w:t>
            </w:r>
          </w:p>
          <w:p w14:paraId="046B5282"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2448F568"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color w:val="FF0000"/>
                <w:sz w:val="18"/>
                <w:szCs w:val="18"/>
                <w:lang w:val="it-IT"/>
              </w:rPr>
              <w:t>I dati non saranno in alcun modo trasferiti e comunicati all’estero e non saranno in alcun modo diffusi e comunicati a soggetti non autorizzati.</w:t>
            </w:r>
          </w:p>
        </w:tc>
      </w:tr>
      <w:tr w:rsidR="002244BC" w:rsidRPr="003F3CE4" w14:paraId="7EF88B06" w14:textId="77777777" w:rsidTr="00E33B87">
        <w:trPr>
          <w:trHeight w:val="380"/>
        </w:trPr>
        <w:tc>
          <w:tcPr>
            <w:tcW w:w="9781" w:type="dxa"/>
            <w:tcMar>
              <w:top w:w="0" w:type="dxa"/>
              <w:left w:w="283" w:type="dxa"/>
              <w:bottom w:w="0" w:type="dxa"/>
              <w:right w:w="283" w:type="dxa"/>
            </w:tcMar>
          </w:tcPr>
          <w:p w14:paraId="50EE8303"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Diffusione</w:t>
            </w:r>
            <w:r w:rsidRPr="00F4573A">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6924EE31" w14:textId="77777777" w:rsidR="002244BC" w:rsidRPr="00F4573A" w:rsidRDefault="002244BC" w:rsidP="00E33B87">
            <w:pPr>
              <w:pBdr>
                <w:top w:val="nil"/>
                <w:left w:val="nil"/>
                <w:bottom w:val="nil"/>
                <w:right w:val="nil"/>
                <w:between w:val="nil"/>
              </w:pBdr>
              <w:shd w:val="clear" w:color="auto" w:fill="FFFFFF"/>
              <w:tabs>
                <w:tab w:val="left" w:pos="5843"/>
              </w:tabs>
              <w:ind w:left="-143"/>
              <w:rPr>
                <w:rFonts w:eastAsia="Arial"/>
                <w:color w:val="FF0000"/>
                <w:sz w:val="18"/>
                <w:szCs w:val="18"/>
                <w:lang w:val="it-IT"/>
              </w:rPr>
            </w:pPr>
            <w:r w:rsidRPr="00F4573A">
              <w:rPr>
                <w:rFonts w:eastAsia="Arial"/>
                <w:b/>
                <w:color w:val="FF0000"/>
                <w:sz w:val="18"/>
                <w:szCs w:val="18"/>
                <w:lang w:val="it-IT"/>
              </w:rPr>
              <w:t>Durata</w:t>
            </w:r>
            <w:r w:rsidRPr="00F4573A">
              <w:rPr>
                <w:rFonts w:eastAsia="Arial"/>
                <w:color w:val="FF0000"/>
                <w:sz w:val="18"/>
                <w:szCs w:val="18"/>
                <w:lang w:val="it-IT"/>
              </w:rPr>
              <w:t>: I dati conferiti saranno conservati secondo quanto stabilito dalla vigente normativa.</w:t>
            </w:r>
          </w:p>
          <w:p w14:paraId="48D2C16A"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Diritti dell’interessato</w:t>
            </w:r>
            <w:r w:rsidRPr="00F4573A">
              <w:rPr>
                <w:rFonts w:eastAsia="Arial"/>
                <w:color w:val="FF0000"/>
                <w:sz w:val="18"/>
                <w:szCs w:val="18"/>
                <w:lang w:val="it-IT"/>
              </w:rPr>
              <w:t xml:space="preserve">: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w:t>
            </w:r>
            <w:r w:rsidRPr="00F4573A">
              <w:rPr>
                <w:rFonts w:eastAsia="Arial"/>
                <w:color w:val="FF0000"/>
                <w:sz w:val="18"/>
                <w:szCs w:val="18"/>
                <w:lang w:val="it-IT"/>
              </w:rPr>
              <w:lastRenderedPageBreak/>
              <w:t>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F4573A">
              <w:rPr>
                <w:rFonts w:eastAsia="Arial"/>
                <w:i/>
                <w:color w:val="FF0000"/>
                <w:sz w:val="18"/>
                <w:szCs w:val="18"/>
                <w:lang w:val="it-IT"/>
              </w:rPr>
              <w:t>:</w:t>
            </w:r>
            <w:r w:rsidRPr="00F4573A">
              <w:rPr>
                <w:rFonts w:eastAsia="Calibri"/>
                <w:color w:val="FF0000"/>
                <w:sz w:val="18"/>
                <w:szCs w:val="18"/>
                <w:lang w:val="it-IT"/>
              </w:rPr>
              <w:t xml:space="preserve"> </w:t>
            </w:r>
            <w:r w:rsidR="003F3CE4">
              <w:fldChar w:fldCharType="begin"/>
            </w:r>
            <w:r w:rsidR="003F3CE4" w:rsidRPr="003F3CE4">
              <w:rPr>
                <w:lang w:val="it-IT"/>
              </w:rPr>
              <w:instrText>HYPERLINK "http://acp.provincia.bz.it/amministrazione-trasparente/dati-ulteriori.asp" \h</w:instrText>
            </w:r>
            <w:r w:rsidR="003F3CE4">
              <w:fldChar w:fldCharType="separate"/>
            </w:r>
            <w:r w:rsidRPr="00F4573A">
              <w:rPr>
                <w:rFonts w:eastAsia="Arial"/>
                <w:color w:val="FF0000"/>
                <w:sz w:val="18"/>
                <w:szCs w:val="18"/>
                <w:u w:val="single"/>
                <w:lang w:val="it-IT"/>
              </w:rPr>
              <w:t>http://acp.provincia.bz.it/amministrazione-trasparente/dati-ulteriori.asp</w:t>
            </w:r>
            <w:r w:rsidR="003F3CE4">
              <w:rPr>
                <w:rFonts w:eastAsia="Arial"/>
                <w:color w:val="FF0000"/>
                <w:sz w:val="18"/>
                <w:szCs w:val="18"/>
                <w:u w:val="single"/>
                <w:lang w:val="it-IT"/>
              </w:rPr>
              <w:fldChar w:fldCharType="end"/>
            </w:r>
          </w:p>
          <w:p w14:paraId="5852E3C3" w14:textId="77777777" w:rsidR="002244BC" w:rsidRPr="00F4573A" w:rsidRDefault="002244BC" w:rsidP="00E33B87">
            <w:pPr>
              <w:pBdr>
                <w:top w:val="nil"/>
                <w:left w:val="nil"/>
                <w:bottom w:val="nil"/>
                <w:right w:val="nil"/>
                <w:between w:val="nil"/>
              </w:pBdr>
              <w:tabs>
                <w:tab w:val="left" w:pos="959"/>
                <w:tab w:val="left" w:pos="5843"/>
              </w:tabs>
              <w:ind w:left="-143"/>
              <w:jc w:val="both"/>
              <w:rPr>
                <w:rFonts w:eastAsia="Arial"/>
                <w:color w:val="FF0000"/>
                <w:sz w:val="18"/>
                <w:szCs w:val="18"/>
                <w:lang w:val="it-IT"/>
              </w:rPr>
            </w:pPr>
            <w:r w:rsidRPr="00F4573A">
              <w:rPr>
                <w:rFonts w:eastAsia="Arial"/>
                <w:b/>
                <w:color w:val="FF0000"/>
                <w:sz w:val="18"/>
                <w:szCs w:val="18"/>
                <w:lang w:val="it-IT"/>
              </w:rPr>
              <w:t>Rimedi</w:t>
            </w:r>
            <w:r w:rsidRPr="00F4573A">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1FFA678F" w14:textId="77777777" w:rsidR="002244BC" w:rsidRPr="00F4573A" w:rsidRDefault="002244BC" w:rsidP="002244BC">
      <w:pPr>
        <w:pBdr>
          <w:top w:val="nil"/>
          <w:left w:val="nil"/>
          <w:bottom w:val="nil"/>
          <w:right w:val="nil"/>
          <w:between w:val="nil"/>
        </w:pBdr>
        <w:tabs>
          <w:tab w:val="left" w:pos="959"/>
        </w:tabs>
        <w:jc w:val="both"/>
        <w:rPr>
          <w:rFonts w:eastAsia="Arial"/>
          <w:color w:val="FF0000"/>
          <w:sz w:val="18"/>
          <w:szCs w:val="18"/>
          <w:lang w:val="it-IT"/>
        </w:rPr>
      </w:pPr>
    </w:p>
    <w:p w14:paraId="64638E85" w14:textId="77777777" w:rsidR="002244BC" w:rsidRPr="00F4573A" w:rsidRDefault="002244BC" w:rsidP="002244BC">
      <w:pPr>
        <w:pBdr>
          <w:top w:val="nil"/>
          <w:left w:val="nil"/>
          <w:bottom w:val="nil"/>
          <w:right w:val="nil"/>
          <w:between w:val="nil"/>
        </w:pBdr>
        <w:tabs>
          <w:tab w:val="left" w:pos="959"/>
        </w:tabs>
        <w:jc w:val="both"/>
        <w:rPr>
          <w:rFonts w:eastAsia="Arial"/>
          <w:color w:val="FF0000"/>
          <w:sz w:val="18"/>
          <w:szCs w:val="18"/>
        </w:rPr>
      </w:pPr>
      <w:proofErr w:type="spellStart"/>
      <w:r w:rsidRPr="00F4573A">
        <w:rPr>
          <w:rFonts w:eastAsia="Arial"/>
          <w:color w:val="FF0000"/>
          <w:sz w:val="18"/>
          <w:szCs w:val="18"/>
        </w:rPr>
        <w:t>Letto</w:t>
      </w:r>
      <w:proofErr w:type="spellEnd"/>
      <w:r w:rsidRPr="00F4573A">
        <w:rPr>
          <w:rFonts w:eastAsia="Arial"/>
          <w:color w:val="FF0000"/>
          <w:sz w:val="18"/>
          <w:szCs w:val="18"/>
        </w:rPr>
        <w:t xml:space="preserve">, </w:t>
      </w:r>
      <w:proofErr w:type="spellStart"/>
      <w:r w:rsidRPr="00F4573A">
        <w:rPr>
          <w:rFonts w:eastAsia="Arial"/>
          <w:color w:val="FF0000"/>
          <w:sz w:val="18"/>
          <w:szCs w:val="18"/>
        </w:rPr>
        <w:t>confermato</w:t>
      </w:r>
      <w:proofErr w:type="spellEnd"/>
      <w:r w:rsidRPr="00F4573A">
        <w:rPr>
          <w:rFonts w:eastAsia="Arial"/>
          <w:color w:val="FF0000"/>
          <w:sz w:val="18"/>
          <w:szCs w:val="18"/>
        </w:rPr>
        <w:t xml:space="preserve"> e </w:t>
      </w:r>
      <w:proofErr w:type="spellStart"/>
      <w:r w:rsidRPr="00F4573A">
        <w:rPr>
          <w:rFonts w:eastAsia="Arial"/>
          <w:color w:val="FF0000"/>
          <w:sz w:val="18"/>
          <w:szCs w:val="18"/>
        </w:rPr>
        <w:t>sottoscritto</w:t>
      </w:r>
      <w:proofErr w:type="spellEnd"/>
      <w:r w:rsidRPr="00F4573A">
        <w:rPr>
          <w:rFonts w:eastAsia="Arial"/>
          <w:color w:val="FF0000"/>
          <w:sz w:val="18"/>
          <w:szCs w:val="18"/>
        </w:rPr>
        <w:t>.</w:t>
      </w:r>
    </w:p>
    <w:p w14:paraId="5A5F7FA6" w14:textId="77777777" w:rsidR="002244BC" w:rsidRPr="00F4573A" w:rsidRDefault="002244BC" w:rsidP="002244BC">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2244BC" w:rsidRPr="00F4573A" w14:paraId="3E330F2F" w14:textId="77777777" w:rsidTr="00E33B87">
        <w:tc>
          <w:tcPr>
            <w:tcW w:w="4870" w:type="dxa"/>
          </w:tcPr>
          <w:p w14:paraId="1CB0DC66" w14:textId="77777777" w:rsidR="002244BC" w:rsidRPr="00F4573A" w:rsidRDefault="002244BC" w:rsidP="00E33B8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4803E768" w14:textId="77777777" w:rsidR="002244BC" w:rsidRPr="00F4573A" w:rsidRDefault="002244BC" w:rsidP="00E33B87">
            <w:pPr>
              <w:pBdr>
                <w:top w:val="nil"/>
                <w:left w:val="nil"/>
                <w:bottom w:val="nil"/>
                <w:right w:val="nil"/>
                <w:between w:val="nil"/>
              </w:pBdr>
              <w:tabs>
                <w:tab w:val="left" w:pos="959"/>
              </w:tabs>
              <w:jc w:val="center"/>
              <w:rPr>
                <w:rFonts w:eastAsia="Arial"/>
                <w:color w:val="FF0000"/>
                <w:sz w:val="18"/>
                <w:szCs w:val="18"/>
                <w:lang w:val="it-IT"/>
              </w:rPr>
            </w:pPr>
          </w:p>
          <w:p w14:paraId="58D15D04" w14:textId="77777777" w:rsidR="002244BC" w:rsidRPr="00F4573A" w:rsidRDefault="002244BC" w:rsidP="00E33B87">
            <w:pPr>
              <w:pBdr>
                <w:top w:val="nil"/>
                <w:left w:val="nil"/>
                <w:bottom w:val="nil"/>
                <w:right w:val="nil"/>
                <w:between w:val="nil"/>
              </w:pBdr>
              <w:tabs>
                <w:tab w:val="left" w:pos="959"/>
              </w:tabs>
              <w:jc w:val="center"/>
              <w:rPr>
                <w:rFonts w:eastAsia="Calibri"/>
                <w:color w:val="FF0000"/>
                <w:sz w:val="18"/>
                <w:szCs w:val="18"/>
                <w:lang w:val="it-IT"/>
              </w:rPr>
            </w:pPr>
            <w:r w:rsidRPr="00F4573A">
              <w:rPr>
                <w:rFonts w:eastAsia="Arial"/>
                <w:color w:val="FF0000"/>
                <w:sz w:val="18"/>
                <w:szCs w:val="18"/>
                <w:lang w:val="it-IT"/>
              </w:rPr>
              <w:t>Il legale rappresentante / il procuratore</w:t>
            </w:r>
            <w:bookmarkStart w:id="68" w:name="gjdgxs" w:colFirst="0" w:colLast="0"/>
            <w:bookmarkEnd w:id="68"/>
          </w:p>
          <w:p w14:paraId="72EA534B" w14:textId="77777777" w:rsidR="002244BC" w:rsidRPr="00F4573A" w:rsidRDefault="002244BC" w:rsidP="00E33B87">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fldChar w:fldCharType="begin">
                <w:ffData>
                  <w:name w:val="Text23"/>
                  <w:enabled/>
                  <w:calcOnExit w:val="0"/>
                  <w:textInput/>
                </w:ffData>
              </w:fldChar>
            </w:r>
            <w:bookmarkStart w:id="69" w:name="Text23"/>
            <w:r w:rsidRPr="00F4573A">
              <w:rPr>
                <w:rFonts w:eastAsia="Arial"/>
                <w:color w:val="FF0000"/>
                <w:sz w:val="18"/>
                <w:szCs w:val="18"/>
              </w:rPr>
              <w:instrText xml:space="preserve"> FORMTEXT </w:instrText>
            </w:r>
            <w:r w:rsidRPr="00F4573A">
              <w:rPr>
                <w:rFonts w:eastAsia="Arial"/>
                <w:color w:val="FF0000"/>
                <w:sz w:val="18"/>
                <w:szCs w:val="18"/>
              </w:rPr>
            </w:r>
            <w:r w:rsidRPr="00F4573A">
              <w:rPr>
                <w:rFonts w:eastAsia="Arial"/>
                <w:color w:val="FF0000"/>
                <w:sz w:val="18"/>
                <w:szCs w:val="18"/>
              </w:rPr>
              <w:fldChar w:fldCharType="separate"/>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noProof/>
                <w:color w:val="FF0000"/>
                <w:sz w:val="18"/>
                <w:szCs w:val="18"/>
              </w:rPr>
              <w:t> </w:t>
            </w:r>
            <w:r w:rsidRPr="00F4573A">
              <w:rPr>
                <w:rFonts w:eastAsia="Arial"/>
                <w:color w:val="FF0000"/>
                <w:sz w:val="18"/>
                <w:szCs w:val="18"/>
              </w:rPr>
              <w:fldChar w:fldCharType="end"/>
            </w:r>
            <w:bookmarkEnd w:id="69"/>
          </w:p>
          <w:p w14:paraId="228A5338" w14:textId="77777777" w:rsidR="002244BC" w:rsidRPr="00F4573A" w:rsidRDefault="002244BC" w:rsidP="00E33B87">
            <w:pPr>
              <w:pBdr>
                <w:top w:val="nil"/>
                <w:left w:val="nil"/>
                <w:bottom w:val="nil"/>
                <w:right w:val="nil"/>
                <w:between w:val="nil"/>
              </w:pBdr>
              <w:tabs>
                <w:tab w:val="left" w:pos="959"/>
              </w:tabs>
              <w:jc w:val="center"/>
              <w:rPr>
                <w:rFonts w:eastAsia="Arial"/>
                <w:color w:val="FF0000"/>
                <w:sz w:val="18"/>
                <w:szCs w:val="18"/>
              </w:rPr>
            </w:pPr>
            <w:r w:rsidRPr="00F4573A">
              <w:rPr>
                <w:rFonts w:eastAsia="Arial"/>
                <w:color w:val="FF0000"/>
                <w:sz w:val="18"/>
                <w:szCs w:val="18"/>
              </w:rPr>
              <w:t>(</w:t>
            </w:r>
            <w:proofErr w:type="spellStart"/>
            <w:r w:rsidRPr="00F4573A">
              <w:rPr>
                <w:rFonts w:eastAsia="Arial"/>
                <w:color w:val="FF0000"/>
                <w:sz w:val="18"/>
                <w:szCs w:val="18"/>
              </w:rPr>
              <w:t>sottoscritto</w:t>
            </w:r>
            <w:proofErr w:type="spellEnd"/>
            <w:r w:rsidRPr="00F4573A">
              <w:rPr>
                <w:rFonts w:eastAsia="Arial"/>
                <w:color w:val="FF0000"/>
                <w:sz w:val="18"/>
                <w:szCs w:val="18"/>
              </w:rPr>
              <w:t xml:space="preserve"> con firma </w:t>
            </w:r>
            <w:proofErr w:type="spellStart"/>
            <w:r w:rsidRPr="00F4573A">
              <w:rPr>
                <w:rFonts w:eastAsia="Arial"/>
                <w:color w:val="FF0000"/>
                <w:sz w:val="18"/>
                <w:szCs w:val="18"/>
              </w:rPr>
              <w:t>digitale</w:t>
            </w:r>
            <w:proofErr w:type="spellEnd"/>
            <w:r w:rsidRPr="00F4573A">
              <w:rPr>
                <w:rFonts w:eastAsia="Arial"/>
                <w:color w:val="FF0000"/>
                <w:sz w:val="18"/>
                <w:szCs w:val="18"/>
              </w:rPr>
              <w:t>)</w:t>
            </w:r>
          </w:p>
          <w:p w14:paraId="2FA73F45" w14:textId="77777777" w:rsidR="002244BC" w:rsidRPr="00F4573A" w:rsidRDefault="002244BC" w:rsidP="00E33B8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47DA651A" w14:textId="77777777" w:rsidR="002244BC" w:rsidRPr="00F4573A" w:rsidRDefault="002244BC" w:rsidP="002244BC">
      <w:pPr>
        <w:pBdr>
          <w:top w:val="nil"/>
          <w:left w:val="nil"/>
          <w:bottom w:val="nil"/>
          <w:right w:val="nil"/>
          <w:between w:val="nil"/>
        </w:pBdr>
        <w:tabs>
          <w:tab w:val="left" w:pos="959"/>
        </w:tabs>
        <w:jc w:val="both"/>
        <w:rPr>
          <w:rFonts w:eastAsia="Arial"/>
          <w:color w:val="FF0000"/>
          <w:sz w:val="18"/>
          <w:szCs w:val="18"/>
          <w:lang w:val="it-IT"/>
        </w:rPr>
      </w:pPr>
    </w:p>
    <w:bookmarkEnd w:id="67"/>
    <w:p w14:paraId="206566EC" w14:textId="77777777" w:rsidR="002244BC" w:rsidRDefault="002244BC" w:rsidP="002244BC">
      <w:pPr>
        <w:suppressAutoHyphens w:val="0"/>
        <w:rPr>
          <w:color w:val="FF0000"/>
          <w:lang w:val="it-IT"/>
        </w:rPr>
      </w:pPr>
    </w:p>
    <w:p w14:paraId="7BFEE2DE" w14:textId="77777777" w:rsidR="00370A2C" w:rsidRPr="00F4573A" w:rsidRDefault="00370A2C" w:rsidP="002244BC">
      <w:pPr>
        <w:suppressAutoHyphens w:val="0"/>
        <w:rPr>
          <w:color w:val="FF0000"/>
          <w:lang w:val="it-IT"/>
        </w:rPr>
      </w:pPr>
    </w:p>
    <w:p w14:paraId="5AC6401C"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bookmarkStart w:id="70" w:name="_Hlk185246403"/>
    </w:p>
    <w:p w14:paraId="02964F29"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370A2C">
        <w:rPr>
          <w:b/>
          <w:bCs/>
          <w:sz w:val="24"/>
          <w:szCs w:val="24"/>
          <w:highlight w:val="yellow"/>
          <w:lang w:val="it-IT"/>
        </w:rPr>
        <w:t xml:space="preserve">NON ALLEGARE DOCUMENTO DI IDENTITA’ </w:t>
      </w:r>
    </w:p>
    <w:p w14:paraId="5B679B54"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r w:rsidRPr="00370A2C">
        <w:rPr>
          <w:b/>
          <w:bCs/>
          <w:sz w:val="24"/>
          <w:szCs w:val="24"/>
          <w:highlight w:val="yellow"/>
          <w:lang w:val="it-IT"/>
        </w:rPr>
        <w:t>NON APPORRE IMMAGINE DI TIMBRO E FIRMA AUTOGRAFA</w:t>
      </w:r>
    </w:p>
    <w:p w14:paraId="30BED1A4" w14:textId="77777777" w:rsidR="00370A2C" w:rsidRPr="00370A2C" w:rsidRDefault="00370A2C" w:rsidP="00370A2C">
      <w:pPr>
        <w:pBdr>
          <w:top w:val="single" w:sz="4" w:space="1" w:color="auto"/>
          <w:left w:val="single" w:sz="4" w:space="4" w:color="auto"/>
          <w:bottom w:val="single" w:sz="4" w:space="1" w:color="auto"/>
          <w:right w:val="single" w:sz="4" w:space="4" w:color="auto"/>
        </w:pBdr>
        <w:spacing w:line="360" w:lineRule="auto"/>
        <w:jc w:val="center"/>
        <w:rPr>
          <w:b/>
          <w:bCs/>
          <w:sz w:val="24"/>
          <w:szCs w:val="24"/>
          <w:highlight w:val="yellow"/>
          <w:lang w:val="it-IT"/>
        </w:rPr>
      </w:pPr>
    </w:p>
    <w:bookmarkEnd w:id="70"/>
    <w:p w14:paraId="5F4011EF" w14:textId="1526D026" w:rsidR="00714F7F" w:rsidRPr="00974D88" w:rsidRDefault="00714F7F" w:rsidP="002244BC">
      <w:pPr>
        <w:pStyle w:val="sche3"/>
        <w:suppressAutoHyphens w:val="0"/>
        <w:autoSpaceDN w:val="0"/>
        <w:spacing w:line="360" w:lineRule="auto"/>
        <w:rPr>
          <w:b/>
          <w:i/>
          <w:iCs/>
          <w:color w:val="0000FF"/>
          <w:sz w:val="24"/>
          <w:szCs w:val="24"/>
          <w:lang w:val="it-IT"/>
        </w:rPr>
      </w:pPr>
    </w:p>
    <w:sectPr w:rsidR="00714F7F" w:rsidRPr="00974D88" w:rsidSect="004719AB">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ndrigo, Elisa" w:date="2025-01-15T18:27:00Z" w:initials="EA">
    <w:p w14:paraId="2D7C3E54" w14:textId="77777777" w:rsidR="00A91CA6" w:rsidRDefault="00A91CA6" w:rsidP="00A91CA6">
      <w:pPr>
        <w:pStyle w:val="Testocommento"/>
      </w:pPr>
      <w:r>
        <w:rPr>
          <w:rStyle w:val="Rimandocommento"/>
        </w:rPr>
        <w:annotationRef/>
      </w:r>
      <w:r>
        <w:rPr>
          <w:lang w:val="it-IT"/>
        </w:rPr>
        <w:t>Aggiornare anche 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7C3E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27C7D" w16cex:dateUtc="2025-01-15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C3E54" w16cid:durableId="2B327C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D83C6" w14:textId="77777777" w:rsidR="00DA1F95" w:rsidRDefault="00DA1F95">
      <w:r>
        <w:separator/>
      </w:r>
    </w:p>
  </w:endnote>
  <w:endnote w:type="continuationSeparator" w:id="0">
    <w:p w14:paraId="1F4D06DD" w14:textId="77777777" w:rsidR="00DA1F95" w:rsidRDefault="00DA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A9C7" w14:textId="77777777" w:rsidR="00F737B2" w:rsidRDefault="00F737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19E05" w14:textId="77777777" w:rsidR="003F62E6" w:rsidRDefault="003F62E6">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3F62E6" w:rsidRPr="00F737B2" w14:paraId="48B31933" w14:textId="77777777" w:rsidTr="00E33B87">
      <w:trPr>
        <w:cantSplit/>
      </w:trPr>
      <w:tc>
        <w:tcPr>
          <w:tcW w:w="4990" w:type="dxa"/>
        </w:tcPr>
        <w:p w14:paraId="46F2F0B9" w14:textId="77777777" w:rsidR="003F62E6" w:rsidRPr="00FB2870" w:rsidRDefault="003F62E6" w:rsidP="00D37580">
          <w:pPr>
            <w:spacing w:before="80" w:line="180" w:lineRule="exact"/>
            <w:jc w:val="right"/>
            <w:rPr>
              <w:color w:val="FF0000"/>
              <w:sz w:val="16"/>
              <w:lang w:val="de-DE"/>
            </w:rPr>
          </w:pPr>
          <w:r>
            <w:rPr>
              <w:color w:val="FF0000"/>
              <w:sz w:val="16"/>
              <w:lang w:val="de-DE"/>
            </w:rPr>
            <w:t>Südtiroler Straße 50</w:t>
          </w:r>
          <w:r w:rsidRPr="00FB2870">
            <w:rPr>
              <w:color w:val="FF0000"/>
              <w:sz w:val="16"/>
              <w:lang w:val="de-DE"/>
            </w:rPr>
            <w:t xml:space="preserve"> </w:t>
          </w:r>
          <w:r w:rsidRPr="00FB2870">
            <w:rPr>
              <w:rFonts w:ascii="Wingdings" w:hAnsi="Wingdings"/>
              <w:color w:val="FF0000"/>
              <w:sz w:val="14"/>
            </w:rPr>
            <w:t></w:t>
          </w:r>
          <w:r w:rsidRPr="00FB2870">
            <w:rPr>
              <w:color w:val="FF0000"/>
              <w:sz w:val="16"/>
              <w:lang w:val="de-DE"/>
            </w:rPr>
            <w:t xml:space="preserve"> 39100 Bozen</w:t>
          </w:r>
        </w:p>
        <w:p w14:paraId="7109BF86" w14:textId="77777777" w:rsidR="003F62E6" w:rsidRPr="00FB2870" w:rsidRDefault="003F62E6" w:rsidP="00D37580">
          <w:pPr>
            <w:spacing w:line="180" w:lineRule="exact"/>
            <w:jc w:val="right"/>
            <w:rPr>
              <w:color w:val="FF0000"/>
              <w:sz w:val="16"/>
              <w:szCs w:val="16"/>
              <w:lang w:val="de-DE"/>
            </w:rPr>
          </w:pPr>
          <w:r w:rsidRPr="00FB2870">
            <w:rPr>
              <w:color w:val="FF0000"/>
              <w:sz w:val="16"/>
              <w:lang w:val="de-DE"/>
            </w:rPr>
            <w:t xml:space="preserve">Tel. </w:t>
          </w:r>
          <w:r w:rsidRPr="00FB2870">
            <w:rPr>
              <w:color w:val="FF0000"/>
              <w:sz w:val="16"/>
              <w:szCs w:val="16"/>
              <w:lang w:val="de-DE"/>
            </w:rPr>
            <w:t xml:space="preserve">0471 41 40 10 </w:t>
          </w:r>
          <w:r w:rsidRPr="00FB2870">
            <w:rPr>
              <w:rFonts w:ascii="Wingdings" w:hAnsi="Wingdings"/>
              <w:color w:val="FF0000"/>
              <w:sz w:val="16"/>
              <w:szCs w:val="16"/>
            </w:rPr>
            <w:t></w:t>
          </w:r>
          <w:r w:rsidRPr="00FB2870">
            <w:rPr>
              <w:color w:val="FF0000"/>
              <w:sz w:val="16"/>
              <w:szCs w:val="16"/>
              <w:lang w:val="de-DE"/>
            </w:rPr>
            <w:t xml:space="preserve"> Fax 0471 41 40 09</w:t>
          </w:r>
        </w:p>
        <w:p w14:paraId="1E055B1D" w14:textId="77777777" w:rsidR="003F62E6" w:rsidRPr="00FB2870" w:rsidRDefault="003F3CE4" w:rsidP="00D37580">
          <w:pPr>
            <w:spacing w:line="180" w:lineRule="exact"/>
            <w:jc w:val="right"/>
            <w:rPr>
              <w:color w:val="FF0000"/>
              <w:sz w:val="16"/>
              <w:szCs w:val="16"/>
              <w:lang w:val="de-DE"/>
            </w:rPr>
          </w:pPr>
          <w:hyperlink r:id="rId1" w:history="1">
            <w:r w:rsidR="003F62E6" w:rsidRPr="00FB2870">
              <w:rPr>
                <w:color w:val="FF0000"/>
                <w:sz w:val="16"/>
                <w:szCs w:val="16"/>
                <w:lang w:val="de-DE"/>
              </w:rPr>
              <w:t>http://aov.provinz.bz.it</w:t>
            </w:r>
            <w:r w:rsidR="003F62E6" w:rsidRPr="00FB2870">
              <w:rPr>
                <w:rStyle w:val="Collegamentoipertestuale"/>
                <w:color w:val="FF0000"/>
                <w:sz w:val="16"/>
                <w:szCs w:val="16"/>
                <w:lang w:val="de-DE"/>
              </w:rPr>
              <w:t>/</w:t>
            </w:r>
          </w:hyperlink>
        </w:p>
        <w:p w14:paraId="4E851C82" w14:textId="7CEB9DAA" w:rsidR="003F62E6" w:rsidRPr="00FB2870" w:rsidRDefault="003F62E6" w:rsidP="00D37580">
          <w:pPr>
            <w:spacing w:line="180" w:lineRule="exact"/>
            <w:jc w:val="right"/>
            <w:rPr>
              <w:color w:val="FF0000"/>
              <w:sz w:val="16"/>
              <w:szCs w:val="16"/>
              <w:lang w:val="de-DE"/>
            </w:rPr>
          </w:pPr>
          <w:r w:rsidRPr="00FB2870">
            <w:rPr>
              <w:color w:val="FF0000"/>
              <w:sz w:val="16"/>
              <w:szCs w:val="16"/>
              <w:lang w:val="de-DE"/>
            </w:rPr>
            <w:t>aov-acp.</w:t>
          </w:r>
          <w:r w:rsidR="00F737B2">
            <w:rPr>
              <w:color w:val="FF0000"/>
              <w:sz w:val="16"/>
              <w:szCs w:val="16"/>
              <w:lang w:val="de-DE"/>
            </w:rPr>
            <w:t>arch-ing</w:t>
          </w:r>
          <w:r w:rsidRPr="00FB2870">
            <w:rPr>
              <w:color w:val="FF0000"/>
              <w:sz w:val="16"/>
              <w:szCs w:val="16"/>
              <w:lang w:val="de-DE"/>
            </w:rPr>
            <w:t>@pec.prov.bz.it</w:t>
          </w:r>
        </w:p>
        <w:p w14:paraId="63A3912C" w14:textId="380EB0C5" w:rsidR="003F62E6" w:rsidRPr="00FB2870" w:rsidRDefault="003F62E6" w:rsidP="00D37580">
          <w:pPr>
            <w:spacing w:line="180" w:lineRule="exact"/>
            <w:jc w:val="right"/>
            <w:rPr>
              <w:color w:val="FF0000"/>
              <w:sz w:val="16"/>
              <w:lang w:val="de-DE"/>
            </w:rPr>
          </w:pPr>
          <w:r w:rsidRPr="00FB2870">
            <w:rPr>
              <w:color w:val="FF0000"/>
              <w:sz w:val="16"/>
              <w:szCs w:val="16"/>
              <w:lang w:val="de-DE"/>
            </w:rPr>
            <w:t>aov.</w:t>
          </w:r>
          <w:r w:rsidR="00F737B2">
            <w:rPr>
              <w:color w:val="FF0000"/>
              <w:sz w:val="16"/>
              <w:szCs w:val="16"/>
              <w:lang w:val="de-DE"/>
            </w:rPr>
            <w:t>arch-ing</w:t>
          </w:r>
          <w:r w:rsidRPr="00FB2870">
            <w:rPr>
              <w:color w:val="FF0000"/>
              <w:sz w:val="16"/>
              <w:szCs w:val="16"/>
              <w:lang w:val="de-DE"/>
            </w:rPr>
            <w:t>@provinz.bz</w:t>
          </w:r>
          <w:r w:rsidRPr="00FB2870">
            <w:rPr>
              <w:color w:val="FF0000"/>
              <w:sz w:val="16"/>
              <w:lang w:val="de-DE"/>
            </w:rPr>
            <w:t>.it</w:t>
          </w:r>
        </w:p>
        <w:p w14:paraId="15053F0C" w14:textId="77777777" w:rsidR="003F62E6" w:rsidRPr="00FB2870" w:rsidRDefault="003F62E6" w:rsidP="00D37580">
          <w:pPr>
            <w:spacing w:line="180" w:lineRule="exact"/>
            <w:jc w:val="right"/>
            <w:rPr>
              <w:color w:val="FF0000"/>
              <w:sz w:val="16"/>
              <w:lang w:val="de-DE"/>
            </w:rPr>
          </w:pPr>
          <w:proofErr w:type="spellStart"/>
          <w:proofErr w:type="gramStart"/>
          <w:r w:rsidRPr="00F737B2">
            <w:rPr>
              <w:color w:val="FF0000"/>
              <w:sz w:val="16"/>
              <w:lang w:val="de-DE"/>
            </w:rPr>
            <w:t>Steuernr</w:t>
          </w:r>
          <w:proofErr w:type="spellEnd"/>
          <w:r w:rsidRPr="00F737B2">
            <w:rPr>
              <w:color w:val="FF0000"/>
              <w:sz w:val="16"/>
              <w:lang w:val="de-DE"/>
            </w:rPr>
            <w:t>./</w:t>
          </w:r>
          <w:proofErr w:type="spellStart"/>
          <w:proofErr w:type="gramEnd"/>
          <w:r w:rsidRPr="00F737B2">
            <w:rPr>
              <w:color w:val="FF0000"/>
              <w:sz w:val="16"/>
              <w:lang w:val="de-DE"/>
            </w:rPr>
            <w:t>Mwst.Nr</w:t>
          </w:r>
          <w:proofErr w:type="spellEnd"/>
          <w:r w:rsidRPr="00F737B2">
            <w:rPr>
              <w:color w:val="FF0000"/>
              <w:sz w:val="16"/>
              <w:lang w:val="de-DE"/>
            </w:rPr>
            <w:t>. 94116410211</w:t>
          </w:r>
        </w:p>
      </w:tc>
      <w:tc>
        <w:tcPr>
          <w:tcW w:w="227" w:type="dxa"/>
          <w:vAlign w:val="center"/>
        </w:tcPr>
        <w:p w14:paraId="05505EB8" w14:textId="77777777" w:rsidR="003F62E6" w:rsidRPr="00FB2870" w:rsidRDefault="003F62E6" w:rsidP="00D37580">
          <w:pPr>
            <w:spacing w:before="80"/>
            <w:jc w:val="center"/>
            <w:rPr>
              <w:color w:val="FF0000"/>
              <w:sz w:val="16"/>
              <w:lang w:val="de-DE"/>
            </w:rPr>
          </w:pPr>
        </w:p>
      </w:tc>
      <w:tc>
        <w:tcPr>
          <w:tcW w:w="907" w:type="dxa"/>
          <w:vAlign w:val="center"/>
        </w:tcPr>
        <w:p w14:paraId="774E6486" w14:textId="77777777" w:rsidR="003F62E6" w:rsidRPr="00FB2870" w:rsidRDefault="003F62E6" w:rsidP="00D37580">
          <w:pPr>
            <w:rPr>
              <w:color w:val="FF0000"/>
              <w:lang w:val="de-DE"/>
            </w:rPr>
          </w:pPr>
        </w:p>
      </w:tc>
      <w:tc>
        <w:tcPr>
          <w:tcW w:w="227" w:type="dxa"/>
          <w:vAlign w:val="center"/>
        </w:tcPr>
        <w:p w14:paraId="157364EA" w14:textId="77777777" w:rsidR="003F62E6" w:rsidRPr="00FB2870" w:rsidRDefault="003F62E6" w:rsidP="00D37580">
          <w:pPr>
            <w:spacing w:before="80"/>
            <w:jc w:val="center"/>
            <w:rPr>
              <w:color w:val="FF0000"/>
              <w:sz w:val="16"/>
              <w:lang w:val="de-DE"/>
            </w:rPr>
          </w:pPr>
        </w:p>
      </w:tc>
      <w:tc>
        <w:tcPr>
          <w:tcW w:w="4990" w:type="dxa"/>
        </w:tcPr>
        <w:p w14:paraId="06F31EC8" w14:textId="77777777" w:rsidR="003F62E6" w:rsidRPr="00D37580" w:rsidRDefault="003F62E6" w:rsidP="00D37580">
          <w:pPr>
            <w:spacing w:before="80" w:line="180" w:lineRule="exact"/>
            <w:rPr>
              <w:color w:val="FF0000"/>
              <w:sz w:val="16"/>
              <w:lang w:val="it-IT"/>
            </w:rPr>
          </w:pPr>
          <w:r w:rsidRPr="00FB2870">
            <w:rPr>
              <w:color w:val="FF0000"/>
              <w:sz w:val="16"/>
              <w:lang w:val="it-IT"/>
            </w:rPr>
            <w:t xml:space="preserve">via </w:t>
          </w:r>
          <w:r>
            <w:rPr>
              <w:color w:val="FF0000"/>
              <w:sz w:val="16"/>
              <w:lang w:val="it-IT"/>
            </w:rPr>
            <w:t>Alto Adige 50</w:t>
          </w:r>
          <w:r w:rsidRPr="00FB2870">
            <w:rPr>
              <w:color w:val="FF0000"/>
              <w:sz w:val="16"/>
              <w:lang w:val="it-IT"/>
            </w:rPr>
            <w:t xml:space="preserve"> </w:t>
          </w:r>
          <w:r w:rsidRPr="00FB2870">
            <w:rPr>
              <w:rFonts w:ascii="Wingdings" w:hAnsi="Wingdings"/>
              <w:color w:val="FF0000"/>
              <w:sz w:val="14"/>
            </w:rPr>
            <w:t></w:t>
          </w:r>
          <w:r w:rsidRPr="00FB2870">
            <w:rPr>
              <w:color w:val="FF0000"/>
              <w:sz w:val="16"/>
              <w:lang w:val="it-IT"/>
            </w:rPr>
            <w:t xml:space="preserve"> 39100 Bolzano</w:t>
          </w:r>
        </w:p>
        <w:p w14:paraId="37F093DB" w14:textId="77777777" w:rsidR="003F62E6" w:rsidRPr="00D37580" w:rsidRDefault="003F62E6" w:rsidP="00D37580">
          <w:pPr>
            <w:spacing w:line="180" w:lineRule="exact"/>
            <w:rPr>
              <w:color w:val="FF0000"/>
              <w:sz w:val="16"/>
              <w:lang w:val="it-IT"/>
            </w:rPr>
          </w:pPr>
          <w:r w:rsidRPr="00D37580">
            <w:rPr>
              <w:color w:val="FF0000"/>
              <w:sz w:val="16"/>
              <w:lang w:val="it-IT"/>
            </w:rPr>
            <w:t xml:space="preserve">Tel. 0471 41 40 10 </w:t>
          </w:r>
          <w:r w:rsidRPr="00FB2870">
            <w:rPr>
              <w:rFonts w:ascii="Wingdings" w:hAnsi="Wingdings"/>
              <w:color w:val="FF0000"/>
              <w:sz w:val="14"/>
            </w:rPr>
            <w:t></w:t>
          </w:r>
          <w:r w:rsidRPr="00D37580">
            <w:rPr>
              <w:color w:val="FF0000"/>
              <w:sz w:val="16"/>
              <w:lang w:val="it-IT"/>
            </w:rPr>
            <w:t xml:space="preserve"> Fax 0471 41 40 09</w:t>
          </w:r>
        </w:p>
        <w:p w14:paraId="2365110D" w14:textId="77777777" w:rsidR="003F62E6" w:rsidRPr="00D37580" w:rsidRDefault="003F3CE4" w:rsidP="00D37580">
          <w:pPr>
            <w:spacing w:line="180" w:lineRule="exact"/>
            <w:rPr>
              <w:color w:val="FF0000"/>
              <w:sz w:val="16"/>
              <w:szCs w:val="16"/>
              <w:lang w:val="it-IT"/>
            </w:rPr>
          </w:pPr>
          <w:hyperlink r:id="rId2" w:history="1">
            <w:r w:rsidR="003F62E6" w:rsidRPr="00D37580">
              <w:rPr>
                <w:color w:val="FF0000"/>
                <w:sz w:val="16"/>
                <w:szCs w:val="16"/>
                <w:lang w:val="it-IT"/>
              </w:rPr>
              <w:t>http://acp.provincia.bz.it/</w:t>
            </w:r>
          </w:hyperlink>
        </w:p>
        <w:p w14:paraId="774BE70D" w14:textId="67FEE5AB" w:rsidR="003F62E6" w:rsidRPr="00D37580" w:rsidRDefault="003F62E6" w:rsidP="00D37580">
          <w:pPr>
            <w:spacing w:line="180" w:lineRule="exact"/>
            <w:rPr>
              <w:color w:val="FF0000"/>
              <w:sz w:val="16"/>
              <w:lang w:val="it-IT"/>
            </w:rPr>
          </w:pPr>
          <w:r w:rsidRPr="00D37580">
            <w:rPr>
              <w:color w:val="FF0000"/>
              <w:sz w:val="16"/>
              <w:lang w:val="it-IT"/>
            </w:rPr>
            <w:t>aov-acp.</w:t>
          </w:r>
          <w:r w:rsidR="00F737B2">
            <w:rPr>
              <w:color w:val="FF0000"/>
              <w:sz w:val="16"/>
              <w:lang w:val="it-IT"/>
            </w:rPr>
            <w:t>arch-ing</w:t>
          </w:r>
          <w:r w:rsidRPr="00D37580">
            <w:rPr>
              <w:color w:val="FF0000"/>
              <w:sz w:val="16"/>
              <w:lang w:val="it-IT"/>
            </w:rPr>
            <w:t>@pec.prov.bz.it</w:t>
          </w:r>
        </w:p>
        <w:p w14:paraId="35EBDAEE" w14:textId="04105B8B" w:rsidR="003F62E6" w:rsidRPr="00D37580" w:rsidRDefault="003F62E6" w:rsidP="00D37580">
          <w:pPr>
            <w:spacing w:line="180" w:lineRule="exact"/>
            <w:rPr>
              <w:color w:val="FF0000"/>
              <w:sz w:val="16"/>
              <w:lang w:val="it-IT"/>
            </w:rPr>
          </w:pPr>
          <w:r w:rsidRPr="00D37580">
            <w:rPr>
              <w:color w:val="FF0000"/>
              <w:sz w:val="16"/>
              <w:lang w:val="it-IT"/>
            </w:rPr>
            <w:t>acp.</w:t>
          </w:r>
          <w:r w:rsidR="00F737B2">
            <w:rPr>
              <w:color w:val="FF0000"/>
              <w:sz w:val="16"/>
              <w:lang w:val="it-IT"/>
            </w:rPr>
            <w:t>arch-ing</w:t>
          </w:r>
          <w:r w:rsidRPr="00D37580">
            <w:rPr>
              <w:color w:val="FF0000"/>
              <w:sz w:val="16"/>
              <w:lang w:val="it-IT"/>
            </w:rPr>
            <w:t>@provincia.bz.it</w:t>
          </w:r>
        </w:p>
        <w:p w14:paraId="343AA405" w14:textId="77777777" w:rsidR="003F62E6" w:rsidRPr="00FB2870" w:rsidRDefault="003F62E6" w:rsidP="00D37580">
          <w:pPr>
            <w:spacing w:line="180" w:lineRule="exact"/>
            <w:rPr>
              <w:color w:val="FF0000"/>
              <w:sz w:val="16"/>
              <w:lang w:val="it-IT"/>
            </w:rPr>
          </w:pPr>
          <w:r w:rsidRPr="00FB2870">
            <w:rPr>
              <w:color w:val="FF0000"/>
              <w:sz w:val="16"/>
              <w:lang w:val="it-IT"/>
            </w:rPr>
            <w:t>Codice fiscale/Partita Iva 94116410211</w:t>
          </w:r>
        </w:p>
      </w:tc>
    </w:tr>
  </w:tbl>
  <w:p w14:paraId="69B101DF" w14:textId="77777777" w:rsidR="003F62E6" w:rsidRPr="00F737B2" w:rsidRDefault="003F62E6">
    <w:pPr>
      <w:pStyle w:val="Pidipagina"/>
      <w:tabs>
        <w:tab w:val="clear" w:pos="4536"/>
        <w:tab w:val="clear" w:pos="9072"/>
      </w:tabs>
      <w:spacing w:line="20" w:lineRule="exact"/>
      <w:rPr>
        <w:lang w:val="it-IT"/>
      </w:rPr>
    </w:pPr>
  </w:p>
  <w:p w14:paraId="46A1C178" w14:textId="77777777" w:rsidR="003F62E6" w:rsidRPr="00F737B2" w:rsidRDefault="003F62E6">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B008" w14:textId="77777777" w:rsidR="00DA1F95" w:rsidRDefault="00DA1F95">
      <w:r>
        <w:separator/>
      </w:r>
    </w:p>
  </w:footnote>
  <w:footnote w:type="continuationSeparator" w:id="0">
    <w:p w14:paraId="6137E85D" w14:textId="77777777" w:rsidR="00DA1F95" w:rsidRDefault="00DA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B6E5" w14:textId="77777777" w:rsidR="00F737B2" w:rsidRDefault="00F737B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3F62E6" w:rsidRPr="003F3CE4" w14:paraId="0317FC85" w14:textId="77777777">
      <w:trPr>
        <w:cantSplit/>
        <w:trHeight w:hRule="exact" w:val="460"/>
      </w:trPr>
      <w:tc>
        <w:tcPr>
          <w:tcW w:w="5245" w:type="dxa"/>
        </w:tcPr>
        <w:p w14:paraId="766685E7" w14:textId="77777777" w:rsidR="003F62E6" w:rsidRPr="009D017C" w:rsidRDefault="003F62E6">
          <w:pPr>
            <w:snapToGrid w:val="0"/>
            <w:spacing w:before="220" w:after="60"/>
            <w:jc w:val="right"/>
            <w:rPr>
              <w:color w:val="FF0000"/>
              <w:spacing w:val="2"/>
              <w:sz w:val="15"/>
              <w:szCs w:val="15"/>
            </w:rPr>
          </w:pPr>
          <w:r w:rsidRPr="009D017C">
            <w:rPr>
              <w:color w:val="FF0000"/>
              <w:spacing w:val="2"/>
              <w:sz w:val="15"/>
              <w:szCs w:val="15"/>
            </w:rPr>
            <w:t>AUTONOME PROVINZ BOZEN - SÜDTIROL</w:t>
          </w:r>
        </w:p>
      </w:tc>
      <w:tc>
        <w:tcPr>
          <w:tcW w:w="851" w:type="dxa"/>
          <w:vMerge w:val="restart"/>
        </w:tcPr>
        <w:p w14:paraId="562BE06F" w14:textId="77777777" w:rsidR="003F62E6" w:rsidRPr="009D017C" w:rsidRDefault="003F62E6">
          <w:pPr>
            <w:snapToGrid w:val="0"/>
            <w:jc w:val="center"/>
            <w:rPr>
              <w:color w:val="FF0000"/>
              <w:spacing w:val="-2"/>
              <w:sz w:val="15"/>
              <w:szCs w:val="15"/>
              <w:lang w:val="it-IT"/>
            </w:rPr>
          </w:pPr>
          <w:r w:rsidRPr="009D017C">
            <w:rPr>
              <w:noProof/>
              <w:color w:val="FF0000"/>
              <w:lang w:val="de-DE" w:eastAsia="de-DE"/>
            </w:rPr>
            <w:drawing>
              <wp:inline distT="0" distB="0" distL="0" distR="0" wp14:anchorId="0C41EA6E" wp14:editId="57CB2D8A">
                <wp:extent cx="285750" cy="361950"/>
                <wp:effectExtent l="0" t="0" r="0" b="0"/>
                <wp:docPr id="807971682" name="Immagine 80797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6C4DE35B" w14:textId="77777777" w:rsidR="003F62E6" w:rsidRPr="009D017C" w:rsidRDefault="003F62E6">
          <w:pPr>
            <w:pStyle w:val="Intestazione"/>
            <w:tabs>
              <w:tab w:val="clear" w:pos="4536"/>
              <w:tab w:val="clear" w:pos="9072"/>
            </w:tabs>
            <w:snapToGrid w:val="0"/>
            <w:spacing w:before="220" w:after="60"/>
            <w:rPr>
              <w:color w:val="FF0000"/>
              <w:spacing w:val="-2"/>
              <w:sz w:val="15"/>
              <w:szCs w:val="15"/>
              <w:lang w:val="it-IT"/>
            </w:rPr>
          </w:pPr>
          <w:r w:rsidRPr="009D017C">
            <w:rPr>
              <w:color w:val="FF0000"/>
              <w:spacing w:val="-2"/>
              <w:sz w:val="15"/>
              <w:szCs w:val="15"/>
              <w:lang w:val="it-IT"/>
            </w:rPr>
            <w:t>PROVINCIA AUTONOMA DI BOLZANO - ALTO ADIGE</w:t>
          </w:r>
        </w:p>
      </w:tc>
    </w:tr>
    <w:tr w:rsidR="003F62E6" w14:paraId="4E0FCF9C" w14:textId="77777777">
      <w:trPr>
        <w:cantSplit/>
      </w:trPr>
      <w:tc>
        <w:tcPr>
          <w:tcW w:w="5245" w:type="dxa"/>
          <w:tcBorders>
            <w:top w:val="single" w:sz="2" w:space="0" w:color="000000"/>
          </w:tcBorders>
        </w:tcPr>
        <w:p w14:paraId="4A3F2181" w14:textId="77777777" w:rsidR="003F62E6" w:rsidRDefault="003F62E6">
          <w:pPr>
            <w:snapToGrid w:val="0"/>
            <w:spacing w:before="80" w:line="180" w:lineRule="exact"/>
            <w:jc w:val="right"/>
            <w:rPr>
              <w:sz w:val="16"/>
              <w:szCs w:val="16"/>
              <w:lang w:val="it-IT"/>
            </w:rPr>
          </w:pPr>
        </w:p>
      </w:tc>
      <w:tc>
        <w:tcPr>
          <w:tcW w:w="851" w:type="dxa"/>
          <w:vMerge/>
        </w:tcPr>
        <w:p w14:paraId="72F52BA0" w14:textId="77777777" w:rsidR="003F62E6" w:rsidRPr="008343DC" w:rsidRDefault="003F62E6">
          <w:pPr>
            <w:rPr>
              <w:lang w:val="it-IT"/>
            </w:rPr>
          </w:pPr>
        </w:p>
      </w:tc>
      <w:tc>
        <w:tcPr>
          <w:tcW w:w="5245" w:type="dxa"/>
          <w:tcBorders>
            <w:top w:val="single" w:sz="2" w:space="0" w:color="000000"/>
          </w:tcBorders>
        </w:tcPr>
        <w:p w14:paraId="4297A132" w14:textId="1157B488" w:rsidR="003F62E6" w:rsidRDefault="003F62E6">
          <w:pPr>
            <w:snapToGrid w:val="0"/>
            <w:spacing w:before="80" w:line="180" w:lineRule="exact"/>
            <w:ind w:right="856"/>
            <w:jc w:val="right"/>
          </w:pP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3</w:t>
          </w:r>
          <w:r>
            <w:rPr>
              <w:rStyle w:val="Numeropagina"/>
              <w:rFonts w:cs="Arial"/>
              <w:sz w:val="16"/>
              <w:szCs w:val="16"/>
            </w:rPr>
            <w:fldChar w:fldCharType="end"/>
          </w:r>
        </w:p>
      </w:tc>
    </w:tr>
  </w:tbl>
  <w:p w14:paraId="4F9C6259" w14:textId="77777777" w:rsidR="003F62E6" w:rsidRDefault="003F62E6">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F62E6" w:rsidRPr="003F3CE4" w14:paraId="33F3D07C" w14:textId="77777777" w:rsidTr="007A6BE9">
      <w:trPr>
        <w:cantSplit/>
        <w:trHeight w:hRule="exact" w:val="460"/>
      </w:trPr>
      <w:tc>
        <w:tcPr>
          <w:tcW w:w="4990" w:type="dxa"/>
        </w:tcPr>
        <w:p w14:paraId="6D5C11AA" w14:textId="77777777" w:rsidR="003F62E6" w:rsidRPr="009D017C" w:rsidRDefault="003F62E6">
          <w:pPr>
            <w:pStyle w:val="NameNachname"/>
            <w:snapToGrid w:val="0"/>
            <w:spacing w:before="200" w:after="40" w:line="100" w:lineRule="atLeast"/>
            <w:rPr>
              <w:color w:val="FF0000"/>
              <w:spacing w:val="2"/>
            </w:rPr>
          </w:pPr>
          <w:r w:rsidRPr="009D017C">
            <w:rPr>
              <w:color w:val="FF0000"/>
              <w:spacing w:val="2"/>
            </w:rPr>
            <w:t>AUTONOME PROVINZ BOZEN - SÜDTIROL</w:t>
          </w:r>
        </w:p>
      </w:tc>
      <w:tc>
        <w:tcPr>
          <w:tcW w:w="1361" w:type="dxa"/>
          <w:vMerge w:val="restart"/>
        </w:tcPr>
        <w:p w14:paraId="001E9A3A" w14:textId="77777777" w:rsidR="003F62E6" w:rsidRPr="009D017C" w:rsidRDefault="003F62E6">
          <w:pPr>
            <w:snapToGrid w:val="0"/>
            <w:jc w:val="center"/>
            <w:rPr>
              <w:color w:val="FF0000"/>
              <w:spacing w:val="-2"/>
              <w:lang w:val="it-IT"/>
            </w:rPr>
          </w:pPr>
          <w:r w:rsidRPr="009D017C">
            <w:rPr>
              <w:noProof/>
              <w:color w:val="FF0000"/>
              <w:lang w:val="de-DE" w:eastAsia="de-DE"/>
            </w:rPr>
            <w:drawing>
              <wp:inline distT="0" distB="0" distL="0" distR="0" wp14:anchorId="289EEE16" wp14:editId="74208B7E">
                <wp:extent cx="561975" cy="733425"/>
                <wp:effectExtent l="0" t="0" r="0" b="0"/>
                <wp:docPr id="1410817926" name="Immagine 1410817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310F531A" w14:textId="77777777" w:rsidR="003F62E6" w:rsidRPr="009D017C" w:rsidRDefault="003F62E6">
          <w:pPr>
            <w:pStyle w:val="Intestazione"/>
            <w:tabs>
              <w:tab w:val="clear" w:pos="4536"/>
              <w:tab w:val="clear" w:pos="9072"/>
            </w:tabs>
            <w:snapToGrid w:val="0"/>
            <w:spacing w:before="200" w:after="40"/>
            <w:rPr>
              <w:color w:val="FF0000"/>
              <w:spacing w:val="-2"/>
              <w:lang w:val="it-IT"/>
            </w:rPr>
          </w:pPr>
          <w:r w:rsidRPr="009D017C">
            <w:rPr>
              <w:color w:val="FF0000"/>
              <w:spacing w:val="-2"/>
              <w:lang w:val="it-IT"/>
            </w:rPr>
            <w:t>PROVINCIA AUTONOMA DI BOLZANO - ALTO ADIGE</w:t>
          </w:r>
        </w:p>
      </w:tc>
    </w:tr>
    <w:tr w:rsidR="003F62E6" w:rsidRPr="003F3CE4" w14:paraId="3341256E" w14:textId="77777777" w:rsidTr="007A6BE9">
      <w:trPr>
        <w:cantSplit/>
        <w:trHeight w:hRule="exact" w:val="1248"/>
      </w:trPr>
      <w:tc>
        <w:tcPr>
          <w:tcW w:w="4990" w:type="dxa"/>
          <w:tcBorders>
            <w:top w:val="single" w:sz="2" w:space="0" w:color="000000"/>
          </w:tcBorders>
        </w:tcPr>
        <w:p w14:paraId="2B91E437" w14:textId="6CAD1D24" w:rsidR="003F62E6" w:rsidRPr="009D017C" w:rsidRDefault="003F62E6" w:rsidP="007A6BE9">
          <w:pPr>
            <w:spacing w:before="70" w:line="200" w:lineRule="exact"/>
            <w:jc w:val="right"/>
            <w:rPr>
              <w:b/>
              <w:color w:val="FF0000"/>
              <w:sz w:val="18"/>
              <w:lang w:val="de-DE"/>
            </w:rPr>
          </w:pPr>
          <w:r w:rsidRPr="009D017C">
            <w:rPr>
              <w:b/>
              <w:color w:val="FF0000"/>
              <w:sz w:val="18"/>
              <w:lang w:val="de-DE"/>
            </w:rPr>
            <w:t xml:space="preserve">Agentur für öffentliche </w:t>
          </w:r>
          <w:r w:rsidR="00F737B2">
            <w:rPr>
              <w:b/>
              <w:color w:val="FF0000"/>
              <w:sz w:val="18"/>
              <w:lang w:val="de-DE"/>
            </w:rPr>
            <w:t>Verträge - AOV</w:t>
          </w:r>
        </w:p>
        <w:p w14:paraId="15150308" w14:textId="1A494590" w:rsidR="003F62E6" w:rsidRPr="009D017C" w:rsidRDefault="007B52FF">
          <w:pPr>
            <w:spacing w:before="60" w:line="200" w:lineRule="exact"/>
            <w:jc w:val="right"/>
            <w:rPr>
              <w:b/>
              <w:bCs/>
              <w:color w:val="FF0000"/>
              <w:sz w:val="18"/>
              <w:szCs w:val="18"/>
              <w:lang w:val="de-DE"/>
            </w:rPr>
          </w:pPr>
          <w:r w:rsidRPr="00F64327">
            <w:rPr>
              <w:color w:val="FF0000"/>
              <w:sz w:val="18"/>
              <w:lang w:val="de-DE"/>
            </w:rPr>
            <w:t>EVS AI - Einheitliche Vergabestelle Architektur- und Ingenieurwesen</w:t>
          </w:r>
          <w:r w:rsidRPr="009F4ECB">
            <w:rPr>
              <w:b/>
              <w:bCs/>
              <w:color w:val="FF0000"/>
              <w:sz w:val="18"/>
              <w:szCs w:val="18"/>
              <w:lang w:val="de-DE"/>
            </w:rPr>
            <w:t xml:space="preserve"> </w:t>
          </w:r>
        </w:p>
      </w:tc>
      <w:tc>
        <w:tcPr>
          <w:tcW w:w="1361" w:type="dxa"/>
          <w:vMerge/>
        </w:tcPr>
        <w:p w14:paraId="622205D9" w14:textId="77777777" w:rsidR="003F62E6" w:rsidRPr="009D017C" w:rsidRDefault="003F62E6">
          <w:pPr>
            <w:rPr>
              <w:color w:val="FF0000"/>
              <w:lang w:val="de-DE"/>
            </w:rPr>
          </w:pPr>
        </w:p>
      </w:tc>
      <w:tc>
        <w:tcPr>
          <w:tcW w:w="4990" w:type="dxa"/>
          <w:tcBorders>
            <w:top w:val="single" w:sz="2" w:space="0" w:color="000000"/>
          </w:tcBorders>
        </w:tcPr>
        <w:p w14:paraId="6C764617" w14:textId="15B23E5A" w:rsidR="00F737B2" w:rsidRDefault="003F62E6" w:rsidP="00F737B2">
          <w:pPr>
            <w:spacing w:before="70" w:line="200" w:lineRule="exact"/>
            <w:rPr>
              <w:b/>
              <w:color w:val="FF0000"/>
              <w:sz w:val="18"/>
              <w:lang w:val="it-IT"/>
            </w:rPr>
          </w:pPr>
          <w:r w:rsidRPr="009D017C">
            <w:rPr>
              <w:b/>
              <w:color w:val="FF0000"/>
              <w:sz w:val="18"/>
              <w:lang w:val="it-IT"/>
            </w:rPr>
            <w:t xml:space="preserve">Agenzia per i contratti pubblici </w:t>
          </w:r>
          <w:r w:rsidR="00F737B2">
            <w:rPr>
              <w:b/>
              <w:color w:val="FF0000"/>
              <w:sz w:val="18"/>
              <w:lang w:val="it-IT"/>
            </w:rPr>
            <w:t>– ACP</w:t>
          </w:r>
        </w:p>
        <w:p w14:paraId="1DC89677" w14:textId="2022A73B" w:rsidR="003F62E6" w:rsidRPr="007B52FF" w:rsidRDefault="007B52FF" w:rsidP="00F737B2">
          <w:pPr>
            <w:spacing w:before="70" w:line="200" w:lineRule="exact"/>
            <w:rPr>
              <w:color w:val="FF0000"/>
              <w:sz w:val="18"/>
              <w:szCs w:val="18"/>
              <w:lang w:val="it-IT"/>
            </w:rPr>
          </w:pPr>
          <w:r w:rsidRPr="007B52FF">
            <w:rPr>
              <w:color w:val="FF0000"/>
              <w:sz w:val="18"/>
              <w:lang w:val="it-IT"/>
            </w:rPr>
            <w:t>SUA SAI - Stazione Unica Appaltante Servizi di architettura e ingegneria</w:t>
          </w:r>
        </w:p>
      </w:tc>
    </w:tr>
  </w:tbl>
  <w:p w14:paraId="6545AA66" w14:textId="77777777" w:rsidR="003F62E6" w:rsidRPr="00C814E9" w:rsidRDefault="003F62E6">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10D447E7"/>
    <w:multiLevelType w:val="hybridMultilevel"/>
    <w:tmpl w:val="4CF83460"/>
    <w:lvl w:ilvl="0" w:tplc="D44015CC">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076A3"/>
    <w:multiLevelType w:val="hybridMultilevel"/>
    <w:tmpl w:val="CA12A7FC"/>
    <w:lvl w:ilvl="0" w:tplc="2254366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217842"/>
    <w:multiLevelType w:val="hybridMultilevel"/>
    <w:tmpl w:val="35381AFE"/>
    <w:lvl w:ilvl="0" w:tplc="EF4CC594">
      <w:numFmt w:val="bullet"/>
      <w:lvlText w:val=""/>
      <w:lvlJc w:val="left"/>
      <w:pPr>
        <w:tabs>
          <w:tab w:val="num" w:pos="278"/>
        </w:tabs>
        <w:ind w:left="278" w:hanging="420"/>
      </w:pPr>
      <w:rPr>
        <w:rFonts w:ascii="Wingdings 2" w:eastAsia="Times New Roman" w:hAnsi="Wingdings 2" w:cs="Arial" w:hint="default"/>
        <w:b/>
      </w:rPr>
    </w:lvl>
    <w:lvl w:ilvl="1" w:tplc="C89CB1F8">
      <w:start w:val="2"/>
      <w:numFmt w:val="bullet"/>
      <w:lvlText w:val="-"/>
      <w:lvlJc w:val="left"/>
      <w:pPr>
        <w:tabs>
          <w:tab w:val="num" w:pos="360"/>
        </w:tabs>
        <w:ind w:left="360" w:hanging="360"/>
      </w:pPr>
      <w:rPr>
        <w:rFonts w:ascii="Arial" w:eastAsia="Times New Roman" w:hAnsi="Arial" w:cs="Arial" w:hint="default"/>
        <w:b/>
      </w:rPr>
    </w:lvl>
    <w:lvl w:ilvl="2" w:tplc="04070005">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0" w15:restartNumberingAfterBreak="0">
    <w:nsid w:val="220D72DB"/>
    <w:multiLevelType w:val="hybridMultilevel"/>
    <w:tmpl w:val="16C047C4"/>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E27E9866">
      <w:numFmt w:val="bullet"/>
      <w:lvlText w:val="-"/>
      <w:lvlJc w:val="left"/>
      <w:pPr>
        <w:tabs>
          <w:tab w:val="num" w:pos="938"/>
        </w:tabs>
        <w:ind w:left="938" w:hanging="360"/>
      </w:pPr>
      <w:rPr>
        <w:rFonts w:ascii="Arial" w:eastAsia="Times New Roman" w:hAnsi="Arial" w:cs="Arial" w:hint="default"/>
      </w:rPr>
    </w:lvl>
    <w:lvl w:ilvl="2" w:tplc="04070005">
      <w:start w:val="1"/>
      <w:numFmt w:val="bullet"/>
      <w:lvlText w:val=""/>
      <w:lvlJc w:val="left"/>
      <w:pPr>
        <w:tabs>
          <w:tab w:val="num" w:pos="1658"/>
        </w:tabs>
        <w:ind w:left="1658" w:hanging="360"/>
      </w:pPr>
      <w:rPr>
        <w:rFonts w:ascii="Wingdings" w:hAnsi="Wingdings"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11"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8B6483"/>
    <w:multiLevelType w:val="hybridMultilevel"/>
    <w:tmpl w:val="B8FE5B86"/>
    <w:lvl w:ilvl="0" w:tplc="6FBE4496">
      <w:start w:val="4"/>
      <w:numFmt w:val="bullet"/>
      <w:lvlText w:val="-"/>
      <w:lvlJc w:val="left"/>
      <w:pPr>
        <w:ind w:left="360" w:hanging="360"/>
      </w:pPr>
      <w:rPr>
        <w:rFonts w:ascii="Arial" w:eastAsia="Times New Roman" w:hAnsi="Arial" w:cs="Arial"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3C967491"/>
    <w:multiLevelType w:val="hybridMultilevel"/>
    <w:tmpl w:val="6D5AA736"/>
    <w:lvl w:ilvl="0" w:tplc="F6CC757A">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84418F3"/>
    <w:multiLevelType w:val="hybridMultilevel"/>
    <w:tmpl w:val="31E0A95A"/>
    <w:lvl w:ilvl="0" w:tplc="43D6BA14">
      <w:start w:val="1"/>
      <w:numFmt w:val="lowerLetter"/>
      <w:lvlText w:val="%1)"/>
      <w:lvlJc w:val="left"/>
      <w:pPr>
        <w:ind w:left="435" w:hanging="435"/>
      </w:pPr>
      <w:rPr>
        <w:rFonts w:hint="default"/>
        <w:u w:val="no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5A66EA"/>
    <w:multiLevelType w:val="hybridMultilevel"/>
    <w:tmpl w:val="C9F660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71DD0A8D"/>
    <w:multiLevelType w:val="hybridMultilevel"/>
    <w:tmpl w:val="0CBCEDF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74D57082"/>
    <w:multiLevelType w:val="hybridMultilevel"/>
    <w:tmpl w:val="5C92A74C"/>
    <w:lvl w:ilvl="0" w:tplc="04100001">
      <w:start w:val="1"/>
      <w:numFmt w:val="bullet"/>
      <w:lvlText w:val=""/>
      <w:lvlJc w:val="left"/>
      <w:pPr>
        <w:ind w:left="502" w:hanging="360"/>
      </w:pPr>
      <w:rPr>
        <w:rFonts w:ascii="Symbol" w:hAnsi="Symbol" w:hint="default"/>
      </w:rPr>
    </w:lvl>
    <w:lvl w:ilvl="1" w:tplc="E27E9866">
      <w:numFmt w:val="bullet"/>
      <w:lvlText w:val="-"/>
      <w:lvlJc w:val="left"/>
      <w:pPr>
        <w:ind w:left="1222" w:hanging="360"/>
      </w:pPr>
      <w:rPr>
        <w:rFonts w:ascii="Arial" w:eastAsia="Times New Roman" w:hAnsi="Arial" w:cs="Arial"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764D277A"/>
    <w:multiLevelType w:val="hybridMultilevel"/>
    <w:tmpl w:val="AA7243B6"/>
    <w:lvl w:ilvl="0" w:tplc="EF4CC594">
      <w:numFmt w:val="bullet"/>
      <w:lvlText w:val=""/>
      <w:lvlJc w:val="left"/>
      <w:pPr>
        <w:tabs>
          <w:tab w:val="num" w:pos="278"/>
        </w:tabs>
        <w:ind w:left="278" w:hanging="420"/>
      </w:pPr>
      <w:rPr>
        <w:rFonts w:ascii="Wingdings 2" w:eastAsia="Times New Roman" w:hAnsi="Wingdings 2" w:cs="Arial" w:hint="default"/>
        <w:b/>
      </w:rPr>
    </w:lvl>
    <w:lvl w:ilvl="1" w:tplc="12A819BA">
      <w:start w:val="2"/>
      <w:numFmt w:val="bullet"/>
      <w:lvlText w:val="-"/>
      <w:lvlJc w:val="left"/>
      <w:pPr>
        <w:tabs>
          <w:tab w:val="num" w:pos="360"/>
        </w:tabs>
        <w:ind w:left="360" w:hanging="360"/>
      </w:pPr>
      <w:rPr>
        <w:rFonts w:ascii="Arial" w:eastAsia="Times New Roman" w:hAnsi="Arial" w:cs="Arial" w:hint="default"/>
        <w:b w:val="0"/>
        <w:bCs/>
      </w:rPr>
    </w:lvl>
    <w:lvl w:ilvl="2" w:tplc="E27E9866">
      <w:numFmt w:val="bullet"/>
      <w:lvlText w:val="-"/>
      <w:lvlJc w:val="left"/>
      <w:pPr>
        <w:tabs>
          <w:tab w:val="num" w:pos="1658"/>
        </w:tabs>
        <w:ind w:left="1658" w:hanging="360"/>
      </w:pPr>
      <w:rPr>
        <w:rFonts w:ascii="Arial" w:eastAsia="Times New Roman" w:hAnsi="Arial" w:cs="Arial" w:hint="default"/>
      </w:rPr>
    </w:lvl>
    <w:lvl w:ilvl="3" w:tplc="04070001" w:tentative="1">
      <w:start w:val="1"/>
      <w:numFmt w:val="bullet"/>
      <w:lvlText w:val=""/>
      <w:lvlJc w:val="left"/>
      <w:pPr>
        <w:tabs>
          <w:tab w:val="num" w:pos="2378"/>
        </w:tabs>
        <w:ind w:left="2378" w:hanging="360"/>
      </w:pPr>
      <w:rPr>
        <w:rFonts w:ascii="Symbol" w:hAnsi="Symbol" w:hint="default"/>
      </w:rPr>
    </w:lvl>
    <w:lvl w:ilvl="4" w:tplc="04070003" w:tentative="1">
      <w:start w:val="1"/>
      <w:numFmt w:val="bullet"/>
      <w:lvlText w:val="o"/>
      <w:lvlJc w:val="left"/>
      <w:pPr>
        <w:tabs>
          <w:tab w:val="num" w:pos="3098"/>
        </w:tabs>
        <w:ind w:left="3098" w:hanging="360"/>
      </w:pPr>
      <w:rPr>
        <w:rFonts w:ascii="Courier New" w:hAnsi="Courier New" w:cs="Courier New" w:hint="default"/>
      </w:rPr>
    </w:lvl>
    <w:lvl w:ilvl="5" w:tplc="04070005" w:tentative="1">
      <w:start w:val="1"/>
      <w:numFmt w:val="bullet"/>
      <w:lvlText w:val=""/>
      <w:lvlJc w:val="left"/>
      <w:pPr>
        <w:tabs>
          <w:tab w:val="num" w:pos="3818"/>
        </w:tabs>
        <w:ind w:left="3818" w:hanging="360"/>
      </w:pPr>
      <w:rPr>
        <w:rFonts w:ascii="Wingdings" w:hAnsi="Wingdings" w:hint="default"/>
      </w:rPr>
    </w:lvl>
    <w:lvl w:ilvl="6" w:tplc="04070001" w:tentative="1">
      <w:start w:val="1"/>
      <w:numFmt w:val="bullet"/>
      <w:lvlText w:val=""/>
      <w:lvlJc w:val="left"/>
      <w:pPr>
        <w:tabs>
          <w:tab w:val="num" w:pos="4538"/>
        </w:tabs>
        <w:ind w:left="4538" w:hanging="360"/>
      </w:pPr>
      <w:rPr>
        <w:rFonts w:ascii="Symbol" w:hAnsi="Symbol" w:hint="default"/>
      </w:rPr>
    </w:lvl>
    <w:lvl w:ilvl="7" w:tplc="04070003" w:tentative="1">
      <w:start w:val="1"/>
      <w:numFmt w:val="bullet"/>
      <w:lvlText w:val="o"/>
      <w:lvlJc w:val="left"/>
      <w:pPr>
        <w:tabs>
          <w:tab w:val="num" w:pos="5258"/>
        </w:tabs>
        <w:ind w:left="5258" w:hanging="360"/>
      </w:pPr>
      <w:rPr>
        <w:rFonts w:ascii="Courier New" w:hAnsi="Courier New" w:cs="Courier New" w:hint="default"/>
      </w:rPr>
    </w:lvl>
    <w:lvl w:ilvl="8" w:tplc="04070005" w:tentative="1">
      <w:start w:val="1"/>
      <w:numFmt w:val="bullet"/>
      <w:lvlText w:val=""/>
      <w:lvlJc w:val="left"/>
      <w:pPr>
        <w:tabs>
          <w:tab w:val="num" w:pos="5978"/>
        </w:tabs>
        <w:ind w:left="5978" w:hanging="360"/>
      </w:pPr>
      <w:rPr>
        <w:rFonts w:ascii="Wingdings" w:hAnsi="Wingdings" w:hint="default"/>
      </w:rPr>
    </w:lvl>
  </w:abstractNum>
  <w:abstractNum w:abstractNumId="21" w15:restartNumberingAfterBreak="0">
    <w:nsid w:val="7C64539F"/>
    <w:multiLevelType w:val="hybridMultilevel"/>
    <w:tmpl w:val="E67A8FAE"/>
    <w:lvl w:ilvl="0" w:tplc="AB2E8A18">
      <w:start w:val="2"/>
      <w:numFmt w:val="lowerLetter"/>
      <w:lvlText w:val="%1)"/>
      <w:lvlJc w:val="left"/>
      <w:pPr>
        <w:tabs>
          <w:tab w:val="num" w:pos="2487"/>
        </w:tabs>
        <w:ind w:left="2487" w:hanging="360"/>
      </w:pPr>
      <w:rPr>
        <w:rFonts w:hint="default"/>
        <w:b w:val="0"/>
        <w:color w:val="auto"/>
      </w:rPr>
    </w:lvl>
    <w:lvl w:ilvl="1" w:tplc="04070019" w:tentative="1">
      <w:start w:val="1"/>
      <w:numFmt w:val="lowerLetter"/>
      <w:lvlText w:val="%2."/>
      <w:lvlJc w:val="left"/>
      <w:pPr>
        <w:tabs>
          <w:tab w:val="num" w:pos="3207"/>
        </w:tabs>
        <w:ind w:left="3207" w:hanging="360"/>
      </w:pPr>
    </w:lvl>
    <w:lvl w:ilvl="2" w:tplc="0407001B" w:tentative="1">
      <w:start w:val="1"/>
      <w:numFmt w:val="lowerRoman"/>
      <w:lvlText w:val="%3."/>
      <w:lvlJc w:val="right"/>
      <w:pPr>
        <w:tabs>
          <w:tab w:val="num" w:pos="3927"/>
        </w:tabs>
        <w:ind w:left="3927" w:hanging="180"/>
      </w:pPr>
    </w:lvl>
    <w:lvl w:ilvl="3" w:tplc="0407000F" w:tentative="1">
      <w:start w:val="1"/>
      <w:numFmt w:val="decimal"/>
      <w:lvlText w:val="%4."/>
      <w:lvlJc w:val="left"/>
      <w:pPr>
        <w:tabs>
          <w:tab w:val="num" w:pos="4647"/>
        </w:tabs>
        <w:ind w:left="4647" w:hanging="360"/>
      </w:pPr>
    </w:lvl>
    <w:lvl w:ilvl="4" w:tplc="04070019" w:tentative="1">
      <w:start w:val="1"/>
      <w:numFmt w:val="lowerLetter"/>
      <w:lvlText w:val="%5."/>
      <w:lvlJc w:val="left"/>
      <w:pPr>
        <w:tabs>
          <w:tab w:val="num" w:pos="5367"/>
        </w:tabs>
        <w:ind w:left="5367" w:hanging="360"/>
      </w:pPr>
    </w:lvl>
    <w:lvl w:ilvl="5" w:tplc="0407001B" w:tentative="1">
      <w:start w:val="1"/>
      <w:numFmt w:val="lowerRoman"/>
      <w:lvlText w:val="%6."/>
      <w:lvlJc w:val="right"/>
      <w:pPr>
        <w:tabs>
          <w:tab w:val="num" w:pos="6087"/>
        </w:tabs>
        <w:ind w:left="6087" w:hanging="180"/>
      </w:pPr>
    </w:lvl>
    <w:lvl w:ilvl="6" w:tplc="0407000F" w:tentative="1">
      <w:start w:val="1"/>
      <w:numFmt w:val="decimal"/>
      <w:lvlText w:val="%7."/>
      <w:lvlJc w:val="left"/>
      <w:pPr>
        <w:tabs>
          <w:tab w:val="num" w:pos="6807"/>
        </w:tabs>
        <w:ind w:left="6807" w:hanging="360"/>
      </w:pPr>
    </w:lvl>
    <w:lvl w:ilvl="7" w:tplc="04070019" w:tentative="1">
      <w:start w:val="1"/>
      <w:numFmt w:val="lowerLetter"/>
      <w:lvlText w:val="%8."/>
      <w:lvlJc w:val="left"/>
      <w:pPr>
        <w:tabs>
          <w:tab w:val="num" w:pos="7527"/>
        </w:tabs>
        <w:ind w:left="7527" w:hanging="360"/>
      </w:pPr>
    </w:lvl>
    <w:lvl w:ilvl="8" w:tplc="0407001B" w:tentative="1">
      <w:start w:val="1"/>
      <w:numFmt w:val="lowerRoman"/>
      <w:lvlText w:val="%9."/>
      <w:lvlJc w:val="right"/>
      <w:pPr>
        <w:tabs>
          <w:tab w:val="num" w:pos="8247"/>
        </w:tabs>
        <w:ind w:left="8247" w:hanging="180"/>
      </w:pPr>
    </w:lvl>
  </w:abstractNum>
  <w:num w:numId="1" w16cid:durableId="97452669">
    <w:abstractNumId w:val="0"/>
  </w:num>
  <w:num w:numId="2" w16cid:durableId="1785146626">
    <w:abstractNumId w:val="12"/>
  </w:num>
  <w:num w:numId="3" w16cid:durableId="9527607">
    <w:abstractNumId w:val="21"/>
  </w:num>
  <w:num w:numId="4" w16cid:durableId="1614943069">
    <w:abstractNumId w:val="15"/>
  </w:num>
  <w:num w:numId="5" w16cid:durableId="2098358998">
    <w:abstractNumId w:val="14"/>
  </w:num>
  <w:num w:numId="6" w16cid:durableId="2146702502">
    <w:abstractNumId w:val="13"/>
  </w:num>
  <w:num w:numId="7" w16cid:durableId="1925265531">
    <w:abstractNumId w:val="10"/>
  </w:num>
  <w:num w:numId="8" w16cid:durableId="1784226969">
    <w:abstractNumId w:val="9"/>
  </w:num>
  <w:num w:numId="9" w16cid:durableId="307976805">
    <w:abstractNumId w:val="7"/>
  </w:num>
  <w:num w:numId="10" w16cid:durableId="1444500183">
    <w:abstractNumId w:val="18"/>
  </w:num>
  <w:num w:numId="11" w16cid:durableId="1991984018">
    <w:abstractNumId w:val="17"/>
  </w:num>
  <w:num w:numId="12" w16cid:durableId="470052470">
    <w:abstractNumId w:val="20"/>
  </w:num>
  <w:num w:numId="13" w16cid:durableId="2089426562">
    <w:abstractNumId w:val="19"/>
  </w:num>
  <w:num w:numId="14" w16cid:durableId="1752312100">
    <w:abstractNumId w:val="8"/>
  </w:num>
  <w:num w:numId="15" w16cid:durableId="639455326">
    <w:abstractNumId w:val="5"/>
  </w:num>
  <w:num w:numId="16" w16cid:durableId="840509991">
    <w:abstractNumId w:val="11"/>
  </w:num>
  <w:num w:numId="17" w16cid:durableId="1426732870">
    <w:abstractNumId w:val="16"/>
  </w:num>
  <w:num w:numId="18" w16cid:durableId="897285134">
    <w:abstractNumId w:val="7"/>
  </w:num>
  <w:num w:numId="19" w16cid:durableId="470565236">
    <w:abstractNumId w:val="7"/>
  </w:num>
  <w:num w:numId="20" w16cid:durableId="189176223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igo, Elisa">
    <w15:presenceInfo w15:providerId="AD" w15:userId="S::pb32705@prov.bz::4de3524b-4817-4264-9724-03d3730cde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47105"/>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F9F"/>
    <w:rsid w:val="00030D37"/>
    <w:rsid w:val="00033DCC"/>
    <w:rsid w:val="000421BB"/>
    <w:rsid w:val="00056449"/>
    <w:rsid w:val="000D0D0D"/>
    <w:rsid w:val="000D2318"/>
    <w:rsid w:val="000E389E"/>
    <w:rsid w:val="001007E8"/>
    <w:rsid w:val="00111B59"/>
    <w:rsid w:val="0011707F"/>
    <w:rsid w:val="0014409A"/>
    <w:rsid w:val="00164AC1"/>
    <w:rsid w:val="0017601A"/>
    <w:rsid w:val="001B4D0A"/>
    <w:rsid w:val="001C061E"/>
    <w:rsid w:val="001E0DC2"/>
    <w:rsid w:val="001E301D"/>
    <w:rsid w:val="001E54B1"/>
    <w:rsid w:val="001F44EC"/>
    <w:rsid w:val="00203449"/>
    <w:rsid w:val="002244BC"/>
    <w:rsid w:val="00241CFF"/>
    <w:rsid w:val="00243CFF"/>
    <w:rsid w:val="002727DC"/>
    <w:rsid w:val="0027447F"/>
    <w:rsid w:val="0028582A"/>
    <w:rsid w:val="00292419"/>
    <w:rsid w:val="002A157F"/>
    <w:rsid w:val="002A7DF2"/>
    <w:rsid w:val="002B140F"/>
    <w:rsid w:val="002B55CC"/>
    <w:rsid w:val="002D050E"/>
    <w:rsid w:val="002D0859"/>
    <w:rsid w:val="002D1A77"/>
    <w:rsid w:val="002E62D4"/>
    <w:rsid w:val="002E6809"/>
    <w:rsid w:val="003003A3"/>
    <w:rsid w:val="0031199C"/>
    <w:rsid w:val="003354B8"/>
    <w:rsid w:val="00342D1C"/>
    <w:rsid w:val="00357E09"/>
    <w:rsid w:val="003643A2"/>
    <w:rsid w:val="00364ECE"/>
    <w:rsid w:val="00370A2C"/>
    <w:rsid w:val="003713A5"/>
    <w:rsid w:val="00382545"/>
    <w:rsid w:val="00383ACC"/>
    <w:rsid w:val="003973ED"/>
    <w:rsid w:val="003A1DF5"/>
    <w:rsid w:val="003C4F30"/>
    <w:rsid w:val="003D0C09"/>
    <w:rsid w:val="003F2291"/>
    <w:rsid w:val="003F3CE4"/>
    <w:rsid w:val="003F62E6"/>
    <w:rsid w:val="004012E2"/>
    <w:rsid w:val="0042792D"/>
    <w:rsid w:val="00427AAC"/>
    <w:rsid w:val="00431392"/>
    <w:rsid w:val="00431DB4"/>
    <w:rsid w:val="00436530"/>
    <w:rsid w:val="00454182"/>
    <w:rsid w:val="004719AB"/>
    <w:rsid w:val="00490387"/>
    <w:rsid w:val="004A2047"/>
    <w:rsid w:val="004A4C06"/>
    <w:rsid w:val="004B59AB"/>
    <w:rsid w:val="004C2637"/>
    <w:rsid w:val="004D77D8"/>
    <w:rsid w:val="004E2463"/>
    <w:rsid w:val="00510320"/>
    <w:rsid w:val="00522A17"/>
    <w:rsid w:val="00552A6B"/>
    <w:rsid w:val="00575B8B"/>
    <w:rsid w:val="005825D3"/>
    <w:rsid w:val="005A113C"/>
    <w:rsid w:val="005E7F3B"/>
    <w:rsid w:val="005F52BE"/>
    <w:rsid w:val="0060538F"/>
    <w:rsid w:val="00614355"/>
    <w:rsid w:val="006204F4"/>
    <w:rsid w:val="00620B1A"/>
    <w:rsid w:val="0063603D"/>
    <w:rsid w:val="00637D8B"/>
    <w:rsid w:val="00672762"/>
    <w:rsid w:val="00672EB7"/>
    <w:rsid w:val="0067382C"/>
    <w:rsid w:val="00685276"/>
    <w:rsid w:val="006B4E91"/>
    <w:rsid w:val="006D1C49"/>
    <w:rsid w:val="006D38A4"/>
    <w:rsid w:val="006E688D"/>
    <w:rsid w:val="006F1F13"/>
    <w:rsid w:val="00714F7F"/>
    <w:rsid w:val="007366CD"/>
    <w:rsid w:val="00747819"/>
    <w:rsid w:val="007822E9"/>
    <w:rsid w:val="00794B84"/>
    <w:rsid w:val="007A6BE9"/>
    <w:rsid w:val="007B0FD0"/>
    <w:rsid w:val="007B52FF"/>
    <w:rsid w:val="007D7C73"/>
    <w:rsid w:val="007E3653"/>
    <w:rsid w:val="007F4F18"/>
    <w:rsid w:val="00815B2F"/>
    <w:rsid w:val="008531E1"/>
    <w:rsid w:val="00863A4F"/>
    <w:rsid w:val="00864878"/>
    <w:rsid w:val="00875BA4"/>
    <w:rsid w:val="008C0900"/>
    <w:rsid w:val="008C4D05"/>
    <w:rsid w:val="008C741F"/>
    <w:rsid w:val="008E05CD"/>
    <w:rsid w:val="008E51AE"/>
    <w:rsid w:val="0090282C"/>
    <w:rsid w:val="009300B3"/>
    <w:rsid w:val="00950A4C"/>
    <w:rsid w:val="00951932"/>
    <w:rsid w:val="009578C3"/>
    <w:rsid w:val="00974D0B"/>
    <w:rsid w:val="00974D88"/>
    <w:rsid w:val="00985313"/>
    <w:rsid w:val="009957C5"/>
    <w:rsid w:val="009B1B71"/>
    <w:rsid w:val="009D359F"/>
    <w:rsid w:val="009E1C2A"/>
    <w:rsid w:val="00A015AC"/>
    <w:rsid w:val="00A02990"/>
    <w:rsid w:val="00A07090"/>
    <w:rsid w:val="00A405D8"/>
    <w:rsid w:val="00A40CFD"/>
    <w:rsid w:val="00A504B7"/>
    <w:rsid w:val="00A52D85"/>
    <w:rsid w:val="00A83148"/>
    <w:rsid w:val="00A91CA6"/>
    <w:rsid w:val="00AB202B"/>
    <w:rsid w:val="00AB76FC"/>
    <w:rsid w:val="00AC68B7"/>
    <w:rsid w:val="00AC6AB2"/>
    <w:rsid w:val="00AD7BF2"/>
    <w:rsid w:val="00AD7F78"/>
    <w:rsid w:val="00AE194A"/>
    <w:rsid w:val="00AE54D3"/>
    <w:rsid w:val="00B14D90"/>
    <w:rsid w:val="00B71E95"/>
    <w:rsid w:val="00B81438"/>
    <w:rsid w:val="00BA3118"/>
    <w:rsid w:val="00BA3FC1"/>
    <w:rsid w:val="00BA469D"/>
    <w:rsid w:val="00BB28BF"/>
    <w:rsid w:val="00BB4D62"/>
    <w:rsid w:val="00BC3415"/>
    <w:rsid w:val="00BD47D8"/>
    <w:rsid w:val="00BE752F"/>
    <w:rsid w:val="00BF2382"/>
    <w:rsid w:val="00BF317A"/>
    <w:rsid w:val="00C00578"/>
    <w:rsid w:val="00C0345F"/>
    <w:rsid w:val="00C04E83"/>
    <w:rsid w:val="00C076D0"/>
    <w:rsid w:val="00C115B2"/>
    <w:rsid w:val="00C13AFD"/>
    <w:rsid w:val="00C14F9F"/>
    <w:rsid w:val="00C26507"/>
    <w:rsid w:val="00C353F0"/>
    <w:rsid w:val="00C422D9"/>
    <w:rsid w:val="00C57232"/>
    <w:rsid w:val="00CD78B3"/>
    <w:rsid w:val="00CE316D"/>
    <w:rsid w:val="00D01813"/>
    <w:rsid w:val="00D31885"/>
    <w:rsid w:val="00D34785"/>
    <w:rsid w:val="00D37580"/>
    <w:rsid w:val="00D37DD6"/>
    <w:rsid w:val="00D466B3"/>
    <w:rsid w:val="00D55B60"/>
    <w:rsid w:val="00D5640F"/>
    <w:rsid w:val="00D571DB"/>
    <w:rsid w:val="00D574B3"/>
    <w:rsid w:val="00D80B0C"/>
    <w:rsid w:val="00DA104B"/>
    <w:rsid w:val="00DA1F95"/>
    <w:rsid w:val="00DC79A2"/>
    <w:rsid w:val="00DD4C4B"/>
    <w:rsid w:val="00DF5F42"/>
    <w:rsid w:val="00E02E8C"/>
    <w:rsid w:val="00E336FA"/>
    <w:rsid w:val="00E33B87"/>
    <w:rsid w:val="00E4027E"/>
    <w:rsid w:val="00E57AB3"/>
    <w:rsid w:val="00E631C8"/>
    <w:rsid w:val="00E677B3"/>
    <w:rsid w:val="00E81603"/>
    <w:rsid w:val="00E94AAC"/>
    <w:rsid w:val="00E97030"/>
    <w:rsid w:val="00E974B7"/>
    <w:rsid w:val="00E97ED6"/>
    <w:rsid w:val="00EA4D84"/>
    <w:rsid w:val="00ED4702"/>
    <w:rsid w:val="00F06A3E"/>
    <w:rsid w:val="00F105FA"/>
    <w:rsid w:val="00F129C5"/>
    <w:rsid w:val="00F14490"/>
    <w:rsid w:val="00F25E2F"/>
    <w:rsid w:val="00F27328"/>
    <w:rsid w:val="00F358AC"/>
    <w:rsid w:val="00F42CB1"/>
    <w:rsid w:val="00F5274D"/>
    <w:rsid w:val="00F677CC"/>
    <w:rsid w:val="00F67F84"/>
    <w:rsid w:val="00F737B2"/>
    <w:rsid w:val="00FA3022"/>
    <w:rsid w:val="00FA3F7B"/>
    <w:rsid w:val="00FB0FF7"/>
    <w:rsid w:val="00FC708E"/>
    <w:rsid w:val="00FE27A7"/>
    <w:rsid w:val="00FE3041"/>
    <w:rsid w:val="00FF50AA"/>
    <w:rsid w:val="00FF683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47105"/>
    <o:shapelayout v:ext="edit">
      <o:idmap v:ext="edit" data="1"/>
    </o:shapelayout>
  </w:shapeDefaults>
  <w:decimalSymbol w:val=","/>
  <w:listSeparator w:val=";"/>
  <w14:docId w14:val="639CAE5F"/>
  <w15:docId w15:val="{690870D2-7FFB-4C8F-B6FA-0F15E247C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3A2"/>
    <w:pPr>
      <w:suppressAutoHyphens/>
      <w:spacing w:after="0" w:line="240" w:lineRule="auto"/>
    </w:pPr>
    <w:rPr>
      <w:rFonts w:ascii="Arial" w:eastAsia="Times New Roman" w:hAnsi="Arial" w:cs="Arial"/>
      <w:sz w:val="20"/>
      <w:szCs w:val="20"/>
      <w:lang w:val="en-US" w:eastAsia="ar-SA"/>
    </w:rPr>
  </w:style>
  <w:style w:type="paragraph" w:styleId="Titolo1">
    <w:name w:val="heading 1"/>
    <w:basedOn w:val="Normale"/>
    <w:next w:val="Normale"/>
    <w:link w:val="Titolo1Carattere"/>
    <w:qFormat/>
    <w:rsid w:val="00C14F9F"/>
    <w:pPr>
      <w:keepNext/>
      <w:numPr>
        <w:numId w:val="1"/>
      </w:numPr>
      <w:spacing w:line="240" w:lineRule="exact"/>
      <w:outlineLvl w:val="0"/>
    </w:pPr>
    <w:rPr>
      <w:b/>
      <w:bCs/>
    </w:rPr>
  </w:style>
  <w:style w:type="paragraph" w:styleId="Titolo2">
    <w:name w:val="heading 2"/>
    <w:basedOn w:val="Normale"/>
    <w:next w:val="Normale"/>
    <w:link w:val="Titolo2Carattere"/>
    <w:qFormat/>
    <w:rsid w:val="00C14F9F"/>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4F9F"/>
    <w:rPr>
      <w:rFonts w:ascii="Arial" w:eastAsia="Times New Roman" w:hAnsi="Arial" w:cs="Arial"/>
      <w:b/>
      <w:bCs/>
      <w:sz w:val="20"/>
      <w:szCs w:val="20"/>
      <w:lang w:val="en-US" w:eastAsia="ar-SA"/>
    </w:rPr>
  </w:style>
  <w:style w:type="character" w:customStyle="1" w:styleId="Titolo2Carattere">
    <w:name w:val="Titolo 2 Carattere"/>
    <w:basedOn w:val="Carpredefinitoparagrafo"/>
    <w:link w:val="Titolo2"/>
    <w:rsid w:val="00C14F9F"/>
    <w:rPr>
      <w:rFonts w:ascii="Arial" w:eastAsia="Times New Roman" w:hAnsi="Arial" w:cs="Arial"/>
      <w:sz w:val="24"/>
      <w:szCs w:val="24"/>
      <w:lang w:val="en-US" w:eastAsia="ar-SA"/>
    </w:rPr>
  </w:style>
  <w:style w:type="character" w:customStyle="1" w:styleId="WW8Num6z0">
    <w:name w:val="WW8Num6z0"/>
    <w:rsid w:val="00C14F9F"/>
    <w:rPr>
      <w:rFonts w:ascii="Symbol" w:hAnsi="Symbol"/>
    </w:rPr>
  </w:style>
  <w:style w:type="character" w:customStyle="1" w:styleId="WW8Num6z1">
    <w:name w:val="WW8Num6z1"/>
    <w:rsid w:val="00C14F9F"/>
    <w:rPr>
      <w:rFonts w:ascii="Courier New" w:hAnsi="Courier New"/>
    </w:rPr>
  </w:style>
  <w:style w:type="character" w:customStyle="1" w:styleId="WW8Num6z5">
    <w:name w:val="WW8Num6z5"/>
    <w:rsid w:val="00C14F9F"/>
    <w:rPr>
      <w:rFonts w:ascii="Wingdings" w:hAnsi="Wingdings"/>
    </w:rPr>
  </w:style>
  <w:style w:type="character" w:customStyle="1" w:styleId="WW8Num9z0">
    <w:name w:val="WW8Num9z0"/>
    <w:rsid w:val="00C14F9F"/>
    <w:rPr>
      <w:rFonts w:ascii="Arial" w:hAnsi="Arial"/>
      <w:b/>
    </w:rPr>
  </w:style>
  <w:style w:type="character" w:customStyle="1" w:styleId="WW8Num9z1">
    <w:name w:val="WW8Num9z1"/>
    <w:rsid w:val="00C14F9F"/>
  </w:style>
  <w:style w:type="character" w:customStyle="1" w:styleId="WW8Num10z0">
    <w:name w:val="WW8Num10z0"/>
    <w:rsid w:val="00C14F9F"/>
    <w:rPr>
      <w:rFonts w:ascii="Arial" w:hAnsi="Arial"/>
    </w:rPr>
  </w:style>
  <w:style w:type="character" w:customStyle="1" w:styleId="WW8Num10z1">
    <w:name w:val="WW8Num10z1"/>
    <w:rsid w:val="00C14F9F"/>
    <w:rPr>
      <w:rFonts w:ascii="Courier New" w:hAnsi="Courier New"/>
    </w:rPr>
  </w:style>
  <w:style w:type="character" w:customStyle="1" w:styleId="WW8Num10z2">
    <w:name w:val="WW8Num10z2"/>
    <w:rsid w:val="00C14F9F"/>
    <w:rPr>
      <w:rFonts w:ascii="Wingdings" w:hAnsi="Wingdings"/>
    </w:rPr>
  </w:style>
  <w:style w:type="character" w:customStyle="1" w:styleId="WW8Num10z3">
    <w:name w:val="WW8Num10z3"/>
    <w:rsid w:val="00C14F9F"/>
    <w:rPr>
      <w:rFonts w:ascii="Symbol" w:hAnsi="Symbol"/>
    </w:rPr>
  </w:style>
  <w:style w:type="character" w:customStyle="1" w:styleId="WW8Num11z0">
    <w:name w:val="WW8Num11z0"/>
    <w:rsid w:val="00C14F9F"/>
    <w:rPr>
      <w:rFonts w:ascii="Arial" w:hAnsi="Arial"/>
    </w:rPr>
  </w:style>
  <w:style w:type="character" w:customStyle="1" w:styleId="WW8Num11z1">
    <w:name w:val="WW8Num11z1"/>
    <w:rsid w:val="00C14F9F"/>
    <w:rPr>
      <w:rFonts w:ascii="Courier New" w:hAnsi="Courier New"/>
    </w:rPr>
  </w:style>
  <w:style w:type="character" w:customStyle="1" w:styleId="WW8Num11z2">
    <w:name w:val="WW8Num11z2"/>
    <w:rsid w:val="00C14F9F"/>
    <w:rPr>
      <w:rFonts w:ascii="Wingdings" w:hAnsi="Wingdings"/>
    </w:rPr>
  </w:style>
  <w:style w:type="character" w:customStyle="1" w:styleId="WW8Num11z3">
    <w:name w:val="WW8Num11z3"/>
    <w:rsid w:val="00C14F9F"/>
    <w:rPr>
      <w:rFonts w:ascii="Symbol" w:hAnsi="Symbol"/>
    </w:rPr>
  </w:style>
  <w:style w:type="character" w:customStyle="1" w:styleId="WW8Num12z0">
    <w:name w:val="WW8Num12z0"/>
    <w:rsid w:val="00C14F9F"/>
    <w:rPr>
      <w:rFonts w:ascii="Arial" w:hAnsi="Arial"/>
      <w:sz w:val="18"/>
    </w:rPr>
  </w:style>
  <w:style w:type="character" w:customStyle="1" w:styleId="WW8Num13z1">
    <w:name w:val="WW8Num13z1"/>
    <w:rsid w:val="00C14F9F"/>
    <w:rPr>
      <w:rFonts w:ascii="Symbol" w:hAnsi="Symbol"/>
    </w:rPr>
  </w:style>
  <w:style w:type="character" w:customStyle="1" w:styleId="WW8Num13z2">
    <w:name w:val="WW8Num13z2"/>
    <w:rsid w:val="00C14F9F"/>
    <w:rPr>
      <w:rFonts w:ascii="Wingdings" w:hAnsi="Wingdings"/>
    </w:rPr>
  </w:style>
  <w:style w:type="character" w:customStyle="1" w:styleId="WW8Num13z4">
    <w:name w:val="WW8Num13z4"/>
    <w:rsid w:val="00C14F9F"/>
    <w:rPr>
      <w:rFonts w:ascii="Courier New" w:hAnsi="Courier New"/>
    </w:rPr>
  </w:style>
  <w:style w:type="character" w:customStyle="1" w:styleId="WW8Num14z1">
    <w:name w:val="WW8Num14z1"/>
    <w:rsid w:val="00C14F9F"/>
    <w:rPr>
      <w:rFonts w:ascii="Courier New" w:hAnsi="Courier New"/>
    </w:rPr>
  </w:style>
  <w:style w:type="character" w:customStyle="1" w:styleId="WW8Num14z2">
    <w:name w:val="WW8Num14z2"/>
    <w:rsid w:val="00C14F9F"/>
    <w:rPr>
      <w:rFonts w:ascii="Wingdings" w:hAnsi="Wingdings"/>
    </w:rPr>
  </w:style>
  <w:style w:type="character" w:customStyle="1" w:styleId="WW8Num14z3">
    <w:name w:val="WW8Num14z3"/>
    <w:rsid w:val="00C14F9F"/>
    <w:rPr>
      <w:rFonts w:ascii="Symbol" w:hAnsi="Symbol"/>
    </w:rPr>
  </w:style>
  <w:style w:type="character" w:customStyle="1" w:styleId="WW8Num15z0">
    <w:name w:val="WW8Num15z0"/>
    <w:rsid w:val="00C14F9F"/>
    <w:rPr>
      <w:rFonts w:ascii="Arial" w:hAnsi="Arial"/>
    </w:rPr>
  </w:style>
  <w:style w:type="character" w:customStyle="1" w:styleId="WW8Num15z1">
    <w:name w:val="WW8Num15z1"/>
    <w:rsid w:val="00C14F9F"/>
    <w:rPr>
      <w:rFonts w:ascii="Courier New" w:hAnsi="Courier New"/>
    </w:rPr>
  </w:style>
  <w:style w:type="character" w:customStyle="1" w:styleId="WW8Num15z2">
    <w:name w:val="WW8Num15z2"/>
    <w:rsid w:val="00C14F9F"/>
    <w:rPr>
      <w:rFonts w:ascii="Wingdings" w:hAnsi="Wingdings"/>
    </w:rPr>
  </w:style>
  <w:style w:type="character" w:customStyle="1" w:styleId="WW8Num15z3">
    <w:name w:val="WW8Num15z3"/>
    <w:rsid w:val="00C14F9F"/>
    <w:rPr>
      <w:rFonts w:ascii="Symbol" w:hAnsi="Symbol"/>
    </w:rPr>
  </w:style>
  <w:style w:type="character" w:customStyle="1" w:styleId="WW8Num16z0">
    <w:name w:val="WW8Num16z0"/>
    <w:rsid w:val="00C14F9F"/>
    <w:rPr>
      <w:rFonts w:ascii="Symbol" w:hAnsi="Symbol"/>
    </w:rPr>
  </w:style>
  <w:style w:type="character" w:customStyle="1" w:styleId="WW8Num16z1">
    <w:name w:val="WW8Num16z1"/>
    <w:rsid w:val="00C14F9F"/>
    <w:rPr>
      <w:rFonts w:ascii="Courier New" w:hAnsi="Courier New"/>
    </w:rPr>
  </w:style>
  <w:style w:type="character" w:customStyle="1" w:styleId="WW8Num16z2">
    <w:name w:val="WW8Num16z2"/>
    <w:rsid w:val="00C14F9F"/>
    <w:rPr>
      <w:rFonts w:ascii="Wingdings" w:hAnsi="Wingdings"/>
    </w:rPr>
  </w:style>
  <w:style w:type="character" w:customStyle="1" w:styleId="WW8Num17z0">
    <w:name w:val="WW8Num17z0"/>
    <w:rsid w:val="00C14F9F"/>
    <w:rPr>
      <w:rFonts w:ascii="Symbol" w:hAnsi="Symbol"/>
    </w:rPr>
  </w:style>
  <w:style w:type="character" w:customStyle="1" w:styleId="WW8Num17z1">
    <w:name w:val="WW8Num17z1"/>
    <w:rsid w:val="00C14F9F"/>
    <w:rPr>
      <w:rFonts w:ascii="Courier New" w:hAnsi="Courier New"/>
    </w:rPr>
  </w:style>
  <w:style w:type="character" w:customStyle="1" w:styleId="WW8Num17z2">
    <w:name w:val="WW8Num17z2"/>
    <w:rsid w:val="00C14F9F"/>
    <w:rPr>
      <w:rFonts w:ascii="Wingdings" w:hAnsi="Wingdings"/>
    </w:rPr>
  </w:style>
  <w:style w:type="character" w:customStyle="1" w:styleId="WW8Num18z0">
    <w:name w:val="WW8Num18z0"/>
    <w:rsid w:val="00C14F9F"/>
  </w:style>
  <w:style w:type="character" w:customStyle="1" w:styleId="WW8Num20z0">
    <w:name w:val="WW8Num20z0"/>
    <w:rsid w:val="00C14F9F"/>
    <w:rPr>
      <w:rFonts w:ascii="Times New Roman" w:hAnsi="Times New Roman"/>
    </w:rPr>
  </w:style>
  <w:style w:type="character" w:customStyle="1" w:styleId="WW8Num21z0">
    <w:name w:val="WW8Num21z0"/>
    <w:rsid w:val="00C14F9F"/>
  </w:style>
  <w:style w:type="character" w:customStyle="1" w:styleId="WW8Num22z0">
    <w:name w:val="WW8Num22z0"/>
    <w:rsid w:val="00C14F9F"/>
    <w:rPr>
      <w:rFonts w:ascii="Symbol" w:hAnsi="Symbol"/>
    </w:rPr>
  </w:style>
  <w:style w:type="character" w:customStyle="1" w:styleId="WW8Num22z1">
    <w:name w:val="WW8Num22z1"/>
    <w:rsid w:val="00C14F9F"/>
    <w:rPr>
      <w:rFonts w:ascii="Courier New" w:hAnsi="Courier New"/>
    </w:rPr>
  </w:style>
  <w:style w:type="character" w:customStyle="1" w:styleId="WW8Num22z2">
    <w:name w:val="WW8Num22z2"/>
    <w:rsid w:val="00C14F9F"/>
    <w:rPr>
      <w:rFonts w:ascii="Wingdings" w:hAnsi="Wingdings"/>
    </w:rPr>
  </w:style>
  <w:style w:type="character" w:customStyle="1" w:styleId="WW8Num23z0">
    <w:name w:val="WW8Num23z0"/>
    <w:rsid w:val="00C14F9F"/>
    <w:rPr>
      <w:rFonts w:ascii="Symbol" w:hAnsi="Symbol"/>
    </w:rPr>
  </w:style>
  <w:style w:type="character" w:customStyle="1" w:styleId="WW8Num23z1">
    <w:name w:val="WW8Num23z1"/>
    <w:rsid w:val="00C14F9F"/>
    <w:rPr>
      <w:rFonts w:ascii="Courier New" w:hAnsi="Courier New"/>
    </w:rPr>
  </w:style>
  <w:style w:type="character" w:customStyle="1" w:styleId="WW8Num23z2">
    <w:name w:val="WW8Num23z2"/>
    <w:rsid w:val="00C14F9F"/>
    <w:rPr>
      <w:rFonts w:ascii="Wingdings" w:hAnsi="Wingdings"/>
    </w:rPr>
  </w:style>
  <w:style w:type="character" w:customStyle="1" w:styleId="WW8Num24z0">
    <w:name w:val="WW8Num24z0"/>
    <w:rsid w:val="00C14F9F"/>
    <w:rPr>
      <w:rFonts w:ascii="Times New Roman" w:hAnsi="Times New Roman"/>
    </w:rPr>
  </w:style>
  <w:style w:type="character" w:customStyle="1" w:styleId="WW8Num25z0">
    <w:name w:val="WW8Num25z0"/>
    <w:rsid w:val="00C14F9F"/>
    <w:rPr>
      <w:color w:val="000000"/>
      <w:sz w:val="16"/>
    </w:rPr>
  </w:style>
  <w:style w:type="character" w:customStyle="1" w:styleId="WW8Num26z0">
    <w:name w:val="WW8Num26z0"/>
    <w:rsid w:val="00C14F9F"/>
    <w:rPr>
      <w:rFonts w:ascii="Arial" w:hAnsi="Arial"/>
      <w:b/>
    </w:rPr>
  </w:style>
  <w:style w:type="character" w:customStyle="1" w:styleId="WW8Num26z1">
    <w:name w:val="WW8Num26z1"/>
    <w:rsid w:val="00C14F9F"/>
  </w:style>
  <w:style w:type="character" w:customStyle="1" w:styleId="WW8Num28z0">
    <w:name w:val="WW8Num28z0"/>
    <w:rsid w:val="00C14F9F"/>
  </w:style>
  <w:style w:type="character" w:customStyle="1" w:styleId="WW8Num28z1">
    <w:name w:val="WW8Num28z1"/>
    <w:rsid w:val="00C14F9F"/>
    <w:rPr>
      <w:rFonts w:ascii="Symbol" w:hAnsi="Symbol"/>
    </w:rPr>
  </w:style>
  <w:style w:type="character" w:customStyle="1" w:styleId="WW8Num28z3">
    <w:name w:val="WW8Num28z3"/>
    <w:rsid w:val="00C14F9F"/>
    <w:rPr>
      <w:rFonts w:ascii="Times New Roman" w:hAnsi="Times New Roman"/>
    </w:rPr>
  </w:style>
  <w:style w:type="character" w:customStyle="1" w:styleId="WW8Num29z0">
    <w:name w:val="WW8Num29z0"/>
    <w:rsid w:val="00C14F9F"/>
    <w:rPr>
      <w:rFonts w:ascii="Times New Roman" w:hAnsi="Times New Roman"/>
    </w:rPr>
  </w:style>
  <w:style w:type="character" w:customStyle="1" w:styleId="WW8Num30z0">
    <w:name w:val="WW8Num30z0"/>
    <w:rsid w:val="00C14F9F"/>
    <w:rPr>
      <w:rFonts w:ascii="Arial" w:hAnsi="Arial"/>
      <w:position w:val="0"/>
      <w:sz w:val="20"/>
      <w:vertAlign w:val="baseline"/>
    </w:rPr>
  </w:style>
  <w:style w:type="character" w:customStyle="1" w:styleId="WW8Num31z0">
    <w:name w:val="WW8Num31z0"/>
    <w:rsid w:val="00C14F9F"/>
    <w:rPr>
      <w:rFonts w:ascii="Arial" w:hAnsi="Arial"/>
    </w:rPr>
  </w:style>
  <w:style w:type="character" w:customStyle="1" w:styleId="WW8Num31z1">
    <w:name w:val="WW8Num31z1"/>
    <w:rsid w:val="00C14F9F"/>
    <w:rPr>
      <w:rFonts w:ascii="Courier New" w:hAnsi="Courier New"/>
    </w:rPr>
  </w:style>
  <w:style w:type="character" w:customStyle="1" w:styleId="WW8Num31z2">
    <w:name w:val="WW8Num31z2"/>
    <w:rsid w:val="00C14F9F"/>
    <w:rPr>
      <w:rFonts w:ascii="Wingdings" w:hAnsi="Wingdings"/>
    </w:rPr>
  </w:style>
  <w:style w:type="character" w:customStyle="1" w:styleId="WW8Num31z3">
    <w:name w:val="WW8Num31z3"/>
    <w:rsid w:val="00C14F9F"/>
    <w:rPr>
      <w:rFonts w:ascii="Symbol" w:hAnsi="Symbol"/>
    </w:rPr>
  </w:style>
  <w:style w:type="character" w:customStyle="1" w:styleId="WW8Num33z0">
    <w:name w:val="WW8Num33z0"/>
    <w:rsid w:val="00C14F9F"/>
    <w:rPr>
      <w:rFonts w:ascii="Wingdings 2" w:hAnsi="Wingdings 2"/>
    </w:rPr>
  </w:style>
  <w:style w:type="character" w:customStyle="1" w:styleId="WW8Num33z1">
    <w:name w:val="WW8Num33z1"/>
    <w:rsid w:val="00C14F9F"/>
    <w:rPr>
      <w:rFonts w:ascii="Courier New" w:hAnsi="Courier New"/>
    </w:rPr>
  </w:style>
  <w:style w:type="character" w:customStyle="1" w:styleId="WW8Num33z2">
    <w:name w:val="WW8Num33z2"/>
    <w:rsid w:val="00C14F9F"/>
    <w:rPr>
      <w:rFonts w:ascii="Wingdings" w:hAnsi="Wingdings"/>
    </w:rPr>
  </w:style>
  <w:style w:type="character" w:customStyle="1" w:styleId="WW8Num33z3">
    <w:name w:val="WW8Num33z3"/>
    <w:rsid w:val="00C14F9F"/>
    <w:rPr>
      <w:rFonts w:ascii="Symbol" w:hAnsi="Symbol"/>
    </w:rPr>
  </w:style>
  <w:style w:type="character" w:customStyle="1" w:styleId="WW8Num34z0">
    <w:name w:val="WW8Num34z0"/>
    <w:rsid w:val="00C14F9F"/>
    <w:rPr>
      <w:rFonts w:ascii="Trebuchet MS" w:hAnsi="Trebuchet MS"/>
    </w:rPr>
  </w:style>
  <w:style w:type="character" w:customStyle="1" w:styleId="WW8Num36z0">
    <w:name w:val="WW8Num36z0"/>
    <w:rsid w:val="00C14F9F"/>
    <w:rPr>
      <w:rFonts w:ascii="Arial" w:hAnsi="Arial"/>
    </w:rPr>
  </w:style>
  <w:style w:type="character" w:customStyle="1" w:styleId="WW8Num36z1">
    <w:name w:val="WW8Num36z1"/>
    <w:rsid w:val="00C14F9F"/>
    <w:rPr>
      <w:rFonts w:ascii="Courier New" w:hAnsi="Courier New"/>
    </w:rPr>
  </w:style>
  <w:style w:type="character" w:customStyle="1" w:styleId="WW8Num36z2">
    <w:name w:val="WW8Num36z2"/>
    <w:rsid w:val="00C14F9F"/>
    <w:rPr>
      <w:rFonts w:ascii="Wingdings" w:hAnsi="Wingdings"/>
    </w:rPr>
  </w:style>
  <w:style w:type="character" w:customStyle="1" w:styleId="WW8Num36z3">
    <w:name w:val="WW8Num36z3"/>
    <w:rsid w:val="00C14F9F"/>
    <w:rPr>
      <w:rFonts w:ascii="Symbol" w:hAnsi="Symbol"/>
    </w:rPr>
  </w:style>
  <w:style w:type="character" w:customStyle="1" w:styleId="WW8Num37z0">
    <w:name w:val="WW8Num37z0"/>
    <w:rsid w:val="00C14F9F"/>
    <w:rPr>
      <w:sz w:val="18"/>
    </w:rPr>
  </w:style>
  <w:style w:type="character" w:customStyle="1" w:styleId="WW8Num38z0">
    <w:name w:val="WW8Num38z0"/>
    <w:rsid w:val="00C14F9F"/>
  </w:style>
  <w:style w:type="character" w:customStyle="1" w:styleId="WW8Num40z0">
    <w:name w:val="WW8Num40z0"/>
    <w:rsid w:val="00C14F9F"/>
    <w:rPr>
      <w:rFonts w:ascii="Symbol" w:hAnsi="Symbol"/>
      <w:sz w:val="20"/>
    </w:rPr>
  </w:style>
  <w:style w:type="character" w:customStyle="1" w:styleId="WW8Num41z0">
    <w:name w:val="WW8Num41z0"/>
    <w:rsid w:val="00C14F9F"/>
    <w:rPr>
      <w:rFonts w:ascii="Wingdings 2" w:hAnsi="Wingdings 2"/>
    </w:rPr>
  </w:style>
  <w:style w:type="character" w:customStyle="1" w:styleId="WW8Num41z1">
    <w:name w:val="WW8Num41z1"/>
    <w:rsid w:val="00C14F9F"/>
    <w:rPr>
      <w:rFonts w:ascii="Courier New" w:hAnsi="Courier New"/>
    </w:rPr>
  </w:style>
  <w:style w:type="character" w:customStyle="1" w:styleId="WW8Num41z2">
    <w:name w:val="WW8Num41z2"/>
    <w:rsid w:val="00C14F9F"/>
    <w:rPr>
      <w:rFonts w:ascii="Wingdings" w:hAnsi="Wingdings"/>
    </w:rPr>
  </w:style>
  <w:style w:type="character" w:customStyle="1" w:styleId="WW8Num41z3">
    <w:name w:val="WW8Num41z3"/>
    <w:rsid w:val="00C14F9F"/>
    <w:rPr>
      <w:rFonts w:ascii="Symbol" w:hAnsi="Symbol"/>
    </w:rPr>
  </w:style>
  <w:style w:type="character" w:customStyle="1" w:styleId="WW8Num43z0">
    <w:name w:val="WW8Num43z0"/>
    <w:rsid w:val="00C14F9F"/>
    <w:rPr>
      <w:rFonts w:ascii="Arial" w:hAnsi="Arial"/>
      <w:sz w:val="18"/>
    </w:rPr>
  </w:style>
  <w:style w:type="character" w:customStyle="1" w:styleId="WW8Num44z0">
    <w:name w:val="WW8Num44z0"/>
    <w:rsid w:val="00C14F9F"/>
    <w:rPr>
      <w:rFonts w:ascii="Arial" w:hAnsi="Arial"/>
      <w:b/>
    </w:rPr>
  </w:style>
  <w:style w:type="character" w:customStyle="1" w:styleId="WW8Num44z1">
    <w:name w:val="WW8Num44z1"/>
    <w:rsid w:val="00C14F9F"/>
  </w:style>
  <w:style w:type="character" w:customStyle="1" w:styleId="WW8NumSt2z0">
    <w:name w:val="WW8NumSt2z0"/>
    <w:rsid w:val="00C14F9F"/>
    <w:rPr>
      <w:rFonts w:ascii="Symbol" w:hAnsi="Symbol"/>
    </w:rPr>
  </w:style>
  <w:style w:type="character" w:customStyle="1" w:styleId="Caratterepredefinitoparagrafo1">
    <w:name w:val="Carattere predefinito paragrafo1"/>
    <w:rsid w:val="00C14F9F"/>
  </w:style>
  <w:style w:type="character" w:styleId="Collegamentoipertestuale">
    <w:name w:val="Hyperlink"/>
    <w:rsid w:val="00C14F9F"/>
    <w:rPr>
      <w:rFonts w:cs="Times New Roman"/>
      <w:color w:val="0000FF"/>
      <w:u w:val="single"/>
    </w:rPr>
  </w:style>
  <w:style w:type="character" w:styleId="Numeropagina">
    <w:name w:val="page number"/>
    <w:rsid w:val="00C14F9F"/>
    <w:rPr>
      <w:rFonts w:cs="Times New Roman"/>
    </w:rPr>
  </w:style>
  <w:style w:type="character" w:customStyle="1" w:styleId="Carattere">
    <w:name w:val="Carattere"/>
    <w:rsid w:val="00C14F9F"/>
    <w:rPr>
      <w:rFonts w:ascii="Arial" w:hAnsi="Arial" w:cs="Arial"/>
      <w:lang w:val="it-IT" w:eastAsia="ar-SA" w:bidi="ar-SA"/>
    </w:rPr>
  </w:style>
  <w:style w:type="character" w:customStyle="1" w:styleId="Caratteredellanota">
    <w:name w:val="Carattere della nota"/>
    <w:rsid w:val="00C14F9F"/>
    <w:rPr>
      <w:rFonts w:cs="Times New Roman"/>
      <w:vertAlign w:val="superscript"/>
    </w:rPr>
  </w:style>
  <w:style w:type="character" w:customStyle="1" w:styleId="fnotelabel">
    <w:name w:val="fnotelabel"/>
    <w:rsid w:val="00C14F9F"/>
    <w:rPr>
      <w:rFonts w:cs="Times New Roman"/>
    </w:rPr>
  </w:style>
  <w:style w:type="character" w:customStyle="1" w:styleId="linkneltesto">
    <w:name w:val="link_nel_testo"/>
    <w:rsid w:val="00C14F9F"/>
    <w:rPr>
      <w:rFonts w:cs="Times New Roman"/>
    </w:rPr>
  </w:style>
  <w:style w:type="character" w:styleId="Enfasigrassetto">
    <w:name w:val="Strong"/>
    <w:qFormat/>
    <w:rsid w:val="00C14F9F"/>
    <w:rPr>
      <w:rFonts w:cs="Times New Roman"/>
      <w:b/>
      <w:bCs/>
    </w:rPr>
  </w:style>
  <w:style w:type="character" w:customStyle="1" w:styleId="Rimandocommento1">
    <w:name w:val="Rimando commento1"/>
    <w:rsid w:val="00C14F9F"/>
    <w:rPr>
      <w:rFonts w:cs="Times New Roman"/>
      <w:sz w:val="16"/>
      <w:szCs w:val="16"/>
    </w:rPr>
  </w:style>
  <w:style w:type="character" w:customStyle="1" w:styleId="Caratterenotadichiusura">
    <w:name w:val="Carattere nota di chiusura"/>
    <w:rsid w:val="00C14F9F"/>
    <w:rPr>
      <w:rFonts w:cs="Times New Roman"/>
      <w:vertAlign w:val="superscript"/>
    </w:rPr>
  </w:style>
  <w:style w:type="character" w:styleId="Rimandonotadichiusura">
    <w:name w:val="endnote reference"/>
    <w:semiHidden/>
    <w:rsid w:val="00C14F9F"/>
    <w:rPr>
      <w:rFonts w:cs="Times New Roman"/>
      <w:vertAlign w:val="superscript"/>
    </w:rPr>
  </w:style>
  <w:style w:type="character" w:styleId="Rimandonotaapidipagina">
    <w:name w:val="footnote reference"/>
    <w:semiHidden/>
    <w:rsid w:val="00C14F9F"/>
    <w:rPr>
      <w:rFonts w:cs="Times New Roman"/>
      <w:vertAlign w:val="superscript"/>
    </w:rPr>
  </w:style>
  <w:style w:type="paragraph" w:customStyle="1" w:styleId="Intestazione1">
    <w:name w:val="Intestazione1"/>
    <w:basedOn w:val="Normale"/>
    <w:next w:val="Corpotesto"/>
    <w:rsid w:val="00C14F9F"/>
    <w:pPr>
      <w:keepNext/>
      <w:spacing w:before="240" w:after="120"/>
    </w:pPr>
    <w:rPr>
      <w:rFonts w:eastAsia="MS Mincho"/>
      <w:sz w:val="28"/>
      <w:szCs w:val="28"/>
    </w:rPr>
  </w:style>
  <w:style w:type="paragraph" w:styleId="Corpotesto">
    <w:name w:val="Body Text"/>
    <w:basedOn w:val="Normale"/>
    <w:link w:val="CorpotestoCarattere"/>
    <w:rsid w:val="00C14F9F"/>
    <w:pPr>
      <w:spacing w:after="120"/>
    </w:pPr>
  </w:style>
  <w:style w:type="character" w:customStyle="1" w:styleId="CorpotestoCarattere">
    <w:name w:val="Corpo testo Carattere"/>
    <w:basedOn w:val="Carpredefinitoparagrafo"/>
    <w:link w:val="Corpotesto"/>
    <w:rsid w:val="00C14F9F"/>
    <w:rPr>
      <w:rFonts w:ascii="Arial" w:eastAsia="Times New Roman" w:hAnsi="Arial" w:cs="Arial"/>
      <w:sz w:val="20"/>
      <w:szCs w:val="20"/>
      <w:lang w:val="en-US" w:eastAsia="ar-SA"/>
    </w:rPr>
  </w:style>
  <w:style w:type="paragraph" w:styleId="Elenco">
    <w:name w:val="List"/>
    <w:basedOn w:val="Corpotesto"/>
    <w:rsid w:val="00C14F9F"/>
  </w:style>
  <w:style w:type="paragraph" w:customStyle="1" w:styleId="Didascalia1">
    <w:name w:val="Didascalia1"/>
    <w:basedOn w:val="Normale"/>
    <w:rsid w:val="00C14F9F"/>
    <w:pPr>
      <w:suppressLineNumbers/>
      <w:spacing w:before="120" w:after="120"/>
    </w:pPr>
    <w:rPr>
      <w:i/>
      <w:iCs/>
      <w:sz w:val="24"/>
      <w:szCs w:val="24"/>
    </w:rPr>
  </w:style>
  <w:style w:type="paragraph" w:customStyle="1" w:styleId="Indice">
    <w:name w:val="Indice"/>
    <w:basedOn w:val="Normale"/>
    <w:rsid w:val="00C14F9F"/>
    <w:pPr>
      <w:suppressLineNumbers/>
    </w:pPr>
  </w:style>
  <w:style w:type="paragraph" w:customStyle="1" w:styleId="Char1CarattereCharCarattereCharCarattereChar">
    <w:name w:val="Char1 Carattere Char Carattere Char Carattere Char"/>
    <w:basedOn w:val="Normale"/>
    <w:rsid w:val="00C14F9F"/>
    <w:pPr>
      <w:spacing w:after="160" w:line="240" w:lineRule="exact"/>
    </w:pPr>
    <w:rPr>
      <w:rFonts w:ascii="Tahoma" w:hAnsi="Tahoma" w:cs="Tahoma"/>
    </w:rPr>
  </w:style>
  <w:style w:type="paragraph" w:styleId="Intestazione">
    <w:name w:val="header"/>
    <w:basedOn w:val="Normale"/>
    <w:link w:val="IntestazioneCarattere"/>
    <w:rsid w:val="00C14F9F"/>
    <w:pPr>
      <w:tabs>
        <w:tab w:val="center" w:pos="4536"/>
        <w:tab w:val="right" w:pos="9072"/>
      </w:tabs>
    </w:pPr>
  </w:style>
  <w:style w:type="character" w:customStyle="1" w:styleId="IntestazioneCarattere">
    <w:name w:val="Intestazione Carattere"/>
    <w:basedOn w:val="Carpredefinitoparagrafo"/>
    <w:link w:val="Intestazione"/>
    <w:rsid w:val="00C14F9F"/>
    <w:rPr>
      <w:rFonts w:ascii="Arial" w:eastAsia="Times New Roman" w:hAnsi="Arial" w:cs="Arial"/>
      <w:sz w:val="20"/>
      <w:szCs w:val="20"/>
      <w:lang w:val="en-US" w:eastAsia="ar-SA"/>
    </w:rPr>
  </w:style>
  <w:style w:type="paragraph" w:styleId="Pidipagina">
    <w:name w:val="footer"/>
    <w:basedOn w:val="Normale"/>
    <w:link w:val="PidipaginaCarattere"/>
    <w:rsid w:val="00C14F9F"/>
    <w:pPr>
      <w:tabs>
        <w:tab w:val="center" w:pos="4536"/>
        <w:tab w:val="right" w:pos="9072"/>
      </w:tabs>
    </w:pPr>
  </w:style>
  <w:style w:type="character" w:customStyle="1" w:styleId="PidipaginaCarattere">
    <w:name w:val="Piè di pagina Carattere"/>
    <w:basedOn w:val="Carpredefinitoparagrafo"/>
    <w:link w:val="Pidipagina"/>
    <w:rsid w:val="00C14F9F"/>
    <w:rPr>
      <w:rFonts w:ascii="Arial" w:eastAsia="Times New Roman" w:hAnsi="Arial" w:cs="Arial"/>
      <w:sz w:val="20"/>
      <w:szCs w:val="20"/>
      <w:lang w:val="en-US" w:eastAsia="ar-SA"/>
    </w:rPr>
  </w:style>
  <w:style w:type="paragraph" w:customStyle="1" w:styleId="DeutscherText">
    <w:name w:val="Deutscher Text"/>
    <w:basedOn w:val="Normale"/>
    <w:rsid w:val="00C14F9F"/>
    <w:pPr>
      <w:spacing w:line="240" w:lineRule="exact"/>
      <w:jc w:val="both"/>
    </w:pPr>
  </w:style>
  <w:style w:type="paragraph" w:customStyle="1" w:styleId="Testoitaliano">
    <w:name w:val="Testo italiano"/>
    <w:basedOn w:val="Normale"/>
    <w:rsid w:val="00C14F9F"/>
    <w:pPr>
      <w:spacing w:line="240" w:lineRule="exact"/>
      <w:jc w:val="both"/>
    </w:pPr>
    <w:rPr>
      <w:lang w:val="it-IT"/>
    </w:rPr>
  </w:style>
  <w:style w:type="paragraph" w:customStyle="1" w:styleId="Oggettodellalettera">
    <w:name w:val="Oggetto della lettera"/>
    <w:basedOn w:val="Normale"/>
    <w:rsid w:val="00C14F9F"/>
    <w:pPr>
      <w:spacing w:line="240" w:lineRule="exact"/>
      <w:jc w:val="both"/>
    </w:pPr>
    <w:rPr>
      <w:b/>
      <w:bCs/>
      <w:lang w:val="it-IT"/>
    </w:rPr>
  </w:style>
  <w:style w:type="paragraph" w:customStyle="1" w:styleId="ProtNr">
    <w:name w:val="Prot. Nr."/>
    <w:basedOn w:val="Normale"/>
    <w:rsid w:val="00C14F9F"/>
    <w:pPr>
      <w:spacing w:line="200" w:lineRule="exact"/>
    </w:pPr>
    <w:rPr>
      <w:sz w:val="16"/>
      <w:szCs w:val="16"/>
    </w:rPr>
  </w:style>
  <w:style w:type="paragraph" w:customStyle="1" w:styleId="ThemadesSchreibens">
    <w:name w:val="Thema des Schreibens"/>
    <w:basedOn w:val="Normale"/>
    <w:rsid w:val="00C14F9F"/>
    <w:pPr>
      <w:spacing w:line="240" w:lineRule="exact"/>
      <w:jc w:val="both"/>
    </w:pPr>
    <w:rPr>
      <w:b/>
      <w:bCs/>
    </w:rPr>
  </w:style>
  <w:style w:type="paragraph" w:customStyle="1" w:styleId="DatumOrtDataluogo">
    <w:name w:val="Datum (Ort) / Data (luogo)"/>
    <w:basedOn w:val="Normale"/>
    <w:rsid w:val="00C14F9F"/>
    <w:pPr>
      <w:spacing w:line="220" w:lineRule="exact"/>
    </w:pPr>
    <w:rPr>
      <w:sz w:val="16"/>
      <w:szCs w:val="16"/>
    </w:rPr>
  </w:style>
  <w:style w:type="paragraph" w:customStyle="1" w:styleId="NameNomeBearbeitetvonredattoda">
    <w:name w:val="Name / Nome (Bearbeitet von / redatto da)"/>
    <w:basedOn w:val="Normale"/>
    <w:rsid w:val="00C14F9F"/>
    <w:pPr>
      <w:spacing w:line="200" w:lineRule="exact"/>
    </w:pPr>
    <w:rPr>
      <w:sz w:val="18"/>
      <w:szCs w:val="18"/>
    </w:rPr>
  </w:style>
  <w:style w:type="paragraph" w:customStyle="1" w:styleId="TelBearbeitetvonredattoda">
    <w:name w:val="Tel. (Bearbeitet von / redatto da)"/>
    <w:basedOn w:val="Normale"/>
    <w:rsid w:val="00C14F9F"/>
    <w:pPr>
      <w:spacing w:line="200" w:lineRule="exact"/>
    </w:pPr>
    <w:rPr>
      <w:sz w:val="16"/>
      <w:szCs w:val="16"/>
    </w:rPr>
  </w:style>
  <w:style w:type="paragraph" w:customStyle="1" w:styleId="E-MailBearbeitetvonredattoda">
    <w:name w:val="E-Mail (Bearbeitet von / redatto da)"/>
    <w:basedOn w:val="Normale"/>
    <w:rsid w:val="00C14F9F"/>
    <w:pPr>
      <w:spacing w:line="200" w:lineRule="exact"/>
    </w:pPr>
    <w:rPr>
      <w:sz w:val="16"/>
      <w:szCs w:val="16"/>
    </w:rPr>
  </w:style>
  <w:style w:type="paragraph" w:customStyle="1" w:styleId="ZurKenntnisPerconoscenza">
    <w:name w:val="Zur Kenntnis / Per conoscenza"/>
    <w:basedOn w:val="Normale"/>
    <w:rsid w:val="00C14F9F"/>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C14F9F"/>
    <w:pPr>
      <w:spacing w:line="240" w:lineRule="exact"/>
    </w:pPr>
  </w:style>
  <w:style w:type="paragraph" w:customStyle="1" w:styleId="NameNachnameNomeCognome">
    <w:name w:val="Name Nachname / Nome Cognome"/>
    <w:basedOn w:val="Normale"/>
    <w:rsid w:val="00C14F9F"/>
    <w:pPr>
      <w:spacing w:line="240" w:lineRule="exact"/>
      <w:jc w:val="center"/>
    </w:pPr>
  </w:style>
  <w:style w:type="paragraph" w:customStyle="1" w:styleId="NameNachname">
    <w:name w:val="Name Nachname"/>
    <w:basedOn w:val="Normale"/>
    <w:rsid w:val="00C14F9F"/>
    <w:pPr>
      <w:spacing w:line="240" w:lineRule="exact"/>
      <w:jc w:val="right"/>
    </w:pPr>
    <w:rPr>
      <w:lang w:val="de-DE"/>
    </w:rPr>
  </w:style>
  <w:style w:type="paragraph" w:customStyle="1" w:styleId="sche3">
    <w:name w:val="sche_3"/>
    <w:rsid w:val="00C14F9F"/>
    <w:pPr>
      <w:widowControl w:val="0"/>
      <w:suppressAutoHyphens/>
      <w:autoSpaceDE w:val="0"/>
      <w:spacing w:after="0" w:line="240" w:lineRule="auto"/>
      <w:jc w:val="both"/>
    </w:pPr>
    <w:rPr>
      <w:rFonts w:ascii="Arial" w:eastAsia="Times New Roman" w:hAnsi="Arial" w:cs="Arial"/>
      <w:sz w:val="20"/>
      <w:szCs w:val="20"/>
      <w:lang w:val="en-US" w:eastAsia="ar-SA"/>
    </w:rPr>
  </w:style>
  <w:style w:type="paragraph" w:styleId="Rientrocorpodeltesto">
    <w:name w:val="Body Text Indent"/>
    <w:basedOn w:val="Normale"/>
    <w:link w:val="RientrocorpodeltestoCarattere"/>
    <w:rsid w:val="00C14F9F"/>
    <w:pPr>
      <w:spacing w:after="120"/>
      <w:ind w:left="283"/>
    </w:pPr>
  </w:style>
  <w:style w:type="character" w:customStyle="1" w:styleId="RientrocorpodeltestoCarattere">
    <w:name w:val="Rientro corpo del testo Carattere"/>
    <w:basedOn w:val="Carpredefinitoparagrafo"/>
    <w:link w:val="Rientrocorpodeltesto"/>
    <w:rsid w:val="00C14F9F"/>
    <w:rPr>
      <w:rFonts w:ascii="Arial" w:eastAsia="Times New Roman" w:hAnsi="Arial" w:cs="Arial"/>
      <w:sz w:val="20"/>
      <w:szCs w:val="20"/>
      <w:lang w:val="en-US" w:eastAsia="ar-SA"/>
    </w:rPr>
  </w:style>
  <w:style w:type="paragraph" w:customStyle="1" w:styleId="Rientrocorpodeltesto31">
    <w:name w:val="Rientro corpo del testo 31"/>
    <w:basedOn w:val="Normale"/>
    <w:rsid w:val="00C14F9F"/>
    <w:pPr>
      <w:spacing w:after="120"/>
      <w:ind w:left="283"/>
    </w:pPr>
    <w:rPr>
      <w:sz w:val="16"/>
      <w:szCs w:val="16"/>
    </w:rPr>
  </w:style>
  <w:style w:type="paragraph" w:customStyle="1" w:styleId="Rientrocorpodeltesto21">
    <w:name w:val="Rientro corpo del testo 21"/>
    <w:basedOn w:val="Normale"/>
    <w:rsid w:val="00C14F9F"/>
    <w:pPr>
      <w:spacing w:after="120" w:line="480" w:lineRule="auto"/>
      <w:ind w:left="283"/>
    </w:pPr>
  </w:style>
  <w:style w:type="paragraph" w:customStyle="1" w:styleId="sche22">
    <w:name w:val="sche2_2"/>
    <w:rsid w:val="00C14F9F"/>
    <w:pPr>
      <w:widowControl w:val="0"/>
      <w:suppressAutoHyphens/>
      <w:spacing w:after="0" w:line="240" w:lineRule="auto"/>
      <w:jc w:val="right"/>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semiHidden/>
    <w:rsid w:val="00C14F9F"/>
    <w:rPr>
      <w:lang w:val="it-IT"/>
    </w:rPr>
  </w:style>
  <w:style w:type="character" w:customStyle="1" w:styleId="TestonotaapidipaginaCarattere">
    <w:name w:val="Testo nota a piè di pagina Carattere"/>
    <w:basedOn w:val="Carpredefinitoparagrafo"/>
    <w:link w:val="Testonotaapidipagina"/>
    <w:semiHidden/>
    <w:rsid w:val="00C14F9F"/>
    <w:rPr>
      <w:rFonts w:ascii="Arial" w:eastAsia="Times New Roman" w:hAnsi="Arial" w:cs="Arial"/>
      <w:sz w:val="20"/>
      <w:szCs w:val="20"/>
      <w:lang w:val="it-IT" w:eastAsia="ar-SA"/>
    </w:rPr>
  </w:style>
  <w:style w:type="paragraph" w:customStyle="1" w:styleId="Stile1">
    <w:name w:val="Stile1"/>
    <w:basedOn w:val="Normale"/>
    <w:rsid w:val="00C14F9F"/>
    <w:pPr>
      <w:widowControl w:val="0"/>
      <w:jc w:val="both"/>
    </w:pPr>
    <w:rPr>
      <w:rFonts w:ascii="Times New Roman" w:hAnsi="Times New Roman" w:cs="Times New Roman"/>
      <w:sz w:val="24"/>
      <w:szCs w:val="24"/>
      <w:lang w:val="de-DE"/>
    </w:rPr>
  </w:style>
  <w:style w:type="paragraph" w:customStyle="1" w:styleId="sche30">
    <w:name w:val="sche3"/>
    <w:basedOn w:val="Normale"/>
    <w:rsid w:val="00C14F9F"/>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C14F9F"/>
    <w:pPr>
      <w:spacing w:after="160" w:line="240" w:lineRule="exact"/>
    </w:pPr>
    <w:rPr>
      <w:rFonts w:ascii="Tahoma" w:hAnsi="Tahoma" w:cs="Tahoma"/>
    </w:rPr>
  </w:style>
  <w:style w:type="paragraph" w:customStyle="1" w:styleId="Carattere1">
    <w:name w:val="Carattere1"/>
    <w:basedOn w:val="Normale"/>
    <w:rsid w:val="00C14F9F"/>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C14F9F"/>
    <w:pPr>
      <w:spacing w:after="160" w:line="240" w:lineRule="exact"/>
    </w:pPr>
    <w:rPr>
      <w:rFonts w:ascii="Tahoma" w:hAnsi="Tahoma" w:cs="Tahoma"/>
    </w:rPr>
  </w:style>
  <w:style w:type="paragraph" w:customStyle="1" w:styleId="Testocommento1">
    <w:name w:val="Testo commento1"/>
    <w:basedOn w:val="Normale"/>
    <w:rsid w:val="00C14F9F"/>
  </w:style>
  <w:style w:type="paragraph" w:styleId="Testocommento">
    <w:name w:val="annotation text"/>
    <w:basedOn w:val="Normale"/>
    <w:link w:val="TestocommentoCarattere"/>
    <w:rsid w:val="00C14F9F"/>
  </w:style>
  <w:style w:type="character" w:customStyle="1" w:styleId="TestocommentoCarattere">
    <w:name w:val="Testo commento Carattere"/>
    <w:basedOn w:val="Carpredefinitoparagrafo"/>
    <w:link w:val="Testocommento"/>
    <w:rsid w:val="00C14F9F"/>
    <w:rPr>
      <w:rFonts w:ascii="Arial" w:eastAsia="Times New Roman" w:hAnsi="Arial" w:cs="Arial"/>
      <w:sz w:val="20"/>
      <w:szCs w:val="20"/>
      <w:lang w:val="en-US" w:eastAsia="ar-SA"/>
    </w:rPr>
  </w:style>
  <w:style w:type="paragraph" w:styleId="Soggettocommento">
    <w:name w:val="annotation subject"/>
    <w:basedOn w:val="Testocommento1"/>
    <w:next w:val="Testocommento1"/>
    <w:link w:val="SoggettocommentoCarattere"/>
    <w:semiHidden/>
    <w:rsid w:val="00C14F9F"/>
    <w:rPr>
      <w:b/>
      <w:bCs/>
    </w:rPr>
  </w:style>
  <w:style w:type="character" w:customStyle="1" w:styleId="SoggettocommentoCarattere">
    <w:name w:val="Soggetto commento Carattere"/>
    <w:basedOn w:val="TestocommentoCarattere"/>
    <w:link w:val="Soggettocommento"/>
    <w:semiHidden/>
    <w:rsid w:val="00C14F9F"/>
    <w:rPr>
      <w:rFonts w:ascii="Arial" w:eastAsia="Times New Roman" w:hAnsi="Arial" w:cs="Arial"/>
      <w:b/>
      <w:bCs/>
      <w:sz w:val="20"/>
      <w:szCs w:val="20"/>
      <w:lang w:val="en-US" w:eastAsia="ar-SA"/>
    </w:rPr>
  </w:style>
  <w:style w:type="paragraph" w:styleId="Testofumetto">
    <w:name w:val="Balloon Text"/>
    <w:basedOn w:val="Normale"/>
    <w:link w:val="TestofumettoCarattere"/>
    <w:semiHidden/>
    <w:rsid w:val="00C14F9F"/>
    <w:rPr>
      <w:rFonts w:ascii="Tahoma" w:hAnsi="Tahoma" w:cs="Tahoma"/>
      <w:sz w:val="16"/>
      <w:szCs w:val="16"/>
    </w:rPr>
  </w:style>
  <w:style w:type="character" w:customStyle="1" w:styleId="TestofumettoCarattere">
    <w:name w:val="Testo fumetto Carattere"/>
    <w:basedOn w:val="Carpredefinitoparagrafo"/>
    <w:link w:val="Testofumetto"/>
    <w:semiHidden/>
    <w:rsid w:val="00C14F9F"/>
    <w:rPr>
      <w:rFonts w:ascii="Tahoma" w:eastAsia="Times New Roman" w:hAnsi="Tahoma" w:cs="Tahoma"/>
      <w:sz w:val="16"/>
      <w:szCs w:val="16"/>
      <w:lang w:val="en-US" w:eastAsia="ar-SA"/>
    </w:rPr>
  </w:style>
  <w:style w:type="paragraph" w:customStyle="1" w:styleId="Char1">
    <w:name w:val="Char1"/>
    <w:basedOn w:val="Normale"/>
    <w:rsid w:val="00C14F9F"/>
    <w:pPr>
      <w:spacing w:after="160" w:line="240" w:lineRule="exact"/>
    </w:pPr>
    <w:rPr>
      <w:rFonts w:ascii="Tahoma" w:hAnsi="Tahoma" w:cs="Tahoma"/>
    </w:rPr>
  </w:style>
  <w:style w:type="paragraph" w:customStyle="1" w:styleId="Char1CarattereChar1Carattere">
    <w:name w:val="Char1 Carattere Char1 Carattere"/>
    <w:basedOn w:val="Normale"/>
    <w:rsid w:val="00C14F9F"/>
    <w:pPr>
      <w:spacing w:after="160" w:line="240" w:lineRule="exact"/>
    </w:pPr>
    <w:rPr>
      <w:rFonts w:ascii="Tahoma" w:hAnsi="Tahoma" w:cs="Tahoma"/>
    </w:rPr>
  </w:style>
  <w:style w:type="paragraph" w:customStyle="1" w:styleId="CharCarattereCharCarattere">
    <w:name w:val="Char Carattere Char Carattere"/>
    <w:basedOn w:val="Normale"/>
    <w:rsid w:val="00C14F9F"/>
    <w:pPr>
      <w:spacing w:after="160" w:line="240" w:lineRule="exact"/>
    </w:pPr>
    <w:rPr>
      <w:rFonts w:ascii="Tahoma" w:hAnsi="Tahoma" w:cs="Tahoma"/>
    </w:rPr>
  </w:style>
  <w:style w:type="paragraph" w:styleId="Testonotadichiusura">
    <w:name w:val="endnote text"/>
    <w:basedOn w:val="Normale"/>
    <w:link w:val="TestonotadichiusuraCarattere"/>
    <w:semiHidden/>
    <w:rsid w:val="00C14F9F"/>
  </w:style>
  <w:style w:type="character" w:customStyle="1" w:styleId="TestonotadichiusuraCarattere">
    <w:name w:val="Testo nota di chiusura Carattere"/>
    <w:basedOn w:val="Carpredefinitoparagrafo"/>
    <w:link w:val="Testonotadichiusura"/>
    <w:semiHidden/>
    <w:rsid w:val="00C14F9F"/>
    <w:rPr>
      <w:rFonts w:ascii="Arial" w:eastAsia="Times New Roman" w:hAnsi="Arial" w:cs="Arial"/>
      <w:sz w:val="20"/>
      <w:szCs w:val="20"/>
      <w:lang w:val="en-US" w:eastAsia="ar-SA"/>
    </w:rPr>
  </w:style>
  <w:style w:type="paragraph" w:customStyle="1" w:styleId="Contenutotabella">
    <w:name w:val="Contenuto tabella"/>
    <w:basedOn w:val="Normale"/>
    <w:rsid w:val="00C14F9F"/>
    <w:pPr>
      <w:suppressLineNumbers/>
    </w:pPr>
  </w:style>
  <w:style w:type="paragraph" w:customStyle="1" w:styleId="Intestazionetabella">
    <w:name w:val="Intestazione tabella"/>
    <w:basedOn w:val="Contenutotabella"/>
    <w:rsid w:val="00C14F9F"/>
    <w:pPr>
      <w:jc w:val="center"/>
    </w:pPr>
    <w:rPr>
      <w:b/>
      <w:bCs/>
    </w:rPr>
  </w:style>
  <w:style w:type="paragraph" w:styleId="NormaleWeb">
    <w:name w:val="Normal (Web)"/>
    <w:basedOn w:val="Normale"/>
    <w:rsid w:val="00C14F9F"/>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C14F9F"/>
    <w:rPr>
      <w:rFonts w:ascii="Verdana" w:hAnsi="Verdana" w:cs="Verdana"/>
      <w:i/>
      <w:iCs/>
      <w:sz w:val="10"/>
      <w:szCs w:val="10"/>
      <w:bdr w:val="single" w:sz="2" w:space="0" w:color="CCCCCC" w:frame="1"/>
    </w:rPr>
  </w:style>
  <w:style w:type="paragraph" w:customStyle="1" w:styleId="provvr01">
    <w:name w:val="provv_r01"/>
    <w:basedOn w:val="Normale"/>
    <w:rsid w:val="00C14F9F"/>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C14F9F"/>
    <w:pPr>
      <w:suppressAutoHyphens w:val="0"/>
      <w:spacing w:after="160" w:line="240" w:lineRule="exact"/>
    </w:pPr>
    <w:rPr>
      <w:rFonts w:ascii="Tahoma" w:hAnsi="Tahoma" w:cs="Tahoma"/>
      <w:lang w:eastAsia="en-US"/>
    </w:rPr>
  </w:style>
  <w:style w:type="paragraph" w:customStyle="1" w:styleId="sche300">
    <w:name w:val="sche30"/>
    <w:basedOn w:val="Normale"/>
    <w:rsid w:val="00C14F9F"/>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C14F9F"/>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C14F9F"/>
    <w:pPr>
      <w:suppressAutoHyphens w:val="0"/>
      <w:spacing w:after="160" w:line="240" w:lineRule="exact"/>
    </w:pPr>
    <w:rPr>
      <w:rFonts w:ascii="Tahoma" w:hAnsi="Tahoma" w:cs="Tahoma"/>
      <w:lang w:eastAsia="en-US"/>
    </w:rPr>
  </w:style>
  <w:style w:type="character" w:customStyle="1" w:styleId="Char1Carattere">
    <w:name w:val="Char1 Carattere"/>
    <w:semiHidden/>
    <w:rsid w:val="00C14F9F"/>
    <w:rPr>
      <w:lang w:val="it-IT" w:eastAsia="it-IT" w:bidi="ar-SA"/>
    </w:rPr>
  </w:style>
  <w:style w:type="character" w:customStyle="1" w:styleId="Carattere4">
    <w:name w:val="Carattere4"/>
    <w:semiHidden/>
    <w:rsid w:val="00C14F9F"/>
    <w:rPr>
      <w:sz w:val="24"/>
      <w:szCs w:val="24"/>
      <w:lang w:val="it-IT" w:eastAsia="it-IT" w:bidi="ar-SA"/>
    </w:rPr>
  </w:style>
  <w:style w:type="table" w:styleId="Grigliatabella">
    <w:name w:val="Table Grid"/>
    <w:basedOn w:val="Tabellanormale"/>
    <w:rsid w:val="00C14F9F"/>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rsid w:val="00C14F9F"/>
    <w:rPr>
      <w:sz w:val="16"/>
      <w:szCs w:val="16"/>
    </w:rPr>
  </w:style>
  <w:style w:type="paragraph" w:styleId="Titolo">
    <w:name w:val="Title"/>
    <w:basedOn w:val="Normale"/>
    <w:link w:val="TitoloCarattere"/>
    <w:qFormat/>
    <w:rsid w:val="00C14F9F"/>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character" w:customStyle="1" w:styleId="TitoloCarattere">
    <w:name w:val="Titolo Carattere"/>
    <w:basedOn w:val="Carpredefinitoparagrafo"/>
    <w:link w:val="Titolo"/>
    <w:rsid w:val="00C14F9F"/>
    <w:rPr>
      <w:rFonts w:ascii="Times New Roman" w:eastAsia="Times New Roman" w:hAnsi="Times New Roman" w:cs="Times New Roman"/>
      <w:b/>
      <w:bCs/>
      <w:sz w:val="24"/>
      <w:szCs w:val="24"/>
      <w:lang w:val="it-IT" w:eastAsia="it-IT"/>
    </w:rPr>
  </w:style>
  <w:style w:type="paragraph" w:styleId="Mappadocumento">
    <w:name w:val="Document Map"/>
    <w:basedOn w:val="Normale"/>
    <w:link w:val="MappadocumentoCarattere"/>
    <w:semiHidden/>
    <w:rsid w:val="00C14F9F"/>
    <w:pPr>
      <w:shd w:val="clear" w:color="auto" w:fill="000080"/>
    </w:pPr>
    <w:rPr>
      <w:rFonts w:ascii="Tahoma" w:hAnsi="Tahoma" w:cs="Tahoma"/>
    </w:rPr>
  </w:style>
  <w:style w:type="character" w:customStyle="1" w:styleId="MappadocumentoCarattere">
    <w:name w:val="Mappa documento Carattere"/>
    <w:basedOn w:val="Carpredefinitoparagrafo"/>
    <w:link w:val="Mappadocumento"/>
    <w:semiHidden/>
    <w:rsid w:val="00C14F9F"/>
    <w:rPr>
      <w:rFonts w:ascii="Tahoma" w:eastAsia="Times New Roman" w:hAnsi="Tahoma" w:cs="Tahoma"/>
      <w:sz w:val="20"/>
      <w:szCs w:val="20"/>
      <w:shd w:val="clear" w:color="auto" w:fill="000080"/>
      <w:lang w:val="en-US" w:eastAsia="ar-SA"/>
    </w:rPr>
  </w:style>
  <w:style w:type="character" w:customStyle="1" w:styleId="CarattereCarattere3">
    <w:name w:val="Carattere Carattere3"/>
    <w:semiHidden/>
    <w:locked/>
    <w:rsid w:val="00C14F9F"/>
    <w:rPr>
      <w:rFonts w:ascii="Arial" w:hAnsi="Arial" w:cs="Arial"/>
      <w:lang w:val="en-US" w:eastAsia="ar-SA" w:bidi="ar-SA"/>
    </w:rPr>
  </w:style>
  <w:style w:type="paragraph" w:styleId="Paragrafoelenco">
    <w:name w:val="List Paragraph"/>
    <w:basedOn w:val="Normale"/>
    <w:uiPriority w:val="34"/>
    <w:qFormat/>
    <w:rsid w:val="00C14F9F"/>
    <w:pPr>
      <w:ind w:left="708"/>
    </w:pPr>
  </w:style>
  <w:style w:type="paragraph" w:styleId="Nessunaspaziatura">
    <w:name w:val="No Spacing"/>
    <w:uiPriority w:val="1"/>
    <w:qFormat/>
    <w:rsid w:val="00C14F9F"/>
    <w:pPr>
      <w:suppressAutoHyphens/>
      <w:spacing w:after="0" w:line="240" w:lineRule="auto"/>
    </w:pPr>
    <w:rPr>
      <w:rFonts w:ascii="Arial" w:eastAsia="Times New Roman" w:hAnsi="Arial" w:cs="Arial"/>
      <w:sz w:val="20"/>
      <w:szCs w:val="20"/>
      <w:lang w:val="en-US" w:eastAsia="ar-SA"/>
    </w:rPr>
  </w:style>
  <w:style w:type="paragraph" w:styleId="Rientrocorpodeltesto2">
    <w:name w:val="Body Text Indent 2"/>
    <w:basedOn w:val="Normale"/>
    <w:link w:val="Rientrocorpodeltesto2Carattere"/>
    <w:rsid w:val="00C14F9F"/>
    <w:pPr>
      <w:spacing w:after="120" w:line="480" w:lineRule="auto"/>
      <w:ind w:left="283"/>
    </w:pPr>
  </w:style>
  <w:style w:type="character" w:customStyle="1" w:styleId="Rientrocorpodeltesto2Carattere">
    <w:name w:val="Rientro corpo del testo 2 Carattere"/>
    <w:basedOn w:val="Carpredefinitoparagrafo"/>
    <w:link w:val="Rientrocorpodeltesto2"/>
    <w:rsid w:val="00C14F9F"/>
    <w:rPr>
      <w:rFonts w:ascii="Arial" w:eastAsia="Times New Roman" w:hAnsi="Arial" w:cs="Arial"/>
      <w:sz w:val="20"/>
      <w:szCs w:val="20"/>
      <w:lang w:val="en-US" w:eastAsia="ar-SA"/>
    </w:rPr>
  </w:style>
  <w:style w:type="paragraph" w:customStyle="1" w:styleId="doc-ti">
    <w:name w:val="doc-ti"/>
    <w:basedOn w:val="Normale"/>
    <w:rsid w:val="00C14F9F"/>
    <w:pPr>
      <w:suppressAutoHyphens w:val="0"/>
      <w:spacing w:before="100" w:beforeAutospacing="1" w:after="100" w:afterAutospacing="1"/>
    </w:pPr>
    <w:rPr>
      <w:rFonts w:ascii="Times New Roman" w:hAnsi="Times New Roman" w:cs="Times New Roman"/>
      <w:sz w:val="24"/>
      <w:szCs w:val="24"/>
      <w:lang w:val="de-DE" w:eastAsia="de-DE"/>
    </w:rPr>
  </w:style>
  <w:style w:type="paragraph" w:customStyle="1" w:styleId="Default">
    <w:name w:val="Default"/>
    <w:rsid w:val="00C14F9F"/>
    <w:pPr>
      <w:autoSpaceDE w:val="0"/>
      <w:autoSpaceDN w:val="0"/>
      <w:adjustRightInd w:val="0"/>
      <w:spacing w:after="0" w:line="240" w:lineRule="auto"/>
    </w:pPr>
    <w:rPr>
      <w:rFonts w:ascii="Times New Roman" w:eastAsia="Times New Roman" w:hAnsi="Times New Roman" w:cs="Times New Roman"/>
      <w:color w:val="000000"/>
      <w:sz w:val="24"/>
      <w:szCs w:val="24"/>
      <w:lang w:val="it-IT" w:eastAsia="it-IT"/>
    </w:rPr>
  </w:style>
  <w:style w:type="numbering" w:customStyle="1" w:styleId="Nessunelenco1">
    <w:name w:val="Nessun elenco1"/>
    <w:next w:val="Nessunelenco"/>
    <w:uiPriority w:val="99"/>
    <w:semiHidden/>
    <w:unhideWhenUsed/>
    <w:rsid w:val="00164AC1"/>
  </w:style>
  <w:style w:type="table" w:customStyle="1" w:styleId="Grigliatabella1">
    <w:name w:val="Griglia tabella1"/>
    <w:basedOn w:val="Tabellanormale"/>
    <w:next w:val="Grigliatabella"/>
    <w:rsid w:val="00164AC1"/>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2E680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rsid w:val="007F4F18"/>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_x_x_xmsonormal"/>
    <w:basedOn w:val="Normale"/>
    <w:rsid w:val="00D80B0C"/>
    <w:pPr>
      <w:suppressAutoHyphens w:val="0"/>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138999">
      <w:bodyDiv w:val="1"/>
      <w:marLeft w:val="0"/>
      <w:marRight w:val="0"/>
      <w:marTop w:val="0"/>
      <w:marBottom w:val="0"/>
      <w:divBdr>
        <w:top w:val="none" w:sz="0" w:space="0" w:color="auto"/>
        <w:left w:val="none" w:sz="0" w:space="0" w:color="auto"/>
        <w:bottom w:val="none" w:sz="0" w:space="0" w:color="auto"/>
        <w:right w:val="none" w:sz="0" w:space="0" w:color="auto"/>
      </w:divBdr>
    </w:div>
    <w:div w:id="20453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andi-altoadige.i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20BF6-1AEF-4F4B-B293-34AA7CF4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4647</Words>
  <Characters>29279</Characters>
  <Application>Microsoft Office Word</Application>
  <DocSecurity>0</DocSecurity>
  <Lines>243</Lines>
  <Paragraphs>67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Gutgsell, Georg</dc:creator>
  <cp:lastModifiedBy>Andrigo, Elisa</cp:lastModifiedBy>
  <cp:revision>9</cp:revision>
  <dcterms:created xsi:type="dcterms:W3CDTF">2024-12-06T11:07:00Z</dcterms:created>
  <dcterms:modified xsi:type="dcterms:W3CDTF">2025-01-27T15:25:00Z</dcterms:modified>
</cp:coreProperties>
</file>